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340D" w:rsidRPr="004D51B8" w:rsidRDefault="00612F71" w:rsidP="004D51B8">
      <w:pPr>
        <w:pStyle w:val="Nagwek7"/>
        <w:pageBreakBefore/>
        <w:tabs>
          <w:tab w:val="left" w:pos="708"/>
        </w:tabs>
        <w:spacing w:before="0" w:after="240" w:line="276" w:lineRule="auto"/>
        <w:jc w:val="right"/>
        <w:rPr>
          <w:rFonts w:ascii="Verdana" w:hAnsi="Verdana" w:cs="Verdana"/>
          <w:i/>
          <w:sz w:val="22"/>
          <w:szCs w:val="22"/>
        </w:rPr>
      </w:pPr>
      <w:r>
        <w:rPr>
          <w:rFonts w:ascii="Verdana" w:hAnsi="Verdana" w:cs="Verdana"/>
          <w:sz w:val="22"/>
          <w:szCs w:val="22"/>
        </w:rPr>
        <w:t>Załącznik nr 3</w:t>
      </w:r>
      <w:r w:rsidR="001F340D" w:rsidRPr="004D51B8">
        <w:rPr>
          <w:rFonts w:ascii="Verdana" w:hAnsi="Verdana" w:cs="Verdana"/>
          <w:sz w:val="22"/>
          <w:szCs w:val="22"/>
        </w:rPr>
        <w:t xml:space="preserve"> do SWZ</w:t>
      </w:r>
    </w:p>
    <w:p w:rsidR="001F340D" w:rsidRDefault="001F340D" w:rsidP="004D51B8">
      <w:pPr>
        <w:spacing w:after="120" w:line="276" w:lineRule="auto"/>
        <w:ind w:right="-2"/>
      </w:pPr>
      <w:r>
        <w:rPr>
          <w:rFonts w:ascii="Verdana" w:hAnsi="Verdana" w:cs="Verdana"/>
          <w:iCs/>
        </w:rPr>
        <w:t xml:space="preserve">Nazwa firmy (wykonawcy): _____________________               </w:t>
      </w:r>
    </w:p>
    <w:p w:rsidR="001F340D" w:rsidRDefault="001F340D" w:rsidP="004D51B8">
      <w:pPr>
        <w:spacing w:after="120" w:line="276" w:lineRule="auto"/>
        <w:ind w:right="-2"/>
      </w:pPr>
      <w:r>
        <w:rPr>
          <w:rFonts w:ascii="Verdana" w:hAnsi="Verdana" w:cs="Verdana"/>
          <w:iCs/>
        </w:rPr>
        <w:t>___________________________________________</w:t>
      </w:r>
    </w:p>
    <w:p w:rsidR="001F340D" w:rsidRDefault="001F340D" w:rsidP="004D51B8">
      <w:pPr>
        <w:spacing w:after="120" w:line="276" w:lineRule="auto"/>
        <w:ind w:right="-2"/>
      </w:pPr>
      <w:r>
        <w:rPr>
          <w:rFonts w:ascii="Verdana" w:hAnsi="Verdana" w:cs="Verdana"/>
          <w:iCs/>
        </w:rPr>
        <w:t xml:space="preserve">Adres wykonawcy: ____________________________ </w:t>
      </w:r>
    </w:p>
    <w:p w:rsidR="001F340D" w:rsidRDefault="001F340D" w:rsidP="004D51B8">
      <w:pPr>
        <w:spacing w:after="120" w:line="276" w:lineRule="auto"/>
        <w:ind w:right="-2"/>
      </w:pPr>
      <w:r>
        <w:rPr>
          <w:rFonts w:ascii="Verdana" w:hAnsi="Verdana" w:cs="Verdana"/>
          <w:iCs/>
        </w:rPr>
        <w:t>___________________________________________</w:t>
      </w:r>
    </w:p>
    <w:p w:rsidR="001F340D" w:rsidRDefault="001F340D" w:rsidP="004D51B8">
      <w:pPr>
        <w:spacing w:after="120" w:line="276" w:lineRule="auto"/>
        <w:ind w:right="-2"/>
      </w:pPr>
      <w:r>
        <w:rPr>
          <w:rFonts w:ascii="Verdana" w:hAnsi="Verdana" w:cs="Verdana"/>
          <w:iCs/>
        </w:rPr>
        <w:t>Województwo: _______________________________</w:t>
      </w:r>
    </w:p>
    <w:p w:rsidR="001F340D" w:rsidRDefault="001F340D" w:rsidP="004D51B8">
      <w:pPr>
        <w:spacing w:after="120" w:line="276" w:lineRule="auto"/>
        <w:ind w:right="-2"/>
      </w:pPr>
      <w:r>
        <w:rPr>
          <w:rFonts w:ascii="Verdana" w:hAnsi="Verdana" w:cs="Verdana"/>
          <w:iCs/>
        </w:rPr>
        <w:t>NIP: _______________________________________</w:t>
      </w:r>
    </w:p>
    <w:p w:rsidR="001F340D" w:rsidRDefault="001F340D" w:rsidP="004D51B8">
      <w:pPr>
        <w:spacing w:after="120" w:line="276" w:lineRule="auto"/>
        <w:ind w:right="-2"/>
      </w:pPr>
      <w:r>
        <w:rPr>
          <w:rFonts w:ascii="Verdana" w:hAnsi="Verdana" w:cs="Verdana"/>
          <w:iCs/>
        </w:rPr>
        <w:t>REGON: ____________________________________</w:t>
      </w:r>
    </w:p>
    <w:p w:rsidR="001F340D" w:rsidRDefault="001F340D" w:rsidP="004D51B8">
      <w:pPr>
        <w:spacing w:after="120" w:line="276" w:lineRule="auto"/>
        <w:ind w:right="-2"/>
      </w:pPr>
      <w:r>
        <w:rPr>
          <w:rFonts w:ascii="Verdana" w:hAnsi="Verdana" w:cs="Verdana"/>
          <w:iCs/>
        </w:rPr>
        <w:t>KRS: ______________________________________</w:t>
      </w:r>
    </w:p>
    <w:p w:rsidR="001F340D" w:rsidRDefault="001F340D" w:rsidP="004D51B8">
      <w:pPr>
        <w:spacing w:after="0" w:line="276" w:lineRule="auto"/>
      </w:pPr>
      <w:r>
        <w:rPr>
          <w:rFonts w:ascii="Verdana" w:hAnsi="Verdana" w:cs="Verdana"/>
        </w:rPr>
        <w:t>___________________________________________</w:t>
      </w:r>
    </w:p>
    <w:p w:rsidR="001F340D" w:rsidRDefault="001F340D" w:rsidP="004D51B8">
      <w:pPr>
        <w:spacing w:after="240" w:line="276" w:lineRule="auto"/>
        <w:ind w:right="567"/>
      </w:pPr>
      <w:r>
        <w:rPr>
          <w:rFonts w:ascii="Verdana" w:hAnsi="Verdana" w:cs="Verdana"/>
          <w:sz w:val="18"/>
          <w:szCs w:val="18"/>
        </w:rPr>
        <w:t>numer telefonu i faksu wykonawcy wraz z numerem kierunkowym</w:t>
      </w:r>
    </w:p>
    <w:p w:rsidR="001F340D" w:rsidRDefault="001F340D" w:rsidP="004D51B8">
      <w:pPr>
        <w:spacing w:after="0" w:line="276" w:lineRule="auto"/>
      </w:pPr>
      <w:r>
        <w:rPr>
          <w:rFonts w:ascii="Verdana" w:hAnsi="Verdana" w:cs="Verdana"/>
        </w:rPr>
        <w:t>__________________________________________</w:t>
      </w:r>
    </w:p>
    <w:p w:rsidR="001F340D" w:rsidRDefault="001F340D" w:rsidP="004D51B8">
      <w:pPr>
        <w:pStyle w:val="Stopka"/>
        <w:spacing w:after="120" w:line="276" w:lineRule="auto"/>
        <w:ind w:right="-2"/>
      </w:pPr>
      <w:r>
        <w:rPr>
          <w:rFonts w:ascii="Verdana" w:hAnsi="Verdana" w:cs="Verdana"/>
          <w:sz w:val="18"/>
          <w:szCs w:val="18"/>
        </w:rPr>
        <w:t>adres e-mail wykonawcy</w:t>
      </w:r>
    </w:p>
    <w:p w:rsidR="001F340D" w:rsidRPr="004D51B8" w:rsidRDefault="001F340D" w:rsidP="004D51B8">
      <w:pPr>
        <w:pStyle w:val="Nagwek5"/>
        <w:tabs>
          <w:tab w:val="left" w:pos="7836"/>
        </w:tabs>
        <w:spacing w:before="0" w:after="0" w:line="276" w:lineRule="auto"/>
        <w:ind w:left="4820"/>
        <w:rPr>
          <w:rFonts w:ascii="Verdana" w:hAnsi="Verdana" w:cs="Verdana"/>
          <w:b w:val="0"/>
          <w:i w:val="0"/>
          <w:iCs w:val="0"/>
          <w:sz w:val="22"/>
          <w:szCs w:val="22"/>
        </w:rPr>
      </w:pPr>
      <w:r w:rsidRPr="004D51B8">
        <w:rPr>
          <w:rFonts w:ascii="Verdana" w:hAnsi="Verdana" w:cs="Verdana"/>
          <w:i w:val="0"/>
          <w:sz w:val="22"/>
          <w:szCs w:val="22"/>
        </w:rPr>
        <w:t>Urząd Miasta Częstochowy</w:t>
      </w:r>
      <w:r w:rsidRPr="004D51B8">
        <w:rPr>
          <w:rFonts w:ascii="Verdana" w:hAnsi="Verdana" w:cs="Verdana"/>
          <w:i w:val="0"/>
          <w:sz w:val="22"/>
          <w:szCs w:val="22"/>
        </w:rPr>
        <w:tab/>
      </w:r>
    </w:p>
    <w:p w:rsidR="001F340D" w:rsidRPr="00981884" w:rsidRDefault="001F340D" w:rsidP="004D51B8">
      <w:pPr>
        <w:spacing w:after="240" w:line="276" w:lineRule="auto"/>
        <w:ind w:left="4820"/>
        <w:rPr>
          <w:rFonts w:ascii="Verdana" w:hAnsi="Verdana" w:cs="Verdana"/>
          <w:b/>
          <w:iCs/>
        </w:rPr>
      </w:pPr>
      <w:r w:rsidRPr="00981884">
        <w:rPr>
          <w:rFonts w:ascii="Verdana" w:hAnsi="Verdana" w:cs="Verdana"/>
          <w:b/>
          <w:iCs/>
        </w:rPr>
        <w:t>Wydział Inwestycji i Zamówień Publicznych</w:t>
      </w:r>
    </w:p>
    <w:p w:rsidR="001F340D" w:rsidRDefault="001F340D" w:rsidP="004D51B8">
      <w:pPr>
        <w:spacing w:after="240" w:line="276" w:lineRule="auto"/>
        <w:jc w:val="center"/>
      </w:pPr>
      <w:r>
        <w:rPr>
          <w:rFonts w:ascii="Verdana" w:hAnsi="Verdana" w:cs="Verdana"/>
          <w:b/>
        </w:rPr>
        <w:t>FORMULARZ OFERTOWY</w:t>
      </w:r>
    </w:p>
    <w:p w:rsidR="0022202A" w:rsidRDefault="00F836CE" w:rsidP="003472C3">
      <w:pPr>
        <w:spacing w:line="276" w:lineRule="auto"/>
        <w:ind w:firstLine="567"/>
        <w:rPr>
          <w:rFonts w:ascii="Verdana" w:eastAsia="Calibri" w:hAnsi="Verdana" w:cs="Times New Roman"/>
          <w:kern w:val="0"/>
        </w:rPr>
      </w:pPr>
      <w:r>
        <w:rPr>
          <w:rFonts w:ascii="Verdana" w:hAnsi="Verdana" w:cs="Verdana"/>
          <w:bCs/>
        </w:rPr>
        <w:t xml:space="preserve">Nawiązując do ogłoszenia o postępowaniu prowadzonym w trybie podstawowym bez przeprowadzenia negocjacji treści złożonych ofert zgodnie z art. 275 pkt 1 ustawy </w:t>
      </w:r>
      <w:proofErr w:type="spellStart"/>
      <w:r>
        <w:rPr>
          <w:rFonts w:ascii="Verdana" w:hAnsi="Verdana" w:cs="Verdana"/>
          <w:bCs/>
        </w:rPr>
        <w:t>Pzp</w:t>
      </w:r>
      <w:proofErr w:type="spellEnd"/>
      <w:r>
        <w:rPr>
          <w:rFonts w:ascii="Verdana" w:hAnsi="Verdana" w:cs="Verdana"/>
          <w:bCs/>
        </w:rPr>
        <w:t xml:space="preserve"> na</w:t>
      </w:r>
      <w:r>
        <w:rPr>
          <w:rFonts w:ascii="Verdana" w:hAnsi="Verdana" w:cs="Verdana"/>
          <w:bCs/>
          <w:color w:val="000000"/>
        </w:rPr>
        <w:t> </w:t>
      </w:r>
      <w:r>
        <w:rPr>
          <w:rFonts w:ascii="Verdana" w:hAnsi="Verdana" w:cs="Verdana"/>
          <w:b/>
          <w:bCs/>
          <w:color w:val="000000"/>
        </w:rPr>
        <w:t>usługę</w:t>
      </w:r>
      <w:r w:rsidRPr="00F836CE">
        <w:rPr>
          <w:rFonts w:ascii="Verdana" w:hAnsi="Verdana" w:cs="Verdana"/>
          <w:b/>
          <w:bCs/>
          <w:color w:val="000000"/>
        </w:rPr>
        <w:t xml:space="preserve"> pełnienia funkcji Inwestora </w:t>
      </w:r>
      <w:r w:rsidR="00492C5C">
        <w:rPr>
          <w:rFonts w:ascii="Verdana" w:hAnsi="Verdana" w:cs="Verdana"/>
          <w:b/>
          <w:bCs/>
          <w:color w:val="000000"/>
        </w:rPr>
        <w:t xml:space="preserve">Zastępczego </w:t>
      </w:r>
      <w:r w:rsidRPr="00F836CE">
        <w:rPr>
          <w:rFonts w:ascii="Verdana" w:hAnsi="Verdana" w:cs="Verdana"/>
          <w:b/>
          <w:bCs/>
          <w:color w:val="000000"/>
        </w:rPr>
        <w:t xml:space="preserve">dla zadania pn. </w:t>
      </w:r>
      <w:r w:rsidR="0097765A" w:rsidRPr="0097765A">
        <w:rPr>
          <w:rFonts w:ascii="Verdana" w:hAnsi="Verdana" w:cs="Verdana"/>
          <w:b/>
          <w:bCs/>
          <w:color w:val="000000"/>
        </w:rPr>
        <w:t>„Rewitalizacja Placu Władysława Biegańskiego w Częstochowie”</w:t>
      </w:r>
      <w:r>
        <w:rPr>
          <w:rFonts w:ascii="Verdana" w:hAnsi="Verdana" w:cs="Verdana"/>
          <w:b/>
          <w:bCs/>
          <w:color w:val="000000"/>
        </w:rPr>
        <w:t>,</w:t>
      </w:r>
      <w:r>
        <w:rPr>
          <w:rFonts w:ascii="Verdana" w:hAnsi="Verdana" w:cs="Verdana"/>
          <w:bCs/>
          <w:color w:val="002060"/>
        </w:rPr>
        <w:t xml:space="preserve"> </w:t>
      </w:r>
      <w:r w:rsidR="003472C3" w:rsidRPr="003472C3">
        <w:rPr>
          <w:rFonts w:ascii="Verdana" w:hAnsi="Verdana"/>
          <w:bCs/>
          <w:lang w:eastAsia="pl-PL"/>
        </w:rPr>
        <w:t>składamy ofertę sporządzoną w formie elektronicznej (oferta opatrzona kwalifikowanym podpisem elektronicznym) zgodnie z poniższymi warunkami i oświadczeniami:</w:t>
      </w:r>
    </w:p>
    <w:p w:rsidR="00D514C8" w:rsidRPr="00D514C8" w:rsidRDefault="00D514C8" w:rsidP="00D514C8">
      <w:pPr>
        <w:tabs>
          <w:tab w:val="center" w:pos="4536"/>
          <w:tab w:val="right" w:pos="9072"/>
        </w:tabs>
        <w:suppressAutoHyphens w:val="0"/>
        <w:spacing w:after="0" w:line="276" w:lineRule="auto"/>
        <w:ind w:left="284" w:hanging="284"/>
        <w:rPr>
          <w:rFonts w:ascii="Verdana" w:eastAsia="Calibri" w:hAnsi="Verdana" w:cs="Arial"/>
          <w:iCs/>
          <w:color w:val="000000"/>
          <w:kern w:val="0"/>
        </w:rPr>
      </w:pPr>
      <w:r w:rsidRPr="00D514C8">
        <w:rPr>
          <w:rFonts w:ascii="Verdana" w:eastAsia="Calibri" w:hAnsi="Verdana" w:cs="Times New Roman"/>
          <w:kern w:val="0"/>
        </w:rPr>
        <w:t xml:space="preserve">1. </w:t>
      </w:r>
      <w:r w:rsidRPr="00D514C8">
        <w:rPr>
          <w:rFonts w:ascii="Verdana" w:eastAsia="Calibri" w:hAnsi="Verdana" w:cs="Arial"/>
          <w:iCs/>
          <w:color w:val="000000"/>
          <w:kern w:val="0"/>
        </w:rPr>
        <w:t>O</w:t>
      </w:r>
      <w:r w:rsidRPr="00D514C8">
        <w:rPr>
          <w:rFonts w:ascii="Verdana" w:eastAsia="Calibri" w:hAnsi="Verdana" w:cs="Arial"/>
          <w:bCs/>
          <w:iCs/>
          <w:color w:val="000000"/>
          <w:kern w:val="0"/>
        </w:rPr>
        <w:t>ferujemy wykonanie</w:t>
      </w:r>
      <w:r w:rsidRPr="00D514C8">
        <w:rPr>
          <w:rFonts w:ascii="Verdana" w:eastAsia="Calibri" w:hAnsi="Verdana" w:cs="Arial"/>
          <w:b/>
          <w:bCs/>
          <w:iCs/>
          <w:color w:val="000000"/>
          <w:kern w:val="0"/>
        </w:rPr>
        <w:t xml:space="preserve"> całego zakresu przedmiotu zamówienia </w:t>
      </w:r>
      <w:r w:rsidRPr="00D514C8">
        <w:rPr>
          <w:rFonts w:ascii="Verdana" w:eastAsia="Calibri" w:hAnsi="Verdana" w:cs="Arial"/>
          <w:bCs/>
          <w:iCs/>
          <w:color w:val="000000"/>
          <w:kern w:val="0"/>
        </w:rPr>
        <w:t>na następujących zasadach</w:t>
      </w:r>
      <w:r w:rsidRPr="00D514C8">
        <w:rPr>
          <w:rFonts w:ascii="Verdana" w:eastAsia="Calibri" w:hAnsi="Verdana" w:cs="Arial"/>
          <w:iCs/>
          <w:color w:val="000000"/>
          <w:kern w:val="0"/>
        </w:rPr>
        <w:t>:</w:t>
      </w:r>
    </w:p>
    <w:p w:rsidR="00C55259" w:rsidRDefault="00C55259" w:rsidP="00C55259">
      <w:pPr>
        <w:tabs>
          <w:tab w:val="center" w:pos="4536"/>
          <w:tab w:val="right" w:pos="9072"/>
        </w:tabs>
        <w:suppressAutoHyphens w:val="0"/>
        <w:spacing w:before="240" w:after="0" w:line="276" w:lineRule="auto"/>
        <w:ind w:left="568" w:hanging="284"/>
        <w:rPr>
          <w:rFonts w:ascii="Verdana" w:eastAsia="Calibri" w:hAnsi="Verdana" w:cs="Arial"/>
          <w:b/>
          <w:iCs/>
          <w:color w:val="000000"/>
          <w:kern w:val="0"/>
        </w:rPr>
      </w:pPr>
      <w:r w:rsidRPr="00C55259">
        <w:rPr>
          <w:rFonts w:ascii="Verdana" w:eastAsia="Calibri" w:hAnsi="Verdana" w:cs="Arial"/>
          <w:b/>
          <w:iCs/>
          <w:color w:val="000000"/>
          <w:kern w:val="0"/>
        </w:rPr>
        <w:t xml:space="preserve">A. w kryterium I: CENA </w:t>
      </w:r>
    </w:p>
    <w:p w:rsidR="00C55259" w:rsidRDefault="00C55259" w:rsidP="00C55259">
      <w:pPr>
        <w:tabs>
          <w:tab w:val="left" w:pos="5103"/>
        </w:tabs>
        <w:suppressAutoHyphens w:val="0"/>
        <w:spacing w:before="100" w:after="0" w:line="276" w:lineRule="auto"/>
        <w:ind w:left="284"/>
        <w:rPr>
          <w:rFonts w:ascii="Verdana" w:eastAsia="Arial Unicode MS" w:hAnsi="Verdana" w:cs="Arial Unicode MS"/>
          <w:lang w:eastAsia="ar-SA"/>
        </w:rPr>
      </w:pPr>
      <w:r>
        <w:rPr>
          <w:rFonts w:ascii="Verdana" w:eastAsia="Arial Unicode MS" w:hAnsi="Verdana" w:cs="Arial Unicode MS"/>
          <w:b/>
          <w:bCs/>
          <w:lang w:eastAsia="ar-SA"/>
        </w:rPr>
        <w:t>a</w:t>
      </w:r>
      <w:r w:rsidRPr="00D514C8">
        <w:rPr>
          <w:rFonts w:ascii="Verdana" w:eastAsia="Arial Unicode MS" w:hAnsi="Verdana" w:cs="Arial Unicode MS"/>
          <w:b/>
          <w:bCs/>
          <w:lang w:eastAsia="ar-SA"/>
        </w:rPr>
        <w:t xml:space="preserve">) całkowita cena brutto (wraz z podatkiem VAT) </w:t>
      </w:r>
      <w:r w:rsidRPr="00D514C8">
        <w:rPr>
          <w:rFonts w:ascii="Verdana" w:eastAsia="Arial Unicode MS" w:hAnsi="Verdana" w:cs="Arial Unicode MS"/>
          <w:bCs/>
          <w:lang w:eastAsia="ar-SA"/>
        </w:rPr>
        <w:t>w wysokości:</w:t>
      </w:r>
      <w:r w:rsidRPr="00D514C8">
        <w:rPr>
          <w:rFonts w:ascii="Verdana" w:eastAsia="Arial Unicode MS" w:hAnsi="Verdana" w:cs="Arial Unicode MS"/>
          <w:b/>
          <w:bCs/>
          <w:lang w:eastAsia="ar-SA"/>
        </w:rPr>
        <w:t xml:space="preserve"> </w:t>
      </w:r>
      <w:r>
        <w:rPr>
          <w:rFonts w:ascii="Verdana" w:eastAsia="Arial Unicode MS" w:hAnsi="Verdana" w:cs="Arial Unicode MS"/>
          <w:b/>
          <w:bCs/>
          <w:lang w:eastAsia="ar-SA"/>
        </w:rPr>
        <w:br/>
      </w:r>
      <w:r w:rsidRPr="00D514C8">
        <w:rPr>
          <w:rFonts w:ascii="Verdana" w:eastAsia="Arial Unicode MS" w:hAnsi="Verdana" w:cs="Arial Unicode MS"/>
          <w:lang w:eastAsia="ar-SA"/>
        </w:rPr>
        <w:t>słownie złotych: ________________________________________________</w:t>
      </w:r>
    </w:p>
    <w:p w:rsidR="00C55259" w:rsidRDefault="00C55259" w:rsidP="00C55259">
      <w:pPr>
        <w:tabs>
          <w:tab w:val="left" w:pos="5103"/>
        </w:tabs>
        <w:suppressAutoHyphens w:val="0"/>
        <w:spacing w:before="100" w:after="0" w:line="276" w:lineRule="auto"/>
        <w:ind w:left="284"/>
        <w:rPr>
          <w:rFonts w:ascii="Verdana" w:eastAsia="Arial Unicode MS" w:hAnsi="Verdana" w:cs="Arial Unicode MS"/>
          <w:lang w:eastAsia="ar-SA"/>
        </w:rPr>
      </w:pPr>
      <w:r>
        <w:rPr>
          <w:rFonts w:ascii="Verdana" w:eastAsia="Arial Unicode MS" w:hAnsi="Verdana" w:cs="Arial Unicode MS"/>
          <w:lang w:eastAsia="ar-SA"/>
        </w:rPr>
        <w:t>w tym:</w:t>
      </w:r>
    </w:p>
    <w:p w:rsidR="00D514C8" w:rsidRPr="00D514C8" w:rsidRDefault="00C55259" w:rsidP="0097765A">
      <w:pPr>
        <w:tabs>
          <w:tab w:val="center" w:pos="4536"/>
          <w:tab w:val="right" w:pos="9072"/>
        </w:tabs>
        <w:suppressAutoHyphens w:val="0"/>
        <w:spacing w:before="240" w:after="0" w:line="276" w:lineRule="auto"/>
        <w:ind w:left="284" w:hanging="284"/>
        <w:rPr>
          <w:rFonts w:ascii="Verdana" w:eastAsia="Arial Unicode MS" w:hAnsi="Verdana" w:cs="Arial Unicode MS"/>
          <w:lang w:eastAsia="ar-SA"/>
        </w:rPr>
      </w:pPr>
      <w:r>
        <w:rPr>
          <w:rFonts w:ascii="Verdana" w:eastAsia="Calibri" w:hAnsi="Verdana" w:cs="Arial"/>
          <w:b/>
          <w:iCs/>
          <w:color w:val="000000"/>
          <w:kern w:val="0"/>
        </w:rPr>
        <w:lastRenderedPageBreak/>
        <w:br/>
      </w:r>
      <w:r>
        <w:rPr>
          <w:rFonts w:ascii="Verdana" w:eastAsia="Arial Unicode MS" w:hAnsi="Verdana" w:cs="Arial Unicode MS"/>
          <w:b/>
          <w:bCs/>
          <w:lang w:eastAsia="ar-SA"/>
        </w:rPr>
        <w:t>b</w:t>
      </w:r>
      <w:r w:rsidR="00D514C8" w:rsidRPr="00D514C8">
        <w:rPr>
          <w:rFonts w:ascii="Verdana" w:eastAsia="Arial Unicode MS" w:hAnsi="Verdana" w:cs="Arial Unicode MS"/>
          <w:b/>
          <w:bCs/>
          <w:lang w:eastAsia="ar-SA"/>
        </w:rPr>
        <w:t xml:space="preserve">) całkowita cena netto </w:t>
      </w:r>
      <w:r w:rsidR="00D514C8" w:rsidRPr="00D514C8">
        <w:rPr>
          <w:rFonts w:ascii="Verdana" w:eastAsia="Arial Unicode MS" w:hAnsi="Verdana" w:cs="Arial Unicode MS"/>
          <w:lang w:eastAsia="ar-SA"/>
        </w:rPr>
        <w:t>_________________ zł</w:t>
      </w:r>
      <w:r w:rsidR="00D514C8" w:rsidRPr="00D514C8">
        <w:rPr>
          <w:rFonts w:ascii="Verdana" w:eastAsia="Arial Unicode MS" w:hAnsi="Verdana" w:cs="Arial Unicode MS"/>
          <w:lang w:eastAsia="ar-SA"/>
        </w:rPr>
        <w:br/>
        <w:t>słownie złotych: _________________________________________________</w:t>
      </w:r>
      <w:r w:rsidR="00D514C8" w:rsidRPr="00D514C8">
        <w:rPr>
          <w:rFonts w:ascii="Verdana" w:eastAsia="Arial Unicode MS" w:hAnsi="Verdana" w:cs="Arial Unicode MS"/>
          <w:lang w:eastAsia="ar-SA"/>
        </w:rPr>
        <w:br/>
      </w:r>
    </w:p>
    <w:p w:rsidR="00D514C8" w:rsidRPr="00D514C8" w:rsidRDefault="00C55259" w:rsidP="00D514C8">
      <w:pPr>
        <w:tabs>
          <w:tab w:val="left" w:pos="5103"/>
        </w:tabs>
        <w:suppressAutoHyphens w:val="0"/>
        <w:spacing w:before="100" w:after="0" w:line="276" w:lineRule="auto"/>
        <w:ind w:left="284"/>
        <w:rPr>
          <w:rFonts w:ascii="Verdana" w:eastAsia="Arial Unicode MS" w:hAnsi="Verdana" w:cs="Arial Unicode MS"/>
          <w:lang w:eastAsia="ar-SA"/>
        </w:rPr>
      </w:pPr>
      <w:r>
        <w:rPr>
          <w:rFonts w:ascii="Verdana" w:eastAsia="Arial Unicode MS" w:hAnsi="Verdana" w:cs="Arial Unicode MS"/>
          <w:b/>
          <w:bCs/>
          <w:lang w:eastAsia="ar-SA"/>
        </w:rPr>
        <w:t>c</w:t>
      </w:r>
      <w:r w:rsidR="00D514C8" w:rsidRPr="00D514C8">
        <w:rPr>
          <w:rFonts w:ascii="Verdana" w:eastAsia="Arial Unicode MS" w:hAnsi="Verdana" w:cs="Arial Unicode MS"/>
          <w:b/>
          <w:bCs/>
          <w:lang w:eastAsia="ar-SA"/>
        </w:rPr>
        <w:t xml:space="preserve">) podatek VAT w wysokości 23%, tj.:  </w:t>
      </w:r>
      <w:r w:rsidR="00D514C8" w:rsidRPr="00D514C8">
        <w:rPr>
          <w:rFonts w:ascii="Verdana" w:eastAsia="Arial Unicode MS" w:hAnsi="Verdana" w:cs="Arial Unicode MS"/>
          <w:lang w:eastAsia="ar-SA"/>
        </w:rPr>
        <w:t>_________________ zł</w:t>
      </w:r>
      <w:r w:rsidR="00D514C8" w:rsidRPr="00D514C8">
        <w:rPr>
          <w:rFonts w:ascii="Verdana" w:eastAsia="Arial Unicode MS" w:hAnsi="Verdana" w:cs="Arial Unicode MS"/>
          <w:lang w:eastAsia="ar-SA"/>
        </w:rPr>
        <w:br/>
        <w:t>słownie złotych: _________________________________________________</w:t>
      </w:r>
      <w:r w:rsidR="00D514C8" w:rsidRPr="00D514C8">
        <w:rPr>
          <w:rFonts w:ascii="Verdana" w:eastAsia="Arial Unicode MS" w:hAnsi="Verdana" w:cs="Arial Unicode MS"/>
          <w:lang w:eastAsia="ar-SA"/>
        </w:rPr>
        <w:br/>
      </w:r>
    </w:p>
    <w:p w:rsidR="00C55259" w:rsidRPr="00C55259" w:rsidRDefault="00C55259" w:rsidP="00C55259">
      <w:pPr>
        <w:tabs>
          <w:tab w:val="left" w:pos="5103"/>
        </w:tabs>
        <w:suppressAutoHyphens w:val="0"/>
        <w:spacing w:before="100" w:after="0" w:line="276" w:lineRule="auto"/>
        <w:rPr>
          <w:rFonts w:ascii="Verdana" w:eastAsia="Arial Unicode MS" w:hAnsi="Verdana" w:cs="Arial Unicode MS"/>
          <w:b/>
          <w:lang w:eastAsia="ar-SA"/>
        </w:rPr>
      </w:pPr>
      <w:r w:rsidRPr="00C55259">
        <w:rPr>
          <w:rFonts w:ascii="Verdana" w:eastAsia="Arial Unicode MS" w:hAnsi="Verdana" w:cs="Arial Unicode MS"/>
          <w:b/>
          <w:lang w:eastAsia="ar-SA"/>
        </w:rPr>
        <w:t>B. w kryterium II: DODATKOWE DOŚWIADCZENIE ZAWODOWE WYBRANEGO PERSONELU INŻYNIERA.</w:t>
      </w:r>
    </w:p>
    <w:p w:rsidR="008260D2" w:rsidRPr="007E0DBE" w:rsidRDefault="005338CC" w:rsidP="008260D2">
      <w:pPr>
        <w:tabs>
          <w:tab w:val="left" w:pos="5103"/>
        </w:tabs>
        <w:suppressAutoHyphens w:val="0"/>
        <w:spacing w:before="100" w:after="0" w:line="276" w:lineRule="auto"/>
        <w:rPr>
          <w:rFonts w:ascii="Verdana" w:eastAsia="Arial Unicode MS" w:hAnsi="Verdana" w:cs="Arial Unicode MS"/>
          <w:b/>
          <w:lang w:eastAsia="ar-SA"/>
        </w:rPr>
      </w:pPr>
      <w:r>
        <w:rPr>
          <w:rFonts w:ascii="Verdana" w:eastAsia="Arial Unicode MS" w:hAnsi="Verdana" w:cs="Arial Unicode MS"/>
          <w:b/>
          <w:lang w:eastAsia="ar-SA"/>
        </w:rPr>
        <w:t>2.  Oświadczamy, że następujące</w:t>
      </w:r>
      <w:r w:rsidR="003472C3">
        <w:rPr>
          <w:rFonts w:ascii="Verdana" w:eastAsia="Arial Unicode MS" w:hAnsi="Verdana" w:cs="Arial Unicode MS"/>
          <w:b/>
          <w:lang w:eastAsia="ar-SA"/>
        </w:rPr>
        <w:t xml:space="preserve"> </w:t>
      </w:r>
      <w:r>
        <w:rPr>
          <w:rFonts w:ascii="Verdana" w:eastAsia="Arial Unicode MS" w:hAnsi="Verdana" w:cs="Arial Unicode MS"/>
          <w:b/>
          <w:lang w:eastAsia="ar-SA"/>
        </w:rPr>
        <w:t>osoby, tj.</w:t>
      </w:r>
      <w:r w:rsidR="008260D2" w:rsidRPr="007E0DBE">
        <w:rPr>
          <w:rFonts w:ascii="Verdana" w:eastAsia="Arial Unicode MS" w:hAnsi="Verdana" w:cs="Arial Unicode MS"/>
          <w:b/>
          <w:lang w:eastAsia="ar-SA"/>
        </w:rPr>
        <w:t>:</w:t>
      </w:r>
    </w:p>
    <w:p w:rsidR="007E0DBE" w:rsidRDefault="00BC1519" w:rsidP="00BC1519">
      <w:pPr>
        <w:tabs>
          <w:tab w:val="left" w:pos="5103"/>
        </w:tabs>
        <w:suppressAutoHyphens w:val="0"/>
        <w:spacing w:before="100" w:after="0" w:line="276" w:lineRule="auto"/>
        <w:rPr>
          <w:rFonts w:ascii="Verdana" w:eastAsia="Arial Unicode MS" w:hAnsi="Verdana" w:cs="Arial Unicode MS"/>
          <w:bCs/>
          <w:lang w:eastAsia="ar-SA"/>
        </w:rPr>
      </w:pPr>
      <w:r>
        <w:rPr>
          <w:rFonts w:ascii="Verdana" w:eastAsia="Arial Unicode MS" w:hAnsi="Verdana" w:cs="Arial Unicode MS"/>
          <w:b/>
          <w:lang w:eastAsia="ar-SA"/>
        </w:rPr>
        <w:t>1)</w:t>
      </w:r>
      <w:r w:rsidR="008260D2" w:rsidRPr="007E0DBE">
        <w:rPr>
          <w:rFonts w:ascii="Verdana" w:eastAsia="Arial Unicode MS" w:hAnsi="Verdana" w:cs="Arial Unicode MS"/>
          <w:b/>
          <w:lang w:eastAsia="ar-SA"/>
        </w:rPr>
        <w:t>____</w:t>
      </w:r>
      <w:r w:rsidR="00C52BFE" w:rsidRPr="007E0DBE">
        <w:rPr>
          <w:rFonts w:ascii="Verdana" w:eastAsia="Arial Unicode MS" w:hAnsi="Verdana" w:cs="Arial Unicode MS"/>
          <w:b/>
          <w:lang w:eastAsia="ar-SA"/>
        </w:rPr>
        <w:t>__________</w:t>
      </w:r>
      <w:r w:rsidR="008260D2" w:rsidRPr="007E0DBE">
        <w:rPr>
          <w:rFonts w:ascii="Verdana" w:eastAsia="Arial Unicode MS" w:hAnsi="Verdana" w:cs="Arial Unicode MS"/>
          <w:b/>
          <w:lang w:eastAsia="ar-SA"/>
        </w:rPr>
        <w:t xml:space="preserve">____________ </w:t>
      </w:r>
      <w:r w:rsidR="00C52BFE" w:rsidRPr="007E0DBE">
        <w:rPr>
          <w:rFonts w:ascii="Verdana" w:eastAsia="Arial Unicode MS" w:hAnsi="Verdana" w:cs="Arial Unicode MS"/>
          <w:lang w:eastAsia="ar-SA"/>
        </w:rPr>
        <w:t>(imię i nazwisko)</w:t>
      </w:r>
      <w:r w:rsidR="00C52BFE" w:rsidRPr="007E0DBE">
        <w:rPr>
          <w:rFonts w:ascii="Verdana" w:eastAsia="Arial Unicode MS" w:hAnsi="Verdana" w:cs="Arial Unicode MS"/>
          <w:b/>
          <w:lang w:eastAsia="ar-SA"/>
        </w:rPr>
        <w:t xml:space="preserve"> </w:t>
      </w:r>
      <w:r w:rsidR="008260D2" w:rsidRPr="007E0DBE">
        <w:rPr>
          <w:rFonts w:ascii="Verdana" w:eastAsia="Arial Unicode MS" w:hAnsi="Verdana" w:cs="Arial Unicode MS"/>
          <w:b/>
          <w:bCs/>
          <w:lang w:eastAsia="ar-SA"/>
        </w:rPr>
        <w:t xml:space="preserve">wyznaczony/-a do pełnienia funkcji </w:t>
      </w:r>
      <w:r>
        <w:rPr>
          <w:rFonts w:ascii="Verdana" w:eastAsia="Arial Unicode MS" w:hAnsi="Verdana" w:cs="Arial Unicode MS"/>
          <w:b/>
          <w:lang w:eastAsia="ar-SA"/>
        </w:rPr>
        <w:t>Inżyniera Kontraktu</w:t>
      </w:r>
      <w:r w:rsidR="008260D2" w:rsidRPr="007E0DBE">
        <w:rPr>
          <w:rFonts w:ascii="Verdana" w:eastAsia="Arial Unicode MS" w:hAnsi="Verdana" w:cs="Arial Unicode MS"/>
          <w:b/>
          <w:lang w:eastAsia="ar-SA"/>
        </w:rPr>
        <w:t xml:space="preserve"> </w:t>
      </w:r>
      <w:r w:rsidR="008260D2" w:rsidRPr="007E0DBE">
        <w:rPr>
          <w:rFonts w:ascii="Verdana" w:eastAsia="Arial Unicode MS" w:hAnsi="Verdana" w:cs="Arial Unicode MS"/>
          <w:bCs/>
          <w:lang w:eastAsia="ar-SA"/>
        </w:rPr>
        <w:t xml:space="preserve">posiada </w:t>
      </w:r>
      <w:r w:rsidR="003A7AE5">
        <w:rPr>
          <w:rFonts w:ascii="Verdana" w:eastAsia="Arial Unicode MS" w:hAnsi="Verdana" w:cs="Arial Unicode MS"/>
          <w:bCs/>
          <w:lang w:eastAsia="ar-SA"/>
        </w:rPr>
        <w:t xml:space="preserve">dodatkowe </w:t>
      </w:r>
      <w:r w:rsidR="008260D2" w:rsidRPr="007E0DBE">
        <w:rPr>
          <w:rFonts w:ascii="Verdana" w:eastAsia="Arial Unicode MS" w:hAnsi="Verdana" w:cs="Arial Unicode MS"/>
          <w:bCs/>
          <w:lang w:eastAsia="ar-SA"/>
        </w:rPr>
        <w:t xml:space="preserve">doświadczenie </w:t>
      </w:r>
      <w:r w:rsidRPr="00BC1519">
        <w:rPr>
          <w:rFonts w:ascii="Verdana" w:eastAsia="Arial Unicode MS" w:hAnsi="Verdana" w:cs="Arial Unicode MS"/>
          <w:bCs/>
          <w:lang w:eastAsia="ar-SA"/>
        </w:rPr>
        <w:t>(wię</w:t>
      </w:r>
      <w:r w:rsidR="003472C3">
        <w:rPr>
          <w:rFonts w:ascii="Verdana" w:eastAsia="Arial Unicode MS" w:hAnsi="Verdana" w:cs="Arial Unicode MS"/>
          <w:bCs/>
          <w:lang w:eastAsia="ar-SA"/>
        </w:rPr>
        <w:t xml:space="preserve">ksze niż minimalnie wymagane w </w:t>
      </w:r>
      <w:r w:rsidRPr="00BC1519">
        <w:rPr>
          <w:rFonts w:ascii="Verdana" w:eastAsia="Arial Unicode MS" w:hAnsi="Verdana" w:cs="Arial Unicode MS"/>
          <w:bCs/>
          <w:lang w:eastAsia="ar-SA"/>
        </w:rPr>
        <w:t xml:space="preserve">8.2 pkt 1 SWZ) przy </w:t>
      </w:r>
      <w:r>
        <w:rPr>
          <w:rFonts w:ascii="Verdana" w:eastAsia="Arial Unicode MS" w:hAnsi="Verdana" w:cs="Arial Unicode MS"/>
          <w:bCs/>
          <w:lang w:eastAsia="ar-SA"/>
        </w:rPr>
        <w:t xml:space="preserve">realizacji </w:t>
      </w:r>
      <w:r w:rsidR="007E0DBE" w:rsidRPr="007E0DBE">
        <w:rPr>
          <w:rFonts w:ascii="Verdana" w:eastAsia="Arial Unicode MS" w:hAnsi="Verdana" w:cs="Arial Unicode MS"/>
          <w:bCs/>
          <w:lang w:eastAsia="ar-SA"/>
        </w:rPr>
        <w:t>________ (proszę wpisać liczbę)</w:t>
      </w:r>
      <w:r w:rsidR="007E0DBE" w:rsidRPr="007E0DBE">
        <w:rPr>
          <w:rFonts w:ascii="Verdana" w:eastAsia="Arial Unicode MS" w:hAnsi="Verdana" w:cs="Arial Unicode MS"/>
          <w:bCs/>
          <w:color w:val="C00000"/>
          <w:lang w:eastAsia="ar-SA"/>
        </w:rPr>
        <w:t>*</w:t>
      </w:r>
      <w:r w:rsidR="007E0DBE" w:rsidRPr="007E0DBE">
        <w:rPr>
          <w:rFonts w:ascii="Verdana" w:eastAsia="Arial Unicode MS" w:hAnsi="Verdana" w:cs="Arial Unicode MS"/>
          <w:bCs/>
          <w:lang w:eastAsia="ar-SA"/>
        </w:rPr>
        <w:t xml:space="preserve"> </w:t>
      </w:r>
      <w:r w:rsidRPr="00BC1519">
        <w:rPr>
          <w:rFonts w:ascii="Verdana" w:eastAsia="Arial Unicode MS" w:hAnsi="Verdana" w:cs="Arial Unicode MS"/>
          <w:bCs/>
          <w:lang w:eastAsia="ar-SA"/>
        </w:rPr>
        <w:t>kontraktów wskazanych w warunkach dla Inżyniera Kontraktu, przez okres minimum 12 miesięcy na każdym</w:t>
      </w:r>
    </w:p>
    <w:p w:rsidR="008260D2" w:rsidRDefault="008260D2" w:rsidP="008260D2">
      <w:pPr>
        <w:tabs>
          <w:tab w:val="left" w:pos="5103"/>
        </w:tabs>
        <w:suppressAutoHyphens w:val="0"/>
        <w:spacing w:before="100" w:after="0" w:line="276" w:lineRule="auto"/>
        <w:rPr>
          <w:rFonts w:ascii="Verdana" w:eastAsia="Arial Unicode MS" w:hAnsi="Verdana" w:cs="Arial Unicode MS"/>
          <w:bCs/>
          <w:color w:val="FF0000"/>
          <w:lang w:eastAsia="ar-SA"/>
        </w:rPr>
      </w:pPr>
      <w:r w:rsidRPr="007E0DBE">
        <w:rPr>
          <w:rFonts w:ascii="Verdana" w:eastAsia="Arial Unicode MS" w:hAnsi="Verdana" w:cs="Arial Unicode MS"/>
          <w:b/>
          <w:bCs/>
          <w:color w:val="C00000"/>
          <w:lang w:eastAsia="ar-SA"/>
        </w:rPr>
        <w:t>*</w:t>
      </w:r>
      <w:r w:rsidRPr="003472C3">
        <w:rPr>
          <w:rFonts w:ascii="Verdana" w:eastAsia="Arial Unicode MS" w:hAnsi="Verdana" w:cs="Arial Unicode MS"/>
          <w:b/>
          <w:bCs/>
          <w:color w:val="FF0000"/>
          <w:lang w:eastAsia="ar-SA"/>
        </w:rPr>
        <w:t xml:space="preserve"> </w:t>
      </w:r>
      <w:r w:rsidRPr="00D96AE3">
        <w:rPr>
          <w:rFonts w:ascii="Verdana" w:eastAsia="Arial Unicode MS" w:hAnsi="Verdana" w:cs="Arial Unicode MS"/>
          <w:b/>
          <w:bCs/>
          <w:lang w:eastAsia="ar-SA"/>
        </w:rPr>
        <w:t>- </w:t>
      </w:r>
      <w:r w:rsidRPr="00D96AE3">
        <w:rPr>
          <w:rFonts w:ascii="Verdana" w:eastAsia="Arial Unicode MS" w:hAnsi="Verdana" w:cs="Arial Unicode MS"/>
          <w:bCs/>
          <w:lang w:eastAsia="ar-SA"/>
        </w:rPr>
        <w:t xml:space="preserve">liczba </w:t>
      </w:r>
      <w:r w:rsidR="00BC1519" w:rsidRPr="00D96AE3">
        <w:rPr>
          <w:rFonts w:ascii="Verdana" w:eastAsia="Arial Unicode MS" w:hAnsi="Verdana" w:cs="Arial Unicode MS"/>
          <w:bCs/>
          <w:lang w:eastAsia="ar-SA"/>
        </w:rPr>
        <w:t>kontraktów zrealizowanych</w:t>
      </w:r>
      <w:r w:rsidR="00C55259" w:rsidRPr="00D96AE3">
        <w:rPr>
          <w:rFonts w:ascii="Verdana" w:eastAsia="Arial Unicode MS" w:hAnsi="Verdana" w:cs="Arial Unicode MS"/>
          <w:bCs/>
          <w:lang w:eastAsia="ar-SA"/>
        </w:rPr>
        <w:t xml:space="preserve"> przez wskazaną osobę, gdzie:</w:t>
      </w:r>
    </w:p>
    <w:p w:rsidR="00C55259" w:rsidRPr="0098559D" w:rsidRDefault="00C55259" w:rsidP="008260D2">
      <w:pPr>
        <w:tabs>
          <w:tab w:val="left" w:pos="5103"/>
        </w:tabs>
        <w:suppressAutoHyphens w:val="0"/>
        <w:spacing w:before="100" w:after="0" w:line="276" w:lineRule="auto"/>
        <w:rPr>
          <w:rFonts w:ascii="Verdana" w:eastAsia="Arial Unicode MS" w:hAnsi="Verdana" w:cs="Arial Unicode MS"/>
          <w:bCs/>
          <w:color w:val="FF0000"/>
          <w:lang w:eastAsia="ar-SA"/>
        </w:rPr>
      </w:pPr>
      <w:r w:rsidRPr="0098559D">
        <w:rPr>
          <w:rFonts w:ascii="Verdana" w:hAnsi="Verdana" w:cs="Arial"/>
          <w:color w:val="FF0000"/>
          <w:lang w:eastAsia="pl-PL"/>
        </w:rPr>
        <w:t>- dodatkowo 1 kontrakt - 10 pkt</w:t>
      </w:r>
      <w:r w:rsidRPr="0098559D">
        <w:rPr>
          <w:rFonts w:ascii="Verdana" w:hAnsi="Verdana" w:cs="Arial"/>
          <w:color w:val="FF0000"/>
          <w:lang w:eastAsia="pl-PL"/>
        </w:rPr>
        <w:br/>
        <w:t>- dodatkowo 2 i więcej kontraktów - 25 pkt</w:t>
      </w:r>
    </w:p>
    <w:p w:rsidR="00C17C29" w:rsidRDefault="00C17C29" w:rsidP="008260D2">
      <w:pPr>
        <w:tabs>
          <w:tab w:val="left" w:pos="5103"/>
        </w:tabs>
        <w:suppressAutoHyphens w:val="0"/>
        <w:spacing w:before="100" w:after="0" w:line="276" w:lineRule="auto"/>
        <w:rPr>
          <w:rFonts w:ascii="Verdana" w:eastAsia="Arial Unicode MS" w:hAnsi="Verdana" w:cs="Arial Unicode MS"/>
          <w:bCs/>
          <w:lang w:eastAsia="ar-SA"/>
        </w:rPr>
      </w:pPr>
    </w:p>
    <w:p w:rsidR="00C17C29" w:rsidRDefault="00C17C29" w:rsidP="00C17C29">
      <w:pPr>
        <w:tabs>
          <w:tab w:val="left" w:pos="5103"/>
        </w:tabs>
        <w:suppressAutoHyphens w:val="0"/>
        <w:spacing w:before="100" w:after="0" w:line="276" w:lineRule="auto"/>
        <w:rPr>
          <w:rFonts w:ascii="Verdana" w:eastAsia="Arial Unicode MS" w:hAnsi="Verdana" w:cs="Arial Unicode MS"/>
          <w:bCs/>
          <w:lang w:eastAsia="ar-SA"/>
        </w:rPr>
      </w:pPr>
      <w:r>
        <w:rPr>
          <w:rFonts w:ascii="Verdana" w:eastAsia="Arial Unicode MS" w:hAnsi="Verdana" w:cs="Arial Unicode MS"/>
          <w:b/>
          <w:lang w:eastAsia="ar-SA"/>
        </w:rPr>
        <w:t>2)</w:t>
      </w:r>
      <w:r w:rsidRPr="007E0DBE">
        <w:rPr>
          <w:rFonts w:ascii="Verdana" w:eastAsia="Arial Unicode MS" w:hAnsi="Verdana" w:cs="Arial Unicode MS"/>
          <w:b/>
          <w:lang w:eastAsia="ar-SA"/>
        </w:rPr>
        <w:t xml:space="preserve">__________________________ </w:t>
      </w:r>
      <w:r w:rsidRPr="007E0DBE">
        <w:rPr>
          <w:rFonts w:ascii="Verdana" w:eastAsia="Arial Unicode MS" w:hAnsi="Verdana" w:cs="Arial Unicode MS"/>
          <w:lang w:eastAsia="ar-SA"/>
        </w:rPr>
        <w:t>(imię i nazwisko)</w:t>
      </w:r>
      <w:r w:rsidRPr="007E0DBE">
        <w:rPr>
          <w:rFonts w:ascii="Verdana" w:eastAsia="Arial Unicode MS" w:hAnsi="Verdana" w:cs="Arial Unicode MS"/>
          <w:b/>
          <w:lang w:eastAsia="ar-SA"/>
        </w:rPr>
        <w:t xml:space="preserve"> </w:t>
      </w:r>
      <w:r w:rsidRPr="007E0DBE">
        <w:rPr>
          <w:rFonts w:ascii="Verdana" w:eastAsia="Arial Unicode MS" w:hAnsi="Verdana" w:cs="Arial Unicode MS"/>
          <w:b/>
          <w:bCs/>
          <w:lang w:eastAsia="ar-SA"/>
        </w:rPr>
        <w:t>wyznaczony/-a do pełnienia funkcji</w:t>
      </w:r>
      <w:r>
        <w:rPr>
          <w:rFonts w:ascii="Verdana" w:eastAsia="Arial Unicode MS" w:hAnsi="Verdana" w:cs="Arial Unicode MS"/>
          <w:b/>
          <w:bCs/>
          <w:lang w:eastAsia="ar-SA"/>
        </w:rPr>
        <w:t xml:space="preserve"> </w:t>
      </w:r>
      <w:r w:rsidR="0097765A" w:rsidRPr="0097765A">
        <w:rPr>
          <w:rFonts w:ascii="Verdana" w:hAnsi="Verdana" w:cs="Arial"/>
          <w:b/>
          <w:bCs/>
          <w:kern w:val="0"/>
          <w:lang w:eastAsia="pl-PL"/>
        </w:rPr>
        <w:t>Inspektor</w:t>
      </w:r>
      <w:r w:rsidR="0097765A">
        <w:rPr>
          <w:rFonts w:ascii="Verdana" w:hAnsi="Verdana" w:cs="Arial"/>
          <w:b/>
          <w:bCs/>
          <w:kern w:val="0"/>
          <w:lang w:eastAsia="pl-PL"/>
        </w:rPr>
        <w:t>a</w:t>
      </w:r>
      <w:r w:rsidR="0097765A" w:rsidRPr="0097765A">
        <w:rPr>
          <w:rFonts w:ascii="Verdana" w:hAnsi="Verdana" w:cs="Arial"/>
          <w:b/>
          <w:bCs/>
          <w:kern w:val="0"/>
          <w:lang w:eastAsia="pl-PL"/>
        </w:rPr>
        <w:t xml:space="preserve"> nadzoru robót instalacyjnych </w:t>
      </w:r>
      <w:proofErr w:type="spellStart"/>
      <w:r w:rsidR="0097765A" w:rsidRPr="0097765A">
        <w:rPr>
          <w:rFonts w:ascii="Verdana" w:hAnsi="Verdana" w:cs="Arial"/>
          <w:b/>
          <w:bCs/>
          <w:kern w:val="0"/>
          <w:lang w:eastAsia="pl-PL"/>
        </w:rPr>
        <w:t>wod-kan</w:t>
      </w:r>
      <w:proofErr w:type="spellEnd"/>
      <w:r>
        <w:rPr>
          <w:rFonts w:ascii="Verdana" w:eastAsia="Arial Unicode MS" w:hAnsi="Verdana" w:cs="Arial Unicode MS"/>
          <w:b/>
          <w:lang w:eastAsia="ar-SA"/>
        </w:rPr>
        <w:t xml:space="preserve"> </w:t>
      </w:r>
      <w:r w:rsidRPr="007E0DBE">
        <w:rPr>
          <w:rFonts w:ascii="Verdana" w:eastAsia="Arial Unicode MS" w:hAnsi="Verdana" w:cs="Arial Unicode MS"/>
          <w:bCs/>
          <w:lang w:eastAsia="ar-SA"/>
        </w:rPr>
        <w:t xml:space="preserve">posiada </w:t>
      </w:r>
      <w:r w:rsidR="003A7AE5">
        <w:rPr>
          <w:rFonts w:ascii="Verdana" w:eastAsia="Arial Unicode MS" w:hAnsi="Verdana" w:cs="Arial Unicode MS"/>
          <w:bCs/>
          <w:lang w:eastAsia="ar-SA"/>
        </w:rPr>
        <w:t xml:space="preserve">dodatkowe </w:t>
      </w:r>
      <w:r w:rsidRPr="007E0DBE">
        <w:rPr>
          <w:rFonts w:ascii="Verdana" w:eastAsia="Arial Unicode MS" w:hAnsi="Verdana" w:cs="Arial Unicode MS"/>
          <w:bCs/>
          <w:lang w:eastAsia="ar-SA"/>
        </w:rPr>
        <w:t xml:space="preserve">doświadczenie </w:t>
      </w:r>
      <w:r w:rsidRPr="00BC1519">
        <w:rPr>
          <w:rFonts w:ascii="Verdana" w:eastAsia="Arial Unicode MS" w:hAnsi="Verdana" w:cs="Arial Unicode MS"/>
          <w:bCs/>
          <w:lang w:eastAsia="ar-SA"/>
        </w:rPr>
        <w:t>(większe niż minima</w:t>
      </w:r>
      <w:r w:rsidR="003472C3">
        <w:rPr>
          <w:rFonts w:ascii="Verdana" w:eastAsia="Arial Unicode MS" w:hAnsi="Verdana" w:cs="Arial Unicode MS"/>
          <w:bCs/>
          <w:lang w:eastAsia="ar-SA"/>
        </w:rPr>
        <w:t xml:space="preserve">lnie wymagane w </w:t>
      </w:r>
      <w:r>
        <w:rPr>
          <w:rFonts w:ascii="Verdana" w:eastAsia="Arial Unicode MS" w:hAnsi="Verdana" w:cs="Arial Unicode MS"/>
          <w:bCs/>
          <w:lang w:eastAsia="ar-SA"/>
        </w:rPr>
        <w:t>8.2 pkt 9</w:t>
      </w:r>
      <w:r w:rsidRPr="00BC1519">
        <w:rPr>
          <w:rFonts w:ascii="Verdana" w:eastAsia="Arial Unicode MS" w:hAnsi="Verdana" w:cs="Arial Unicode MS"/>
          <w:bCs/>
          <w:lang w:eastAsia="ar-SA"/>
        </w:rPr>
        <w:t xml:space="preserve"> SWZ) przy </w:t>
      </w:r>
      <w:r>
        <w:rPr>
          <w:rFonts w:ascii="Verdana" w:eastAsia="Arial Unicode MS" w:hAnsi="Verdana" w:cs="Arial Unicode MS"/>
          <w:bCs/>
          <w:lang w:eastAsia="ar-SA"/>
        </w:rPr>
        <w:t xml:space="preserve">realizacji </w:t>
      </w:r>
      <w:r w:rsidRPr="007E0DBE">
        <w:rPr>
          <w:rFonts w:ascii="Verdana" w:eastAsia="Arial Unicode MS" w:hAnsi="Verdana" w:cs="Arial Unicode MS"/>
          <w:bCs/>
          <w:lang w:eastAsia="ar-SA"/>
        </w:rPr>
        <w:t>________ (proszę wpisać liczbę)</w:t>
      </w:r>
      <w:r w:rsidRPr="007E0DBE">
        <w:rPr>
          <w:rFonts w:ascii="Verdana" w:eastAsia="Arial Unicode MS" w:hAnsi="Verdana" w:cs="Arial Unicode MS"/>
          <w:bCs/>
          <w:color w:val="C00000"/>
          <w:lang w:eastAsia="ar-SA"/>
        </w:rPr>
        <w:t>*</w:t>
      </w:r>
      <w:r w:rsidRPr="007E0DBE">
        <w:rPr>
          <w:rFonts w:ascii="Verdana" w:eastAsia="Arial Unicode MS" w:hAnsi="Verdana" w:cs="Arial Unicode MS"/>
          <w:bCs/>
          <w:lang w:eastAsia="ar-SA"/>
        </w:rPr>
        <w:t xml:space="preserve"> </w:t>
      </w:r>
      <w:r w:rsidRPr="00BC1519">
        <w:rPr>
          <w:rFonts w:ascii="Verdana" w:eastAsia="Arial Unicode MS" w:hAnsi="Verdana" w:cs="Arial Unicode MS"/>
          <w:bCs/>
          <w:lang w:eastAsia="ar-SA"/>
        </w:rPr>
        <w:t>kontraktów wskazanych w warunkach dla Inżyniera Kontraktu, przez okres minimum 12 miesięcy na każdym</w:t>
      </w:r>
    </w:p>
    <w:p w:rsidR="00C17C29" w:rsidRDefault="00C17C29" w:rsidP="00C17C29">
      <w:pPr>
        <w:tabs>
          <w:tab w:val="left" w:pos="5103"/>
        </w:tabs>
        <w:suppressAutoHyphens w:val="0"/>
        <w:spacing w:before="100" w:after="0" w:line="276" w:lineRule="auto"/>
        <w:rPr>
          <w:rFonts w:ascii="Verdana" w:eastAsia="Arial Unicode MS" w:hAnsi="Verdana" w:cs="Arial Unicode MS"/>
          <w:bCs/>
          <w:color w:val="FF0000"/>
          <w:lang w:eastAsia="ar-SA"/>
        </w:rPr>
      </w:pPr>
      <w:r w:rsidRPr="007E0DBE">
        <w:rPr>
          <w:rFonts w:ascii="Verdana" w:eastAsia="Arial Unicode MS" w:hAnsi="Verdana" w:cs="Arial Unicode MS"/>
          <w:b/>
          <w:bCs/>
          <w:color w:val="C00000"/>
          <w:lang w:eastAsia="ar-SA"/>
        </w:rPr>
        <w:t>*</w:t>
      </w:r>
      <w:r w:rsidRPr="007E0DBE">
        <w:rPr>
          <w:rFonts w:ascii="Verdana" w:eastAsia="Arial Unicode MS" w:hAnsi="Verdana" w:cs="Arial Unicode MS"/>
          <w:b/>
          <w:bCs/>
          <w:lang w:eastAsia="ar-SA"/>
        </w:rPr>
        <w:t xml:space="preserve"> </w:t>
      </w:r>
      <w:r w:rsidRPr="00D96AE3">
        <w:rPr>
          <w:rFonts w:ascii="Verdana" w:eastAsia="Arial Unicode MS" w:hAnsi="Verdana" w:cs="Arial Unicode MS"/>
          <w:b/>
          <w:bCs/>
          <w:lang w:eastAsia="ar-SA"/>
        </w:rPr>
        <w:t>- </w:t>
      </w:r>
      <w:r w:rsidRPr="00D96AE3">
        <w:rPr>
          <w:rFonts w:ascii="Verdana" w:eastAsia="Arial Unicode MS" w:hAnsi="Verdana" w:cs="Arial Unicode MS"/>
          <w:bCs/>
          <w:lang w:eastAsia="ar-SA"/>
        </w:rPr>
        <w:t>liczba kontraktów zrea</w:t>
      </w:r>
      <w:r w:rsidR="00C55259" w:rsidRPr="00D96AE3">
        <w:rPr>
          <w:rFonts w:ascii="Verdana" w:eastAsia="Arial Unicode MS" w:hAnsi="Verdana" w:cs="Arial Unicode MS"/>
          <w:bCs/>
          <w:lang w:eastAsia="ar-SA"/>
        </w:rPr>
        <w:t>lizowanych przez wskazaną osobę, gdzie:</w:t>
      </w:r>
    </w:p>
    <w:p w:rsidR="00C55259" w:rsidRPr="0098559D" w:rsidRDefault="00C55259" w:rsidP="00C17C29">
      <w:pPr>
        <w:tabs>
          <w:tab w:val="left" w:pos="5103"/>
        </w:tabs>
        <w:suppressAutoHyphens w:val="0"/>
        <w:spacing w:before="100" w:after="0" w:line="276" w:lineRule="auto"/>
        <w:rPr>
          <w:rFonts w:ascii="Verdana" w:hAnsi="Verdana" w:cs="Arial"/>
          <w:color w:val="FF0000"/>
          <w:lang w:eastAsia="pl-PL"/>
        </w:rPr>
      </w:pPr>
      <w:r w:rsidRPr="0098559D">
        <w:rPr>
          <w:rFonts w:ascii="Verdana" w:hAnsi="Verdana" w:cs="Arial"/>
          <w:color w:val="FF0000"/>
          <w:lang w:eastAsia="pl-PL"/>
        </w:rPr>
        <w:t>- dodatkowo 1 kontrakt - 10 pkt</w:t>
      </w:r>
      <w:r w:rsidRPr="0098559D">
        <w:rPr>
          <w:rFonts w:ascii="Verdana" w:hAnsi="Verdana" w:cs="Arial"/>
          <w:color w:val="FF0000"/>
          <w:lang w:eastAsia="pl-PL"/>
        </w:rPr>
        <w:br/>
        <w:t>- dodatkowo 2 i więcej kontraktów - 25 pkt</w:t>
      </w:r>
    </w:p>
    <w:p w:rsidR="00C55259" w:rsidRPr="008260D2" w:rsidRDefault="00C55259" w:rsidP="00C17C29">
      <w:pPr>
        <w:tabs>
          <w:tab w:val="left" w:pos="5103"/>
        </w:tabs>
        <w:suppressAutoHyphens w:val="0"/>
        <w:spacing w:before="100" w:after="0" w:line="276" w:lineRule="auto"/>
        <w:rPr>
          <w:rFonts w:ascii="Verdana" w:eastAsia="Arial Unicode MS" w:hAnsi="Verdana" w:cs="Arial Unicode MS"/>
          <w:lang w:eastAsia="ar-SA"/>
        </w:rPr>
      </w:pPr>
    </w:p>
    <w:p w:rsidR="00C17C29" w:rsidRDefault="00C17C29" w:rsidP="00C17C29">
      <w:pPr>
        <w:tabs>
          <w:tab w:val="left" w:pos="5103"/>
        </w:tabs>
        <w:suppressAutoHyphens w:val="0"/>
        <w:spacing w:before="100" w:after="0" w:line="276" w:lineRule="auto"/>
        <w:rPr>
          <w:rFonts w:ascii="Verdana" w:eastAsia="Arial Unicode MS" w:hAnsi="Verdana" w:cs="Arial Unicode MS"/>
          <w:bCs/>
          <w:lang w:eastAsia="ar-SA"/>
        </w:rPr>
      </w:pPr>
      <w:r>
        <w:rPr>
          <w:rFonts w:ascii="Verdana" w:eastAsia="Arial Unicode MS" w:hAnsi="Verdana" w:cs="Arial Unicode MS"/>
          <w:b/>
          <w:lang w:eastAsia="ar-SA"/>
        </w:rPr>
        <w:t>3)</w:t>
      </w:r>
      <w:r w:rsidRPr="007E0DBE">
        <w:rPr>
          <w:rFonts w:ascii="Verdana" w:eastAsia="Arial Unicode MS" w:hAnsi="Verdana" w:cs="Arial Unicode MS"/>
          <w:b/>
          <w:lang w:eastAsia="ar-SA"/>
        </w:rPr>
        <w:t xml:space="preserve">__________________________ </w:t>
      </w:r>
      <w:r w:rsidRPr="007E0DBE">
        <w:rPr>
          <w:rFonts w:ascii="Verdana" w:eastAsia="Arial Unicode MS" w:hAnsi="Verdana" w:cs="Arial Unicode MS"/>
          <w:lang w:eastAsia="ar-SA"/>
        </w:rPr>
        <w:t>(imię i nazwisko)</w:t>
      </w:r>
      <w:r w:rsidRPr="007E0DBE">
        <w:rPr>
          <w:rFonts w:ascii="Verdana" w:eastAsia="Arial Unicode MS" w:hAnsi="Verdana" w:cs="Arial Unicode MS"/>
          <w:b/>
          <w:lang w:eastAsia="ar-SA"/>
        </w:rPr>
        <w:t xml:space="preserve"> </w:t>
      </w:r>
      <w:r w:rsidRPr="007E0DBE">
        <w:rPr>
          <w:rFonts w:ascii="Verdana" w:eastAsia="Arial Unicode MS" w:hAnsi="Verdana" w:cs="Arial Unicode MS"/>
          <w:b/>
          <w:bCs/>
          <w:lang w:eastAsia="ar-SA"/>
        </w:rPr>
        <w:t>wyznaczony/-a do pełnienia funkcji</w:t>
      </w:r>
      <w:r>
        <w:rPr>
          <w:rFonts w:ascii="Verdana" w:eastAsia="Arial Unicode MS" w:hAnsi="Verdana" w:cs="Arial Unicode MS"/>
          <w:b/>
          <w:bCs/>
          <w:lang w:eastAsia="ar-SA"/>
        </w:rPr>
        <w:t xml:space="preserve"> </w:t>
      </w:r>
      <w:r>
        <w:rPr>
          <w:rFonts w:ascii="Verdana" w:eastAsia="Arial Unicode MS" w:hAnsi="Verdana" w:cs="Arial Unicode MS"/>
          <w:b/>
          <w:lang w:eastAsia="ar-SA"/>
        </w:rPr>
        <w:t xml:space="preserve">Inspektora Nadzoru robót </w:t>
      </w:r>
      <w:r w:rsidR="0097765A" w:rsidRPr="0097765A">
        <w:rPr>
          <w:rFonts w:ascii="Verdana" w:hAnsi="Verdana" w:cs="Arial"/>
          <w:b/>
          <w:bCs/>
          <w:kern w:val="0"/>
          <w:lang w:eastAsia="pl-PL"/>
        </w:rPr>
        <w:t>instalacyjnych elektrycznych</w:t>
      </w:r>
      <w:r w:rsidR="00EA25A2">
        <w:rPr>
          <w:rFonts w:ascii="Verdana" w:eastAsia="Arial Unicode MS" w:hAnsi="Verdana" w:cs="Arial Unicode MS"/>
          <w:b/>
          <w:lang w:eastAsia="ar-SA"/>
        </w:rPr>
        <w:t xml:space="preserve"> </w:t>
      </w:r>
      <w:r w:rsidRPr="007E0DBE">
        <w:rPr>
          <w:rFonts w:ascii="Verdana" w:eastAsia="Arial Unicode MS" w:hAnsi="Verdana" w:cs="Arial Unicode MS"/>
          <w:bCs/>
          <w:lang w:eastAsia="ar-SA"/>
        </w:rPr>
        <w:t xml:space="preserve">posiada </w:t>
      </w:r>
      <w:r w:rsidR="003A7AE5">
        <w:rPr>
          <w:rFonts w:ascii="Verdana" w:eastAsia="Arial Unicode MS" w:hAnsi="Verdana" w:cs="Arial Unicode MS"/>
          <w:bCs/>
          <w:lang w:eastAsia="ar-SA"/>
        </w:rPr>
        <w:t xml:space="preserve">dodatkowe </w:t>
      </w:r>
      <w:r w:rsidRPr="007E0DBE">
        <w:rPr>
          <w:rFonts w:ascii="Verdana" w:eastAsia="Arial Unicode MS" w:hAnsi="Verdana" w:cs="Arial Unicode MS"/>
          <w:bCs/>
          <w:lang w:eastAsia="ar-SA"/>
        </w:rPr>
        <w:t xml:space="preserve">doświadczenie </w:t>
      </w:r>
      <w:r w:rsidRPr="00BC1519">
        <w:rPr>
          <w:rFonts w:ascii="Verdana" w:eastAsia="Arial Unicode MS" w:hAnsi="Verdana" w:cs="Arial Unicode MS"/>
          <w:bCs/>
          <w:lang w:eastAsia="ar-SA"/>
        </w:rPr>
        <w:t>(większe niż minima</w:t>
      </w:r>
      <w:r w:rsidR="003472C3">
        <w:rPr>
          <w:rFonts w:ascii="Verdana" w:eastAsia="Arial Unicode MS" w:hAnsi="Verdana" w:cs="Arial Unicode MS"/>
          <w:bCs/>
          <w:lang w:eastAsia="ar-SA"/>
        </w:rPr>
        <w:t xml:space="preserve">lnie wymagane w </w:t>
      </w:r>
      <w:r>
        <w:rPr>
          <w:rFonts w:ascii="Verdana" w:eastAsia="Arial Unicode MS" w:hAnsi="Verdana" w:cs="Arial Unicode MS"/>
          <w:bCs/>
          <w:lang w:eastAsia="ar-SA"/>
        </w:rPr>
        <w:t>8.2 pkt 2</w:t>
      </w:r>
      <w:r w:rsidRPr="00BC1519">
        <w:rPr>
          <w:rFonts w:ascii="Verdana" w:eastAsia="Arial Unicode MS" w:hAnsi="Verdana" w:cs="Arial Unicode MS"/>
          <w:bCs/>
          <w:lang w:eastAsia="ar-SA"/>
        </w:rPr>
        <w:t xml:space="preserve"> SWZ) przy </w:t>
      </w:r>
      <w:r>
        <w:rPr>
          <w:rFonts w:ascii="Verdana" w:eastAsia="Arial Unicode MS" w:hAnsi="Verdana" w:cs="Arial Unicode MS"/>
          <w:bCs/>
          <w:lang w:eastAsia="ar-SA"/>
        </w:rPr>
        <w:t xml:space="preserve">realizacji </w:t>
      </w:r>
      <w:r w:rsidRPr="007E0DBE">
        <w:rPr>
          <w:rFonts w:ascii="Verdana" w:eastAsia="Arial Unicode MS" w:hAnsi="Verdana" w:cs="Arial Unicode MS"/>
          <w:bCs/>
          <w:lang w:eastAsia="ar-SA"/>
        </w:rPr>
        <w:t>________ (proszę wpisać liczbę)</w:t>
      </w:r>
      <w:r w:rsidRPr="007E0DBE">
        <w:rPr>
          <w:rFonts w:ascii="Verdana" w:eastAsia="Arial Unicode MS" w:hAnsi="Verdana" w:cs="Arial Unicode MS"/>
          <w:bCs/>
          <w:color w:val="C00000"/>
          <w:lang w:eastAsia="ar-SA"/>
        </w:rPr>
        <w:t>*</w:t>
      </w:r>
      <w:r w:rsidRPr="007E0DBE">
        <w:rPr>
          <w:rFonts w:ascii="Verdana" w:eastAsia="Arial Unicode MS" w:hAnsi="Verdana" w:cs="Arial Unicode MS"/>
          <w:bCs/>
          <w:lang w:eastAsia="ar-SA"/>
        </w:rPr>
        <w:t xml:space="preserve"> </w:t>
      </w:r>
      <w:r w:rsidRPr="00BC1519">
        <w:rPr>
          <w:rFonts w:ascii="Verdana" w:eastAsia="Arial Unicode MS" w:hAnsi="Verdana" w:cs="Arial Unicode MS"/>
          <w:bCs/>
          <w:lang w:eastAsia="ar-SA"/>
        </w:rPr>
        <w:t>kontraktów wskazanych w warunkach dla Inżyniera Kontraktu, przez okres minimum 12 miesięcy na każdym</w:t>
      </w:r>
    </w:p>
    <w:p w:rsidR="00C17C29" w:rsidRDefault="00C17C29" w:rsidP="00C17C29">
      <w:pPr>
        <w:tabs>
          <w:tab w:val="left" w:pos="5103"/>
        </w:tabs>
        <w:suppressAutoHyphens w:val="0"/>
        <w:spacing w:before="100" w:after="0" w:line="276" w:lineRule="auto"/>
        <w:rPr>
          <w:rFonts w:ascii="Verdana" w:eastAsia="Arial Unicode MS" w:hAnsi="Verdana" w:cs="Arial Unicode MS"/>
          <w:bCs/>
          <w:color w:val="FF0000"/>
          <w:lang w:eastAsia="ar-SA"/>
        </w:rPr>
      </w:pPr>
      <w:r w:rsidRPr="007E0DBE">
        <w:rPr>
          <w:rFonts w:ascii="Verdana" w:eastAsia="Arial Unicode MS" w:hAnsi="Verdana" w:cs="Arial Unicode MS"/>
          <w:b/>
          <w:bCs/>
          <w:color w:val="C00000"/>
          <w:lang w:eastAsia="ar-SA"/>
        </w:rPr>
        <w:t>*</w:t>
      </w:r>
      <w:r w:rsidRPr="007E0DBE">
        <w:rPr>
          <w:rFonts w:ascii="Verdana" w:eastAsia="Arial Unicode MS" w:hAnsi="Verdana" w:cs="Arial Unicode MS"/>
          <w:b/>
          <w:bCs/>
          <w:lang w:eastAsia="ar-SA"/>
        </w:rPr>
        <w:t xml:space="preserve"> </w:t>
      </w:r>
      <w:r w:rsidRPr="00D96AE3">
        <w:rPr>
          <w:rFonts w:ascii="Verdana" w:eastAsia="Arial Unicode MS" w:hAnsi="Verdana" w:cs="Arial Unicode MS"/>
          <w:b/>
          <w:bCs/>
          <w:lang w:eastAsia="ar-SA"/>
        </w:rPr>
        <w:t>- </w:t>
      </w:r>
      <w:r w:rsidRPr="00D96AE3">
        <w:rPr>
          <w:rFonts w:ascii="Verdana" w:eastAsia="Arial Unicode MS" w:hAnsi="Verdana" w:cs="Arial Unicode MS"/>
          <w:bCs/>
          <w:lang w:eastAsia="ar-SA"/>
        </w:rPr>
        <w:t>liczba kontraktów zrea</w:t>
      </w:r>
      <w:r w:rsidR="00C55259" w:rsidRPr="00D96AE3">
        <w:rPr>
          <w:rFonts w:ascii="Verdana" w:eastAsia="Arial Unicode MS" w:hAnsi="Verdana" w:cs="Arial Unicode MS"/>
          <w:bCs/>
          <w:lang w:eastAsia="ar-SA"/>
        </w:rPr>
        <w:t>lizowanych przez wskazaną osobę, gdzie:</w:t>
      </w:r>
    </w:p>
    <w:p w:rsidR="00C55259" w:rsidRPr="0098559D" w:rsidRDefault="00C55259" w:rsidP="00C17C29">
      <w:pPr>
        <w:tabs>
          <w:tab w:val="left" w:pos="5103"/>
        </w:tabs>
        <w:suppressAutoHyphens w:val="0"/>
        <w:spacing w:before="100" w:after="0" w:line="276" w:lineRule="auto"/>
        <w:rPr>
          <w:rFonts w:ascii="Verdana" w:eastAsia="Arial Unicode MS" w:hAnsi="Verdana" w:cs="Arial Unicode MS"/>
          <w:color w:val="FF0000"/>
          <w:lang w:eastAsia="ar-SA"/>
        </w:rPr>
      </w:pPr>
      <w:r w:rsidRPr="0098559D">
        <w:rPr>
          <w:rFonts w:ascii="Verdana" w:hAnsi="Verdana" w:cs="Arial"/>
          <w:color w:val="FF0000"/>
          <w:lang w:eastAsia="pl-PL"/>
        </w:rPr>
        <w:lastRenderedPageBreak/>
        <w:t>- dodatkowo 1 kontrakt - 10 pkt</w:t>
      </w:r>
      <w:r w:rsidRPr="0098559D">
        <w:rPr>
          <w:rFonts w:ascii="Verdana" w:hAnsi="Verdana" w:cs="Arial"/>
          <w:color w:val="FF0000"/>
          <w:lang w:eastAsia="pl-PL"/>
        </w:rPr>
        <w:br/>
        <w:t>- dodatkowo 2 i więcej kontraktów - 25 pkt</w:t>
      </w:r>
    </w:p>
    <w:p w:rsidR="00C55259" w:rsidRDefault="00C55259" w:rsidP="00C17C29">
      <w:pPr>
        <w:tabs>
          <w:tab w:val="left" w:pos="5103"/>
        </w:tabs>
        <w:suppressAutoHyphens w:val="0"/>
        <w:spacing w:before="100" w:after="0" w:line="276" w:lineRule="auto"/>
        <w:rPr>
          <w:rFonts w:ascii="Verdana" w:eastAsia="Arial Unicode MS" w:hAnsi="Verdana" w:cs="Arial Unicode MS"/>
          <w:b/>
          <w:lang w:eastAsia="ar-SA"/>
        </w:rPr>
      </w:pPr>
    </w:p>
    <w:p w:rsidR="00C55259" w:rsidRDefault="00C17C29" w:rsidP="00C17C29">
      <w:pPr>
        <w:tabs>
          <w:tab w:val="left" w:pos="5103"/>
        </w:tabs>
        <w:suppressAutoHyphens w:val="0"/>
        <w:spacing w:before="100" w:after="0" w:line="276" w:lineRule="auto"/>
        <w:rPr>
          <w:rFonts w:ascii="Verdana" w:eastAsia="Arial Unicode MS" w:hAnsi="Verdana" w:cs="Arial Unicode MS"/>
          <w:bCs/>
          <w:lang w:eastAsia="ar-SA"/>
        </w:rPr>
      </w:pPr>
      <w:r>
        <w:rPr>
          <w:rFonts w:ascii="Verdana" w:eastAsia="Arial Unicode MS" w:hAnsi="Verdana" w:cs="Arial Unicode MS"/>
          <w:b/>
          <w:lang w:eastAsia="ar-SA"/>
        </w:rPr>
        <w:t>4)</w:t>
      </w:r>
      <w:r w:rsidRPr="007E0DBE">
        <w:rPr>
          <w:rFonts w:ascii="Verdana" w:eastAsia="Arial Unicode MS" w:hAnsi="Verdana" w:cs="Arial Unicode MS"/>
          <w:b/>
          <w:lang w:eastAsia="ar-SA"/>
        </w:rPr>
        <w:t xml:space="preserve">__________________________ </w:t>
      </w:r>
      <w:r w:rsidRPr="007E0DBE">
        <w:rPr>
          <w:rFonts w:ascii="Verdana" w:eastAsia="Arial Unicode MS" w:hAnsi="Verdana" w:cs="Arial Unicode MS"/>
          <w:lang w:eastAsia="ar-SA"/>
        </w:rPr>
        <w:t>(imię i nazwisko)</w:t>
      </w:r>
      <w:r w:rsidRPr="007E0DBE">
        <w:rPr>
          <w:rFonts w:ascii="Verdana" w:eastAsia="Arial Unicode MS" w:hAnsi="Verdana" w:cs="Arial Unicode MS"/>
          <w:b/>
          <w:lang w:eastAsia="ar-SA"/>
        </w:rPr>
        <w:t xml:space="preserve"> </w:t>
      </w:r>
      <w:r w:rsidR="0097765A" w:rsidRPr="0097765A">
        <w:rPr>
          <w:rFonts w:ascii="Verdana" w:eastAsia="Arial Unicode MS" w:hAnsi="Verdana" w:cs="Arial Unicode MS"/>
          <w:b/>
          <w:bCs/>
          <w:lang w:eastAsia="ar-SA"/>
        </w:rPr>
        <w:t>wyznaczony/-a do pełnienia funkcji specjalisty ds. rozliczeń finansowych</w:t>
      </w:r>
      <w:r>
        <w:rPr>
          <w:rFonts w:ascii="Verdana" w:eastAsia="Arial Unicode MS" w:hAnsi="Verdana" w:cs="Arial Unicode MS"/>
          <w:b/>
          <w:lang w:eastAsia="ar-SA"/>
        </w:rPr>
        <w:t xml:space="preserve"> </w:t>
      </w:r>
      <w:r w:rsidRPr="007E0DBE">
        <w:rPr>
          <w:rFonts w:ascii="Verdana" w:eastAsia="Arial Unicode MS" w:hAnsi="Verdana" w:cs="Arial Unicode MS"/>
          <w:bCs/>
          <w:lang w:eastAsia="ar-SA"/>
        </w:rPr>
        <w:t xml:space="preserve">posiada </w:t>
      </w:r>
      <w:r w:rsidR="003A7AE5">
        <w:rPr>
          <w:rFonts w:ascii="Verdana" w:eastAsia="Arial Unicode MS" w:hAnsi="Verdana" w:cs="Arial Unicode MS"/>
          <w:bCs/>
          <w:lang w:eastAsia="ar-SA"/>
        </w:rPr>
        <w:t xml:space="preserve">dodatkowe </w:t>
      </w:r>
      <w:r w:rsidRPr="007E0DBE">
        <w:rPr>
          <w:rFonts w:ascii="Verdana" w:eastAsia="Arial Unicode MS" w:hAnsi="Verdana" w:cs="Arial Unicode MS"/>
          <w:bCs/>
          <w:lang w:eastAsia="ar-SA"/>
        </w:rPr>
        <w:t xml:space="preserve">doświadczenie </w:t>
      </w:r>
      <w:r w:rsidRPr="00BC1519">
        <w:rPr>
          <w:rFonts w:ascii="Verdana" w:eastAsia="Arial Unicode MS" w:hAnsi="Verdana" w:cs="Arial Unicode MS"/>
          <w:bCs/>
          <w:lang w:eastAsia="ar-SA"/>
        </w:rPr>
        <w:t>(większe niż minima</w:t>
      </w:r>
      <w:r w:rsidR="003472C3">
        <w:rPr>
          <w:rFonts w:ascii="Verdana" w:eastAsia="Arial Unicode MS" w:hAnsi="Verdana" w:cs="Arial Unicode MS"/>
          <w:bCs/>
          <w:lang w:eastAsia="ar-SA"/>
        </w:rPr>
        <w:t xml:space="preserve">lnie wymagane w </w:t>
      </w:r>
      <w:r>
        <w:rPr>
          <w:rFonts w:ascii="Verdana" w:eastAsia="Arial Unicode MS" w:hAnsi="Verdana" w:cs="Arial Unicode MS"/>
          <w:bCs/>
          <w:lang w:eastAsia="ar-SA"/>
        </w:rPr>
        <w:t>8.2 pkt 8</w:t>
      </w:r>
      <w:r w:rsidRPr="00BC1519">
        <w:rPr>
          <w:rFonts w:ascii="Verdana" w:eastAsia="Arial Unicode MS" w:hAnsi="Verdana" w:cs="Arial Unicode MS"/>
          <w:bCs/>
          <w:lang w:eastAsia="ar-SA"/>
        </w:rPr>
        <w:t xml:space="preserve"> SWZ) przy </w:t>
      </w:r>
    </w:p>
    <w:p w:rsidR="00C17C29" w:rsidRDefault="00C17C29" w:rsidP="00C17C29">
      <w:pPr>
        <w:tabs>
          <w:tab w:val="left" w:pos="5103"/>
        </w:tabs>
        <w:suppressAutoHyphens w:val="0"/>
        <w:spacing w:before="100" w:after="0" w:line="276" w:lineRule="auto"/>
        <w:rPr>
          <w:rFonts w:ascii="Verdana" w:eastAsia="Arial Unicode MS" w:hAnsi="Verdana" w:cs="Arial Unicode MS"/>
          <w:bCs/>
          <w:lang w:eastAsia="ar-SA"/>
        </w:rPr>
      </w:pPr>
      <w:r>
        <w:rPr>
          <w:rFonts w:ascii="Verdana" w:eastAsia="Arial Unicode MS" w:hAnsi="Verdana" w:cs="Arial Unicode MS"/>
          <w:bCs/>
          <w:lang w:eastAsia="ar-SA"/>
        </w:rPr>
        <w:t xml:space="preserve">realizacji </w:t>
      </w:r>
      <w:r w:rsidRPr="007E0DBE">
        <w:rPr>
          <w:rFonts w:ascii="Verdana" w:eastAsia="Arial Unicode MS" w:hAnsi="Verdana" w:cs="Arial Unicode MS"/>
          <w:bCs/>
          <w:lang w:eastAsia="ar-SA"/>
        </w:rPr>
        <w:t>________ (proszę wpisać liczbę)</w:t>
      </w:r>
      <w:r w:rsidRPr="007E0DBE">
        <w:rPr>
          <w:rFonts w:ascii="Verdana" w:eastAsia="Arial Unicode MS" w:hAnsi="Verdana" w:cs="Arial Unicode MS"/>
          <w:bCs/>
          <w:color w:val="C00000"/>
          <w:lang w:eastAsia="ar-SA"/>
        </w:rPr>
        <w:t>*</w:t>
      </w:r>
      <w:r w:rsidRPr="007E0DBE">
        <w:rPr>
          <w:rFonts w:ascii="Verdana" w:eastAsia="Arial Unicode MS" w:hAnsi="Verdana" w:cs="Arial Unicode MS"/>
          <w:bCs/>
          <w:lang w:eastAsia="ar-SA"/>
        </w:rPr>
        <w:t xml:space="preserve"> </w:t>
      </w:r>
      <w:r w:rsidRPr="00BC1519">
        <w:rPr>
          <w:rFonts w:ascii="Verdana" w:eastAsia="Arial Unicode MS" w:hAnsi="Verdana" w:cs="Arial Unicode MS"/>
          <w:bCs/>
          <w:lang w:eastAsia="ar-SA"/>
        </w:rPr>
        <w:t>kontraktów wskazanych w warunkach dla Inżyniera Kontraktu, przez okres minimum 12 miesięcy na każdym</w:t>
      </w:r>
    </w:p>
    <w:p w:rsidR="00EA34BA" w:rsidRDefault="00C17C29" w:rsidP="00C55259">
      <w:pPr>
        <w:tabs>
          <w:tab w:val="left" w:pos="5103"/>
        </w:tabs>
        <w:suppressAutoHyphens w:val="0"/>
        <w:spacing w:before="100" w:after="0" w:line="276" w:lineRule="auto"/>
        <w:rPr>
          <w:rFonts w:ascii="Verdana" w:hAnsi="Verdana" w:cs="Arial"/>
          <w:lang w:eastAsia="pl-PL"/>
        </w:rPr>
      </w:pPr>
      <w:r w:rsidRPr="007E0DBE">
        <w:rPr>
          <w:rFonts w:ascii="Verdana" w:eastAsia="Arial Unicode MS" w:hAnsi="Verdana" w:cs="Arial Unicode MS"/>
          <w:b/>
          <w:bCs/>
          <w:color w:val="C00000"/>
          <w:lang w:eastAsia="ar-SA"/>
        </w:rPr>
        <w:t>*</w:t>
      </w:r>
      <w:r w:rsidRPr="007E0DBE">
        <w:rPr>
          <w:rFonts w:ascii="Verdana" w:eastAsia="Arial Unicode MS" w:hAnsi="Verdana" w:cs="Arial Unicode MS"/>
          <w:b/>
          <w:bCs/>
          <w:lang w:eastAsia="ar-SA"/>
        </w:rPr>
        <w:t xml:space="preserve"> </w:t>
      </w:r>
      <w:r w:rsidRPr="00D96AE3">
        <w:rPr>
          <w:rFonts w:ascii="Verdana" w:eastAsia="Arial Unicode MS" w:hAnsi="Verdana" w:cs="Arial Unicode MS"/>
          <w:b/>
          <w:bCs/>
          <w:lang w:eastAsia="ar-SA"/>
        </w:rPr>
        <w:t>- </w:t>
      </w:r>
      <w:r w:rsidRPr="00D96AE3">
        <w:rPr>
          <w:rFonts w:ascii="Verdana" w:eastAsia="Arial Unicode MS" w:hAnsi="Verdana" w:cs="Arial Unicode MS"/>
          <w:bCs/>
          <w:lang w:eastAsia="ar-SA"/>
        </w:rPr>
        <w:t>liczba kontraktów zrea</w:t>
      </w:r>
      <w:r w:rsidR="00C55259" w:rsidRPr="00D96AE3">
        <w:rPr>
          <w:rFonts w:ascii="Verdana" w:eastAsia="Arial Unicode MS" w:hAnsi="Verdana" w:cs="Arial Unicode MS"/>
          <w:bCs/>
          <w:lang w:eastAsia="ar-SA"/>
        </w:rPr>
        <w:t>lizowanych przez wskazaną osobę, gdzie:</w:t>
      </w:r>
      <w:r w:rsidR="00C55259">
        <w:rPr>
          <w:rFonts w:ascii="Verdana" w:eastAsia="Arial Unicode MS" w:hAnsi="Verdana" w:cs="Arial Unicode MS"/>
          <w:bCs/>
          <w:color w:val="FF0000"/>
          <w:lang w:eastAsia="ar-SA"/>
        </w:rPr>
        <w:br/>
      </w:r>
      <w:r w:rsidR="00EA34BA" w:rsidRPr="0098559D">
        <w:rPr>
          <w:rFonts w:ascii="Verdana" w:hAnsi="Verdana" w:cs="Arial"/>
          <w:color w:val="FF0000"/>
          <w:lang w:eastAsia="pl-PL"/>
        </w:rPr>
        <w:t>- dodatkowo 1 kontrakt - 10 pkt</w:t>
      </w:r>
      <w:r w:rsidR="00EA34BA" w:rsidRPr="0098559D">
        <w:rPr>
          <w:rFonts w:ascii="Verdana" w:hAnsi="Verdana" w:cs="Arial"/>
          <w:color w:val="FF0000"/>
          <w:lang w:eastAsia="pl-PL"/>
        </w:rPr>
        <w:br/>
        <w:t>- dodatkowo 2 i więcej kontraktów - 25 pkt</w:t>
      </w:r>
    </w:p>
    <w:p w:rsidR="00C55259" w:rsidRPr="00C30C55" w:rsidRDefault="00C55259" w:rsidP="00C55259">
      <w:pPr>
        <w:tabs>
          <w:tab w:val="left" w:pos="5103"/>
        </w:tabs>
        <w:suppressAutoHyphens w:val="0"/>
        <w:spacing w:before="100" w:after="0" w:line="276" w:lineRule="auto"/>
        <w:rPr>
          <w:rFonts w:ascii="Verdana" w:hAnsi="Verdana"/>
          <w:lang w:eastAsia="pl-PL"/>
        </w:rPr>
      </w:pPr>
    </w:p>
    <w:p w:rsidR="003472C3" w:rsidRPr="00912B88" w:rsidRDefault="00BC77FD" w:rsidP="003472C3">
      <w:pPr>
        <w:tabs>
          <w:tab w:val="left" w:pos="16756"/>
        </w:tabs>
        <w:snapToGrid w:val="0"/>
        <w:spacing w:after="120" w:line="276" w:lineRule="auto"/>
        <w:rPr>
          <w:rFonts w:ascii="Verdana" w:hAnsi="Verdana"/>
          <w:lang w:eastAsia="zh-CN"/>
        </w:rPr>
      </w:pPr>
      <w:r w:rsidRPr="00912B88">
        <w:rPr>
          <w:rFonts w:ascii="Verdana" w:hAnsi="Verdana"/>
          <w:lang w:eastAsia="zh-CN"/>
        </w:rPr>
        <w:t>Maksymalną liczbę punktów (</w:t>
      </w:r>
      <w:r w:rsidR="00BD2917" w:rsidRPr="00912B88">
        <w:rPr>
          <w:rFonts w:ascii="Verdana" w:hAnsi="Verdana"/>
          <w:lang w:eastAsia="zh-CN"/>
        </w:rPr>
        <w:t>10</w:t>
      </w:r>
      <w:r w:rsidR="003472C3" w:rsidRPr="00912B88">
        <w:rPr>
          <w:rFonts w:ascii="Verdana" w:hAnsi="Verdana"/>
          <w:lang w:eastAsia="zh-CN"/>
        </w:rPr>
        <w:t>0) otrzyma wykonawca, który wykaże, że każda z czterech ww. osób wyznaczona do realizacji zamówienia zrealizowała dodatkowo co najmniej 2 takie kontrakty</w:t>
      </w:r>
      <w:r w:rsidR="00C56B2C" w:rsidRPr="00912B88">
        <w:rPr>
          <w:rFonts w:ascii="Verdana" w:hAnsi="Verdana"/>
          <w:lang w:eastAsia="zh-CN"/>
        </w:rPr>
        <w:t xml:space="preserve">. Za zrealizowanie dodatkowo 1 </w:t>
      </w:r>
      <w:r w:rsidR="003472C3" w:rsidRPr="00912B88">
        <w:rPr>
          <w:rFonts w:ascii="Verdana" w:hAnsi="Verdana"/>
          <w:lang w:eastAsia="zh-CN"/>
        </w:rPr>
        <w:t>kontrakt</w:t>
      </w:r>
      <w:r w:rsidR="00C56B2C" w:rsidRPr="00912B88">
        <w:rPr>
          <w:rFonts w:ascii="Verdana" w:hAnsi="Verdana"/>
          <w:lang w:eastAsia="zh-CN"/>
        </w:rPr>
        <w:t>u</w:t>
      </w:r>
      <w:r w:rsidR="003472C3" w:rsidRPr="00912B88">
        <w:rPr>
          <w:rFonts w:ascii="Verdana" w:hAnsi="Verdana"/>
          <w:lang w:eastAsia="zh-CN"/>
        </w:rPr>
        <w:t xml:space="preserve"> </w:t>
      </w:r>
      <w:r w:rsidR="00C56B2C" w:rsidRPr="00912B88">
        <w:rPr>
          <w:rFonts w:ascii="Verdana" w:hAnsi="Verdana"/>
          <w:lang w:eastAsia="zh-CN"/>
        </w:rPr>
        <w:t xml:space="preserve">przez </w:t>
      </w:r>
      <w:r w:rsidR="003472C3" w:rsidRPr="00912B88">
        <w:rPr>
          <w:rFonts w:ascii="Verdana" w:hAnsi="Verdana"/>
          <w:lang w:eastAsia="zh-CN"/>
        </w:rPr>
        <w:t>każd</w:t>
      </w:r>
      <w:r w:rsidR="00C56B2C" w:rsidRPr="00912B88">
        <w:rPr>
          <w:rFonts w:ascii="Verdana" w:hAnsi="Verdana"/>
          <w:lang w:eastAsia="zh-CN"/>
        </w:rPr>
        <w:t>ą</w:t>
      </w:r>
      <w:r w:rsidR="003472C3" w:rsidRPr="00912B88">
        <w:rPr>
          <w:rFonts w:ascii="Verdana" w:hAnsi="Verdana"/>
          <w:lang w:eastAsia="zh-CN"/>
        </w:rPr>
        <w:t xml:space="preserve"> z ww. osób </w:t>
      </w:r>
      <w:r w:rsidR="00C56B2C" w:rsidRPr="00912B88">
        <w:rPr>
          <w:rFonts w:ascii="Verdana" w:hAnsi="Verdana"/>
          <w:lang w:eastAsia="zh-CN"/>
        </w:rPr>
        <w:t xml:space="preserve">wykonawca </w:t>
      </w:r>
      <w:r w:rsidR="003472C3" w:rsidRPr="00912B88">
        <w:rPr>
          <w:rFonts w:ascii="Verdana" w:hAnsi="Verdana"/>
          <w:lang w:eastAsia="zh-CN"/>
        </w:rPr>
        <w:t>otrz</w:t>
      </w:r>
      <w:r w:rsidR="00C56B2C" w:rsidRPr="00912B88">
        <w:rPr>
          <w:rFonts w:ascii="Verdana" w:hAnsi="Verdana"/>
          <w:lang w:eastAsia="zh-CN"/>
        </w:rPr>
        <w:t>y</w:t>
      </w:r>
      <w:r w:rsidR="003472C3" w:rsidRPr="00912B88">
        <w:rPr>
          <w:rFonts w:ascii="Verdana" w:hAnsi="Verdana"/>
          <w:lang w:eastAsia="zh-CN"/>
        </w:rPr>
        <w:t>ma</w:t>
      </w:r>
      <w:r w:rsidR="00C56B2C" w:rsidRPr="00912B88">
        <w:rPr>
          <w:rFonts w:ascii="Verdana" w:hAnsi="Verdana"/>
          <w:lang w:eastAsia="zh-CN"/>
        </w:rPr>
        <w:t xml:space="preserve"> </w:t>
      </w:r>
      <w:r w:rsidR="00BD2917" w:rsidRPr="00912B88">
        <w:rPr>
          <w:rFonts w:ascii="Verdana" w:hAnsi="Verdana"/>
          <w:lang w:eastAsia="zh-CN"/>
        </w:rPr>
        <w:t>40</w:t>
      </w:r>
      <w:r w:rsidR="003472C3" w:rsidRPr="00912B88">
        <w:rPr>
          <w:rFonts w:ascii="Verdana" w:hAnsi="Verdana"/>
          <w:lang w:eastAsia="zh-CN"/>
        </w:rPr>
        <w:t xml:space="preserve"> punktów</w:t>
      </w:r>
      <w:r w:rsidR="00C56B2C" w:rsidRPr="00912B88">
        <w:rPr>
          <w:rFonts w:ascii="Verdana" w:hAnsi="Verdana"/>
          <w:lang w:eastAsia="zh-CN"/>
        </w:rPr>
        <w:t>.</w:t>
      </w:r>
    </w:p>
    <w:p w:rsidR="00C17C29" w:rsidRPr="00912B88" w:rsidRDefault="00C17C29" w:rsidP="00C17C29">
      <w:pPr>
        <w:tabs>
          <w:tab w:val="left" w:pos="16756"/>
        </w:tabs>
        <w:snapToGrid w:val="0"/>
        <w:spacing w:after="120" w:line="276" w:lineRule="auto"/>
        <w:rPr>
          <w:rFonts w:ascii="Verdana" w:hAnsi="Verdana"/>
          <w:b/>
          <w:lang w:eastAsia="zh-CN"/>
        </w:rPr>
      </w:pPr>
      <w:r w:rsidRPr="00912B88">
        <w:rPr>
          <w:rFonts w:ascii="Verdana" w:hAnsi="Verdana"/>
          <w:b/>
          <w:lang w:eastAsia="zh-CN"/>
        </w:rPr>
        <w:t xml:space="preserve">UWAGA: </w:t>
      </w:r>
      <w:r w:rsidR="003472C3" w:rsidRPr="00912B88">
        <w:rPr>
          <w:rFonts w:ascii="Verdana" w:hAnsi="Verdana"/>
          <w:b/>
          <w:lang w:eastAsia="zh-CN"/>
        </w:rPr>
        <w:br/>
      </w:r>
      <w:r w:rsidRPr="00912B88">
        <w:rPr>
          <w:rFonts w:ascii="Verdana" w:hAnsi="Verdana"/>
          <w:b/>
          <w:lang w:eastAsia="zh-CN"/>
        </w:rPr>
        <w:t>Na potrzeby weryfikacji kryterium oceny ofert nr 2 należy wskazać te same osoby, których</w:t>
      </w:r>
      <w:r w:rsidR="00BC77FD" w:rsidRPr="00912B88">
        <w:rPr>
          <w:rFonts w:ascii="Verdana" w:hAnsi="Verdana"/>
          <w:b/>
          <w:lang w:eastAsia="zh-CN"/>
        </w:rPr>
        <w:t xml:space="preserve"> doświadczenie Wykonawca wskaże</w:t>
      </w:r>
      <w:r w:rsidRPr="00912B88">
        <w:rPr>
          <w:rFonts w:ascii="Verdana" w:hAnsi="Verdana"/>
          <w:b/>
          <w:lang w:eastAsia="zh-CN"/>
        </w:rPr>
        <w:t xml:space="preserve"> na potwierdzenie spełniania warunku udziału w postępowaniu (w Wykazie</w:t>
      </w:r>
      <w:r w:rsidR="003472C3" w:rsidRPr="00912B88">
        <w:rPr>
          <w:rFonts w:ascii="Verdana" w:hAnsi="Verdana"/>
          <w:b/>
          <w:lang w:eastAsia="zh-CN"/>
        </w:rPr>
        <w:t xml:space="preserve"> osób stanowiącym załącznik nr 9</w:t>
      </w:r>
      <w:r w:rsidRPr="00912B88">
        <w:rPr>
          <w:rFonts w:ascii="Verdana" w:hAnsi="Verdana"/>
          <w:b/>
          <w:lang w:eastAsia="zh-CN"/>
        </w:rPr>
        <w:t xml:space="preserve"> do SWZ).</w:t>
      </w:r>
    </w:p>
    <w:p w:rsidR="007E0DBE" w:rsidRPr="00A54A84" w:rsidRDefault="007E0DBE" w:rsidP="007E0DBE">
      <w:pPr>
        <w:tabs>
          <w:tab w:val="left" w:pos="5103"/>
        </w:tabs>
        <w:suppressAutoHyphens w:val="0"/>
        <w:spacing w:before="100" w:after="0" w:line="276" w:lineRule="auto"/>
        <w:rPr>
          <w:rFonts w:ascii="Verdana" w:hAnsi="Verdana" w:cs="Times New Roman"/>
          <w:bCs/>
          <w:color w:val="FF0000"/>
          <w:lang w:eastAsia="ar-SA"/>
        </w:rPr>
      </w:pPr>
      <w:r w:rsidRPr="00A54A84">
        <w:rPr>
          <w:rFonts w:ascii="Verdana" w:eastAsia="Arial Unicode MS" w:hAnsi="Verdana" w:cs="Arial Unicode MS"/>
          <w:lang w:eastAsia="ar-SA"/>
        </w:rPr>
        <w:t xml:space="preserve">Brak wpisu dot. </w:t>
      </w:r>
      <w:r w:rsidR="0065092F">
        <w:rPr>
          <w:rFonts w:ascii="Verdana" w:eastAsia="Arial Unicode MS" w:hAnsi="Verdana" w:cs="Arial Unicode MS"/>
          <w:lang w:eastAsia="ar-SA"/>
        </w:rPr>
        <w:t xml:space="preserve">kryterium </w:t>
      </w:r>
      <w:r w:rsidRPr="00A54A84">
        <w:rPr>
          <w:rFonts w:ascii="Verdana" w:eastAsia="Arial Unicode MS" w:hAnsi="Verdana" w:cs="Arial Unicode MS"/>
          <w:lang w:eastAsia="ar-SA"/>
        </w:rPr>
        <w:t>doświadczenia w Formularzu Ofertowym (pkt. 2</w:t>
      </w:r>
      <w:r w:rsidR="003472C3">
        <w:rPr>
          <w:rFonts w:ascii="Verdana" w:eastAsia="Arial Unicode MS" w:hAnsi="Verdana" w:cs="Arial Unicode MS"/>
          <w:lang w:eastAsia="ar-SA"/>
        </w:rPr>
        <w:t xml:space="preserve"> </w:t>
      </w:r>
      <w:proofErr w:type="spellStart"/>
      <w:r w:rsidR="003472C3">
        <w:rPr>
          <w:rFonts w:ascii="Verdana" w:eastAsia="Arial Unicode MS" w:hAnsi="Verdana" w:cs="Arial Unicode MS"/>
          <w:lang w:eastAsia="ar-SA"/>
        </w:rPr>
        <w:t>ppkt</w:t>
      </w:r>
      <w:proofErr w:type="spellEnd"/>
      <w:r w:rsidR="003472C3">
        <w:rPr>
          <w:rFonts w:ascii="Verdana" w:eastAsia="Arial Unicode MS" w:hAnsi="Verdana" w:cs="Arial Unicode MS"/>
          <w:lang w:eastAsia="ar-SA"/>
        </w:rPr>
        <w:t xml:space="preserve"> 1- </w:t>
      </w:r>
      <w:proofErr w:type="spellStart"/>
      <w:r w:rsidR="003472C3">
        <w:rPr>
          <w:rFonts w:ascii="Verdana" w:eastAsia="Arial Unicode MS" w:hAnsi="Verdana" w:cs="Arial Unicode MS"/>
          <w:lang w:eastAsia="ar-SA"/>
        </w:rPr>
        <w:t>ppkt</w:t>
      </w:r>
      <w:proofErr w:type="spellEnd"/>
      <w:r w:rsidR="003472C3">
        <w:rPr>
          <w:rFonts w:ascii="Verdana" w:eastAsia="Arial Unicode MS" w:hAnsi="Verdana" w:cs="Arial Unicode MS"/>
          <w:lang w:eastAsia="ar-SA"/>
        </w:rPr>
        <w:t xml:space="preserve"> 4</w:t>
      </w:r>
      <w:r w:rsidRPr="00A54A84">
        <w:rPr>
          <w:rFonts w:ascii="Verdana" w:eastAsia="Arial Unicode MS" w:hAnsi="Verdana" w:cs="Arial Unicode MS"/>
          <w:lang w:eastAsia="ar-SA"/>
        </w:rPr>
        <w:t>) spowoduje nie przyznanie punktów w przedmiotowym kryterium.</w:t>
      </w:r>
      <w:r w:rsidRPr="00A54A84">
        <w:rPr>
          <w:rFonts w:ascii="Verdana" w:eastAsia="Arial Unicode MS" w:hAnsi="Verdana" w:cs="Arial Unicode MS"/>
          <w:lang w:eastAsia="ar-SA"/>
        </w:rPr>
        <w:br/>
      </w:r>
    </w:p>
    <w:p w:rsidR="00D514C8" w:rsidRPr="00D514C8" w:rsidRDefault="00D514C8" w:rsidP="00D514C8">
      <w:pPr>
        <w:snapToGrid w:val="0"/>
        <w:spacing w:after="0" w:line="276" w:lineRule="auto"/>
        <w:ind w:left="284" w:hanging="284"/>
        <w:rPr>
          <w:rFonts w:ascii="Verdana" w:hAnsi="Verdana" w:cs="Arial"/>
          <w:color w:val="000000"/>
          <w:lang w:eastAsia="ar-SA"/>
        </w:rPr>
      </w:pPr>
      <w:r w:rsidRPr="00D514C8">
        <w:rPr>
          <w:rFonts w:ascii="Verdana" w:hAnsi="Verdana" w:cs="Arial"/>
          <w:color w:val="000000"/>
          <w:lang w:eastAsia="ar-SA"/>
        </w:rPr>
        <w:t>3. </w:t>
      </w:r>
      <w:r w:rsidRPr="00D514C8">
        <w:rPr>
          <w:rFonts w:ascii="Verdana" w:hAnsi="Verdana" w:cs="Arial"/>
          <w:b/>
          <w:color w:val="000000"/>
          <w:lang w:eastAsia="ar-SA"/>
        </w:rPr>
        <w:t xml:space="preserve">Termin wykonania zamówienia oraz warunki płatności – </w:t>
      </w:r>
      <w:r w:rsidRPr="00D514C8">
        <w:rPr>
          <w:rFonts w:ascii="Verdana" w:hAnsi="Verdana" w:cs="Arial"/>
          <w:color w:val="000000"/>
          <w:lang w:eastAsia="ar-SA"/>
        </w:rPr>
        <w:t>zgodne z zapisami przedstawionymi w S</w:t>
      </w:r>
      <w:r w:rsidR="00B065F9">
        <w:rPr>
          <w:rFonts w:ascii="Verdana" w:hAnsi="Verdana" w:cs="Arial"/>
          <w:color w:val="000000"/>
          <w:lang w:eastAsia="ar-SA"/>
        </w:rPr>
        <w:t>pecyfikacji Warunków Zamówienia</w:t>
      </w:r>
      <w:r w:rsidR="001E4ECA">
        <w:rPr>
          <w:rFonts w:ascii="Verdana" w:hAnsi="Verdana" w:cs="Arial"/>
          <w:color w:val="000000"/>
          <w:lang w:eastAsia="ar-SA"/>
        </w:rPr>
        <w:t xml:space="preserve"> (SWZ)</w:t>
      </w:r>
      <w:r w:rsidRPr="00D514C8">
        <w:rPr>
          <w:rFonts w:ascii="Verdana" w:hAnsi="Verdana" w:cs="Arial"/>
          <w:color w:val="000000"/>
          <w:lang w:eastAsia="ar-SA"/>
        </w:rPr>
        <w:t xml:space="preserve">. </w:t>
      </w:r>
    </w:p>
    <w:p w:rsidR="00D514C8" w:rsidRPr="00D514C8" w:rsidRDefault="00D514C8" w:rsidP="00D514C8">
      <w:pPr>
        <w:snapToGrid w:val="0"/>
        <w:spacing w:after="0" w:line="276" w:lineRule="auto"/>
        <w:ind w:left="284"/>
        <w:rPr>
          <w:rFonts w:ascii="Verdana" w:hAnsi="Verdana" w:cs="Times New Roman"/>
          <w:lang w:eastAsia="ar-SA"/>
        </w:rPr>
      </w:pPr>
      <w:r w:rsidRPr="00D514C8">
        <w:rPr>
          <w:rFonts w:ascii="Verdana" w:hAnsi="Verdana" w:cs="Times New Roman"/>
          <w:lang w:eastAsia="ar-SA"/>
        </w:rPr>
        <w:t xml:space="preserve">Zakres </w:t>
      </w:r>
      <w:r w:rsidR="00B065F9" w:rsidRPr="00B065F9">
        <w:rPr>
          <w:rFonts w:ascii="Verdana" w:hAnsi="Verdana" w:cs="Times New Roman"/>
          <w:lang w:eastAsia="ar-SA"/>
        </w:rPr>
        <w:t>przedmiotu zamówienia przewidziany</w:t>
      </w:r>
      <w:r w:rsidRPr="00D514C8">
        <w:rPr>
          <w:rFonts w:ascii="Verdana" w:hAnsi="Verdana" w:cs="Times New Roman"/>
          <w:lang w:eastAsia="ar-SA"/>
        </w:rPr>
        <w:t xml:space="preserve"> do wykonania jest zgodny z zakresem objętym </w:t>
      </w:r>
      <w:r w:rsidR="001E4ECA">
        <w:rPr>
          <w:rFonts w:ascii="Verdana" w:hAnsi="Verdana" w:cs="Times New Roman"/>
          <w:lang w:eastAsia="ar-SA"/>
        </w:rPr>
        <w:t>(</w:t>
      </w:r>
      <w:r w:rsidRPr="00D514C8">
        <w:rPr>
          <w:rFonts w:ascii="Verdana" w:hAnsi="Verdana" w:cs="Times New Roman"/>
          <w:lang w:eastAsia="ar-SA"/>
        </w:rPr>
        <w:t>S</w:t>
      </w:r>
      <w:r w:rsidR="001E4ECA">
        <w:rPr>
          <w:rFonts w:ascii="Verdana" w:hAnsi="Verdana" w:cs="Times New Roman"/>
          <w:lang w:eastAsia="ar-SA"/>
        </w:rPr>
        <w:t>WZ)</w:t>
      </w:r>
      <w:r w:rsidRPr="00D514C8">
        <w:rPr>
          <w:rFonts w:ascii="Verdana" w:hAnsi="Verdana" w:cs="Times New Roman"/>
          <w:lang w:eastAsia="ar-SA"/>
        </w:rPr>
        <w:t>.</w:t>
      </w:r>
    </w:p>
    <w:p w:rsidR="00826074" w:rsidRDefault="00826074" w:rsidP="00826074">
      <w:pPr>
        <w:widowControl w:val="0"/>
        <w:tabs>
          <w:tab w:val="left" w:pos="284"/>
        </w:tabs>
        <w:spacing w:before="240" w:after="120" w:line="276" w:lineRule="auto"/>
        <w:ind w:left="284" w:hanging="284"/>
        <w:rPr>
          <w:rFonts w:ascii="Verdana" w:eastAsia="SimSun" w:hAnsi="Verdana" w:cs="Verdana"/>
          <w:iCs/>
          <w:lang w:eastAsia="hi-IN" w:bidi="hi-IN"/>
        </w:rPr>
      </w:pPr>
      <w:r>
        <w:rPr>
          <w:rFonts w:ascii="Verdana" w:eastAsia="SimSun" w:hAnsi="Verdana" w:cs="Verdana"/>
          <w:bCs/>
          <w:lang w:eastAsia="hi-IN" w:bidi="hi-IN"/>
        </w:rPr>
        <w:t xml:space="preserve">4. Oświadczamy, że spełniamy warunki udziału w postępowaniu, o których mowa w punkcie 8. SWZ </w:t>
      </w:r>
      <w:r>
        <w:rPr>
          <w:rFonts w:ascii="Verdana" w:eastAsia="SimSun" w:hAnsi="Verdana" w:cs="Verdana"/>
          <w:lang w:eastAsia="hi-IN" w:bidi="hi-IN"/>
        </w:rPr>
        <w:t>i wykażemy je w </w:t>
      </w:r>
      <w:r>
        <w:rPr>
          <w:rFonts w:ascii="Verdana" w:eastAsia="SimSun" w:hAnsi="Verdana" w:cs="Verdana"/>
          <w:iCs/>
          <w:spacing w:val="-1"/>
          <w:lang w:eastAsia="hi-IN" w:bidi="hi-IN"/>
        </w:rPr>
        <w:t>o</w:t>
      </w:r>
      <w:r>
        <w:rPr>
          <w:rFonts w:ascii="Verdana" w:eastAsia="SimSun" w:hAnsi="Verdana" w:cs="Verdana"/>
          <w:lang w:eastAsia="hi-IN" w:bidi="hi-IN"/>
        </w:rPr>
        <w:t>świadczeniu w postaci Jednolitego Europejskiego Dokumentu Zamówienia</w:t>
      </w:r>
      <w:r>
        <w:rPr>
          <w:rFonts w:ascii="Verdana" w:eastAsia="SimSun" w:hAnsi="Verdana" w:cs="Verdana"/>
          <w:iCs/>
          <w:lang w:eastAsia="hi-IN" w:bidi="hi-IN"/>
        </w:rPr>
        <w:t xml:space="preserve"> (</w:t>
      </w:r>
      <w:r>
        <w:rPr>
          <w:rFonts w:ascii="Verdana" w:eastAsia="SimSun" w:hAnsi="Verdana" w:cs="Verdana"/>
          <w:b/>
          <w:iCs/>
          <w:lang w:eastAsia="hi-IN" w:bidi="hi-IN"/>
        </w:rPr>
        <w:t>JEDZ</w:t>
      </w:r>
      <w:r>
        <w:rPr>
          <w:rFonts w:ascii="Verdana" w:eastAsia="SimSun" w:hAnsi="Verdana" w:cs="Verdana"/>
          <w:iCs/>
          <w:lang w:eastAsia="hi-IN" w:bidi="hi-IN"/>
        </w:rPr>
        <w:t>) oraz wykazach, o których mowa w punkcie 9.9.1) i 9.9.2) SWZ, jeżeli zostaniemy wezwani do ich złożenia.</w:t>
      </w:r>
    </w:p>
    <w:p w:rsidR="00826074" w:rsidRDefault="00826074" w:rsidP="00826074">
      <w:pPr>
        <w:spacing w:after="120" w:line="276" w:lineRule="auto"/>
        <w:ind w:left="284" w:hanging="284"/>
        <w:rPr>
          <w:rFonts w:ascii="Verdana" w:hAnsi="Verdana" w:cs="Verdana"/>
          <w:bCs/>
        </w:rPr>
      </w:pPr>
      <w:r>
        <w:rPr>
          <w:rFonts w:ascii="Verdana" w:hAnsi="Verdana" w:cs="Verdana"/>
          <w:bCs/>
        </w:rPr>
        <w:t xml:space="preserve">5. </w:t>
      </w:r>
      <w:r>
        <w:rPr>
          <w:rFonts w:ascii="Verdana" w:hAnsi="Verdana" w:cs="Verdana"/>
          <w:b/>
          <w:bCs/>
          <w:color w:val="FF0000"/>
        </w:rPr>
        <w:t xml:space="preserve">* </w:t>
      </w:r>
      <w:r>
        <w:rPr>
          <w:rFonts w:ascii="Verdana" w:hAnsi="Verdana" w:cs="Verdana"/>
          <w:b/>
          <w:bCs/>
        </w:rPr>
        <w:t>Powołujemy się na zasoby poniższych podmiotów</w:t>
      </w:r>
      <w:r>
        <w:rPr>
          <w:rFonts w:ascii="Verdana" w:hAnsi="Verdana" w:cs="Verdana"/>
          <w:bCs/>
        </w:rPr>
        <w:t xml:space="preserve"> na zasadach określonych w art. 118 ust. 1 ustawy </w:t>
      </w:r>
      <w:proofErr w:type="spellStart"/>
      <w:r>
        <w:rPr>
          <w:rFonts w:ascii="Verdana" w:hAnsi="Verdana" w:cs="Verdana"/>
          <w:bCs/>
        </w:rPr>
        <w:t>Pzp</w:t>
      </w:r>
      <w:proofErr w:type="spellEnd"/>
      <w:r>
        <w:rPr>
          <w:rFonts w:ascii="Verdana" w:hAnsi="Verdana" w:cs="Verdana"/>
          <w:bCs/>
        </w:rPr>
        <w:t>, w celu wykazania spełniania warunków udziału w postępowaniu, o których mowa w punkcie:</w:t>
      </w:r>
    </w:p>
    <w:p w:rsidR="00826074" w:rsidRDefault="00826074" w:rsidP="00826074">
      <w:pPr>
        <w:spacing w:after="0" w:line="276" w:lineRule="auto"/>
        <w:ind w:left="851" w:hanging="284"/>
        <w:rPr>
          <w:rFonts w:ascii="Verdana" w:hAnsi="Verdana" w:cs="Verdana"/>
          <w:bCs/>
        </w:rPr>
      </w:pPr>
      <w:r>
        <w:rPr>
          <w:rFonts w:ascii="Verdana" w:hAnsi="Verdana" w:cs="Verdana"/>
          <w:bCs/>
        </w:rPr>
        <w:lastRenderedPageBreak/>
        <w:t>a</w:t>
      </w:r>
      <w:r>
        <w:rPr>
          <w:rFonts w:ascii="Verdana" w:hAnsi="Verdana" w:cs="Verdana"/>
          <w:b/>
          <w:bCs/>
          <w:color w:val="FF0000"/>
        </w:rPr>
        <w:t>*</w:t>
      </w:r>
      <w:r>
        <w:rPr>
          <w:rFonts w:ascii="Verdana" w:hAnsi="Verdana" w:cs="Verdana"/>
          <w:bCs/>
        </w:rPr>
        <w:t xml:space="preserve">) 8.1. SWZ: </w:t>
      </w:r>
    </w:p>
    <w:p w:rsidR="00826074" w:rsidRDefault="00826074" w:rsidP="00826074">
      <w:pPr>
        <w:spacing w:after="120" w:line="276" w:lineRule="auto"/>
        <w:ind w:left="992"/>
        <w:rPr>
          <w:rFonts w:ascii="Verdana" w:hAnsi="Verdana" w:cs="Verdana"/>
          <w:b/>
        </w:rPr>
      </w:pPr>
      <w:r>
        <w:rPr>
          <w:rFonts w:ascii="Verdana" w:hAnsi="Verdana" w:cs="Verdana"/>
          <w:bCs/>
        </w:rPr>
        <w:t xml:space="preserve">nazwa (firma) podmiotu udostępniającego zasoby: </w:t>
      </w:r>
      <w:r>
        <w:rPr>
          <w:rFonts w:ascii="Verdana" w:hAnsi="Verdana" w:cs="Verdana"/>
          <w:b/>
        </w:rPr>
        <w:t>_________________</w:t>
      </w:r>
    </w:p>
    <w:p w:rsidR="00826074" w:rsidRDefault="00826074" w:rsidP="00826074">
      <w:pPr>
        <w:spacing w:after="0" w:line="276" w:lineRule="auto"/>
        <w:ind w:left="851" w:hanging="284"/>
        <w:rPr>
          <w:rFonts w:ascii="Verdana" w:hAnsi="Verdana" w:cs="Verdana"/>
          <w:bCs/>
        </w:rPr>
      </w:pPr>
      <w:r>
        <w:rPr>
          <w:rFonts w:ascii="Verdana" w:hAnsi="Verdana" w:cs="Verdana"/>
          <w:bCs/>
        </w:rPr>
        <w:t>b</w:t>
      </w:r>
      <w:r>
        <w:rPr>
          <w:rFonts w:ascii="Verdana" w:hAnsi="Verdana" w:cs="Verdana"/>
          <w:b/>
          <w:bCs/>
          <w:color w:val="FF0000"/>
        </w:rPr>
        <w:t>*</w:t>
      </w:r>
      <w:r>
        <w:rPr>
          <w:rFonts w:ascii="Verdana" w:hAnsi="Verdana" w:cs="Verdana"/>
          <w:bCs/>
        </w:rPr>
        <w:t>) 8.2. SWZ:</w:t>
      </w:r>
    </w:p>
    <w:p w:rsidR="00826074" w:rsidRDefault="00826074" w:rsidP="00826074">
      <w:pPr>
        <w:spacing w:after="120" w:line="276" w:lineRule="auto"/>
        <w:ind w:left="992"/>
        <w:rPr>
          <w:rFonts w:ascii="Verdana" w:hAnsi="Verdana" w:cs="Verdana"/>
          <w:b/>
        </w:rPr>
      </w:pPr>
      <w:r>
        <w:rPr>
          <w:rFonts w:ascii="Verdana" w:hAnsi="Verdana" w:cs="Verdana"/>
          <w:bCs/>
        </w:rPr>
        <w:t xml:space="preserve">nazwa (firma) podmiotu udostępniającego zasoby: </w:t>
      </w:r>
      <w:r>
        <w:rPr>
          <w:rFonts w:ascii="Verdana" w:hAnsi="Verdana" w:cs="Verdana"/>
          <w:b/>
        </w:rPr>
        <w:t>_________________</w:t>
      </w:r>
    </w:p>
    <w:p w:rsidR="00826074" w:rsidRDefault="00826074" w:rsidP="00826074">
      <w:pPr>
        <w:widowControl w:val="0"/>
        <w:spacing w:before="240" w:after="120" w:line="276" w:lineRule="auto"/>
        <w:ind w:left="567"/>
        <w:rPr>
          <w:rFonts w:ascii="Verdana" w:eastAsia="SimSun" w:hAnsi="Verdana" w:cs="Verdana"/>
          <w:bCs/>
          <w:lang w:eastAsia="hi-IN" w:bidi="hi-IN"/>
        </w:rPr>
      </w:pPr>
      <w:r>
        <w:rPr>
          <w:rFonts w:ascii="Verdana" w:eastAsia="SimSun" w:hAnsi="Verdana" w:cs="Verdana"/>
          <w:bCs/>
          <w:lang w:eastAsia="hi-IN" w:bidi="hi-IN"/>
        </w:rPr>
        <w:t xml:space="preserve">W załączeniu składamy </w:t>
      </w:r>
      <w:r>
        <w:rPr>
          <w:rFonts w:ascii="Verdana" w:eastAsia="SimSun" w:hAnsi="Verdana" w:cs="Verdana"/>
          <w:b/>
          <w:bCs/>
          <w:lang w:eastAsia="hi-IN" w:bidi="hi-IN"/>
        </w:rPr>
        <w:t xml:space="preserve">zobowiązanie </w:t>
      </w:r>
      <w:r w:rsidRPr="00FF1F19">
        <w:rPr>
          <w:rFonts w:ascii="Verdana" w:hAnsi="Verdana" w:cs="Verdana"/>
          <w:b/>
          <w:bCs/>
        </w:rPr>
        <w:t>tych podmiotów</w:t>
      </w:r>
      <w:r>
        <w:rPr>
          <w:rFonts w:ascii="Verdana" w:eastAsia="SimSun" w:hAnsi="Verdana" w:cs="Verdana"/>
          <w:b/>
          <w:bCs/>
          <w:lang w:eastAsia="hi-IN" w:bidi="hi-IN"/>
        </w:rPr>
        <w:t>,</w:t>
      </w:r>
      <w:r>
        <w:rPr>
          <w:rFonts w:ascii="Verdana" w:eastAsia="SimSun" w:hAnsi="Verdana" w:cs="Verdana"/>
          <w:bCs/>
          <w:lang w:eastAsia="hi-IN" w:bidi="hi-IN"/>
        </w:rPr>
        <w:t xml:space="preserve"> spełniające wymagania zawarte w punkcie 13.2) SWZ, </w:t>
      </w:r>
      <w:r>
        <w:rPr>
          <w:rFonts w:ascii="Verdana" w:eastAsia="SimSun" w:hAnsi="Verdana" w:cs="Verdana"/>
          <w:lang w:eastAsia="hi-IN" w:bidi="hi-IN"/>
        </w:rPr>
        <w:t xml:space="preserve">sporządzone zgodnie z załącznikiem nr </w:t>
      </w:r>
      <w:r w:rsidR="00630991">
        <w:rPr>
          <w:rFonts w:ascii="Verdana" w:eastAsia="SimSun" w:hAnsi="Verdana" w:cs="Verdana"/>
          <w:lang w:eastAsia="hi-IN" w:bidi="hi-IN"/>
        </w:rPr>
        <w:t>4</w:t>
      </w:r>
      <w:r>
        <w:rPr>
          <w:rFonts w:ascii="Verdana" w:eastAsia="SimSun" w:hAnsi="Verdana" w:cs="Verdana"/>
          <w:lang w:eastAsia="hi-IN" w:bidi="hi-IN"/>
        </w:rPr>
        <w:t xml:space="preserve"> do SWZ</w:t>
      </w:r>
      <w:r>
        <w:rPr>
          <w:rFonts w:ascii="Verdana" w:eastAsia="SimSun" w:hAnsi="Verdana" w:cs="Verdana"/>
          <w:bCs/>
          <w:lang w:eastAsia="hi-IN" w:bidi="hi-IN"/>
        </w:rPr>
        <w:t xml:space="preserve">. </w:t>
      </w:r>
    </w:p>
    <w:p w:rsidR="00826074" w:rsidRDefault="00826074" w:rsidP="00826074">
      <w:pPr>
        <w:spacing w:after="120" w:line="276" w:lineRule="auto"/>
        <w:ind w:left="567" w:hanging="283"/>
        <w:rPr>
          <w:rFonts w:ascii="Verdana" w:hAnsi="Verdana" w:cs="Verdana"/>
          <w:bCs/>
        </w:rPr>
      </w:pPr>
      <w:r>
        <w:rPr>
          <w:rFonts w:ascii="Verdana" w:hAnsi="Verdana" w:cs="Verdana"/>
          <w:b/>
          <w:bCs/>
          <w:color w:val="FF0000"/>
        </w:rPr>
        <w:t xml:space="preserve">* </w:t>
      </w:r>
      <w:r>
        <w:rPr>
          <w:rFonts w:ascii="Verdana" w:hAnsi="Verdana" w:cs="Verdana"/>
          <w:b/>
          <w:bCs/>
        </w:rPr>
        <w:t>Nie powołujemy się na zasoby podmiotów</w:t>
      </w:r>
      <w:r>
        <w:rPr>
          <w:rFonts w:ascii="Verdana" w:hAnsi="Verdana" w:cs="Verdana"/>
          <w:bCs/>
        </w:rPr>
        <w:t xml:space="preserve"> na zasadach określonych w art. 118  ust. 1 ustawy </w:t>
      </w:r>
      <w:proofErr w:type="spellStart"/>
      <w:r>
        <w:rPr>
          <w:rFonts w:ascii="Verdana" w:hAnsi="Verdana" w:cs="Verdana"/>
          <w:bCs/>
        </w:rPr>
        <w:t>Pzp</w:t>
      </w:r>
      <w:proofErr w:type="spellEnd"/>
      <w:r>
        <w:rPr>
          <w:rFonts w:ascii="Verdana" w:hAnsi="Verdana" w:cs="Verdana"/>
          <w:bCs/>
        </w:rPr>
        <w:t xml:space="preserve">, a więc </w:t>
      </w:r>
      <w:r>
        <w:rPr>
          <w:rFonts w:ascii="Verdana" w:hAnsi="Verdana" w:cs="Verdana"/>
          <w:b/>
          <w:bCs/>
        </w:rPr>
        <w:t>osobiście spełniamy warunki</w:t>
      </w:r>
      <w:r>
        <w:rPr>
          <w:rFonts w:ascii="Verdana" w:hAnsi="Verdana" w:cs="Verdana"/>
          <w:bCs/>
        </w:rPr>
        <w:t xml:space="preserve"> określone w punkcie 8. SWZ.</w:t>
      </w:r>
    </w:p>
    <w:p w:rsidR="00826074" w:rsidRDefault="00826074" w:rsidP="00826074">
      <w:pPr>
        <w:pStyle w:val="awciety"/>
        <w:spacing w:after="120" w:line="276" w:lineRule="auto"/>
        <w:ind w:left="284" w:firstLine="0"/>
        <w:jc w:val="left"/>
        <w:rPr>
          <w:rFonts w:ascii="Verdana" w:hAnsi="Verdana" w:cs="TimesNewRomanPSMT"/>
          <w:color w:val="FF0000"/>
          <w:sz w:val="22"/>
          <w:szCs w:val="22"/>
        </w:rPr>
      </w:pPr>
      <w:r>
        <w:rPr>
          <w:rFonts w:ascii="Verdana" w:hAnsi="Verdana" w:cs="TimesNewRomanPSMT"/>
          <w:b/>
          <w:color w:val="FF0000"/>
          <w:sz w:val="22"/>
          <w:szCs w:val="22"/>
        </w:rPr>
        <w:t>*</w:t>
      </w:r>
      <w:r>
        <w:rPr>
          <w:rFonts w:ascii="Verdana" w:hAnsi="Verdana" w:cs="TimesNewRomanPSMT"/>
          <w:color w:val="FF0000"/>
          <w:sz w:val="22"/>
          <w:szCs w:val="22"/>
        </w:rPr>
        <w:t xml:space="preserve"> niepotrzebne skreślić</w:t>
      </w:r>
    </w:p>
    <w:p w:rsidR="00826074" w:rsidRDefault="00826074" w:rsidP="00826074">
      <w:pPr>
        <w:tabs>
          <w:tab w:val="left" w:pos="284"/>
        </w:tabs>
        <w:spacing w:before="240" w:after="120" w:line="276" w:lineRule="auto"/>
        <w:ind w:left="283" w:hanging="283"/>
        <w:rPr>
          <w:rFonts w:ascii="Verdana" w:hAnsi="Verdana"/>
        </w:rPr>
      </w:pPr>
      <w:r>
        <w:rPr>
          <w:rFonts w:ascii="Verdana" w:hAnsi="Verdana"/>
        </w:rPr>
        <w:t>6.</w:t>
      </w:r>
      <w:r>
        <w:rPr>
          <w:rFonts w:ascii="Verdana" w:hAnsi="Verdana"/>
        </w:rPr>
        <w:tab/>
        <w:t xml:space="preserve">W załączeniu składamy </w:t>
      </w:r>
      <w:r>
        <w:rPr>
          <w:rFonts w:ascii="Verdana" w:hAnsi="Verdana"/>
          <w:b/>
        </w:rPr>
        <w:t xml:space="preserve">oświadczenie wymagane art. 117 ust. 4 </w:t>
      </w:r>
      <w:proofErr w:type="spellStart"/>
      <w:r>
        <w:rPr>
          <w:rFonts w:ascii="Verdana" w:hAnsi="Verdana"/>
          <w:b/>
        </w:rPr>
        <w:t>Pzp</w:t>
      </w:r>
      <w:proofErr w:type="spellEnd"/>
      <w:r>
        <w:rPr>
          <w:rFonts w:ascii="Verdana" w:hAnsi="Verdana"/>
        </w:rPr>
        <w:t>, określające które roboty budowlane, dostawy lub usługi wykonają poszczególni wykonawcy wspólnie ubiegający się o udzielenie zamówienia (</w:t>
      </w:r>
      <w:r>
        <w:rPr>
          <w:rFonts w:ascii="Verdana" w:hAnsi="Verdana"/>
          <w:b/>
        </w:rPr>
        <w:t>dotyczy oferty składanej przez konsorcjum lub spółkę cywilną</w:t>
      </w:r>
      <w:r>
        <w:rPr>
          <w:rFonts w:ascii="Verdana" w:hAnsi="Verdana"/>
        </w:rPr>
        <w:t xml:space="preserve">), sporządzone zgodnie z załącznikiem nr </w:t>
      </w:r>
      <w:r w:rsidR="00630991">
        <w:rPr>
          <w:rFonts w:ascii="Verdana" w:hAnsi="Verdana"/>
        </w:rPr>
        <w:t>5</w:t>
      </w:r>
      <w:r>
        <w:rPr>
          <w:rFonts w:ascii="Verdana" w:hAnsi="Verdana"/>
        </w:rPr>
        <w:t xml:space="preserve"> do SWZ</w:t>
      </w:r>
      <w:r>
        <w:rPr>
          <w:rFonts w:ascii="Verdana" w:hAnsi="Verdana"/>
          <w:color w:val="FF0000"/>
        </w:rPr>
        <w:t>*</w:t>
      </w:r>
      <w:r>
        <w:rPr>
          <w:rFonts w:ascii="Verdana" w:hAnsi="Verdana"/>
        </w:rPr>
        <w:t>.</w:t>
      </w:r>
    </w:p>
    <w:p w:rsidR="00826074" w:rsidRDefault="00826074" w:rsidP="00826074">
      <w:pPr>
        <w:pStyle w:val="awciety"/>
        <w:spacing w:after="120" w:line="276" w:lineRule="auto"/>
        <w:ind w:left="284" w:firstLine="0"/>
        <w:jc w:val="left"/>
        <w:rPr>
          <w:rFonts w:ascii="Verdana" w:hAnsi="Verdana" w:cs="TimesNewRomanPSMT"/>
          <w:color w:val="FF0000"/>
          <w:sz w:val="22"/>
          <w:szCs w:val="22"/>
        </w:rPr>
      </w:pPr>
      <w:r>
        <w:rPr>
          <w:rFonts w:ascii="Verdana" w:hAnsi="Verdana" w:cs="TimesNewRomanPSMT"/>
          <w:b/>
          <w:color w:val="FF0000"/>
          <w:sz w:val="22"/>
          <w:szCs w:val="22"/>
        </w:rPr>
        <w:t>*</w:t>
      </w:r>
      <w:r>
        <w:rPr>
          <w:rFonts w:ascii="Verdana" w:hAnsi="Verdana" w:cs="TimesNewRomanPSMT"/>
          <w:color w:val="FF0000"/>
          <w:sz w:val="22"/>
          <w:szCs w:val="22"/>
        </w:rPr>
        <w:t xml:space="preserve"> skreślić, jeżeli nie dotyczy</w:t>
      </w:r>
    </w:p>
    <w:p w:rsidR="00826074" w:rsidRDefault="00826074" w:rsidP="00826074">
      <w:pPr>
        <w:widowControl w:val="0"/>
        <w:snapToGrid w:val="0"/>
        <w:spacing w:after="120" w:line="276" w:lineRule="auto"/>
        <w:ind w:left="284" w:hanging="284"/>
      </w:pPr>
      <w:r>
        <w:rPr>
          <w:rFonts w:ascii="Verdana" w:hAnsi="Verdana" w:cs="Verdana"/>
          <w:lang w:eastAsia="hi-IN" w:bidi="hi-IN"/>
        </w:rPr>
        <w:t xml:space="preserve">7. </w:t>
      </w:r>
      <w:r>
        <w:rPr>
          <w:rFonts w:ascii="Verdana" w:eastAsia="SimSun" w:hAnsi="Verdana" w:cs="Verdana"/>
          <w:bCs/>
          <w:lang w:eastAsia="hi-IN" w:bidi="hi-IN"/>
        </w:rPr>
        <w:t xml:space="preserve">Oświadczamy, że na wezwanie Zamawiającego </w:t>
      </w:r>
      <w:r>
        <w:rPr>
          <w:rFonts w:ascii="Verdana" w:eastAsia="SimSun" w:hAnsi="Verdana" w:cs="Verdana"/>
          <w:b/>
          <w:bCs/>
          <w:lang w:eastAsia="hi-IN" w:bidi="hi-IN"/>
        </w:rPr>
        <w:t>przekażemy</w:t>
      </w:r>
      <w:r>
        <w:rPr>
          <w:rFonts w:ascii="Verdana" w:eastAsia="SimSun" w:hAnsi="Verdana" w:cs="Verdana"/>
          <w:bCs/>
          <w:lang w:eastAsia="hi-IN" w:bidi="hi-IN"/>
        </w:rPr>
        <w:t xml:space="preserve"> stosowne oświadczenia (</w:t>
      </w:r>
      <w:r>
        <w:rPr>
          <w:rFonts w:ascii="Verdana" w:eastAsia="SimSun" w:hAnsi="Verdana" w:cs="Verdana"/>
          <w:b/>
          <w:bCs/>
          <w:lang w:eastAsia="hi-IN" w:bidi="hi-IN"/>
        </w:rPr>
        <w:t>JEDZ-e</w:t>
      </w:r>
      <w:r>
        <w:rPr>
          <w:rFonts w:ascii="Verdana" w:eastAsia="SimSun" w:hAnsi="Verdana" w:cs="Verdana"/>
          <w:bCs/>
          <w:lang w:eastAsia="hi-IN" w:bidi="hi-IN"/>
        </w:rPr>
        <w:t xml:space="preserve">) potwierdzające spełnianie warunków udziału w postępowaniu oraz brak podstaw wykluczenia z postępowania, o których mowa w art. 108 ust. 1 oraz art. 109 ust. 1 ustawy </w:t>
      </w:r>
      <w:proofErr w:type="spellStart"/>
      <w:r>
        <w:rPr>
          <w:rFonts w:ascii="Verdana" w:eastAsia="SimSun" w:hAnsi="Verdana" w:cs="Verdana"/>
          <w:bCs/>
          <w:lang w:eastAsia="hi-IN" w:bidi="hi-IN"/>
        </w:rPr>
        <w:t>Pzp</w:t>
      </w:r>
      <w:proofErr w:type="spellEnd"/>
      <w:r>
        <w:rPr>
          <w:rFonts w:ascii="Verdana" w:eastAsia="SimSun" w:hAnsi="Verdana" w:cs="Verdana"/>
          <w:bCs/>
          <w:lang w:eastAsia="hi-IN" w:bidi="hi-IN"/>
        </w:rPr>
        <w:t xml:space="preserve"> </w:t>
      </w:r>
      <w:r>
        <w:rPr>
          <w:rFonts w:ascii="Verdana" w:eastAsia="SimSun" w:hAnsi="Verdana" w:cs="Verdana"/>
          <w:b/>
          <w:bCs/>
          <w:lang w:eastAsia="hi-IN" w:bidi="hi-IN"/>
        </w:rPr>
        <w:t>wraz z podmiotowymi środkami dowodowymi</w:t>
      </w:r>
      <w:r>
        <w:rPr>
          <w:rFonts w:ascii="Verdana" w:eastAsia="SimSun" w:hAnsi="Verdana" w:cs="Verdana"/>
          <w:bCs/>
          <w:lang w:eastAsia="hi-IN" w:bidi="hi-IN"/>
        </w:rPr>
        <w:t xml:space="preserve">, o których mowa w punkcie 9. SWZ, </w:t>
      </w:r>
      <w:r>
        <w:rPr>
          <w:rFonts w:ascii="Verdana" w:eastAsia="SimSun" w:hAnsi="Verdana" w:cs="Verdana"/>
          <w:b/>
          <w:bCs/>
          <w:lang w:eastAsia="hi-IN" w:bidi="hi-IN"/>
        </w:rPr>
        <w:t>sporządzone oraz podpisane odpowiednio przez: Wykonawcę składającego ofertę, każdego ze wspólników konsorcjum składającego ofertę wspólną</w:t>
      </w:r>
      <w:r>
        <w:rPr>
          <w:rFonts w:ascii="Verdana" w:eastAsia="SimSun" w:hAnsi="Verdana" w:cs="Verdana"/>
          <w:b/>
          <w:bCs/>
          <w:color w:val="FF0000"/>
          <w:lang w:eastAsia="hi-IN" w:bidi="hi-IN"/>
        </w:rPr>
        <w:t>*</w:t>
      </w:r>
      <w:r>
        <w:rPr>
          <w:rFonts w:ascii="Verdana" w:eastAsia="SimSun" w:hAnsi="Verdana" w:cs="Verdana"/>
          <w:b/>
          <w:bCs/>
          <w:lang w:eastAsia="hi-IN" w:bidi="hi-IN"/>
        </w:rPr>
        <w:t xml:space="preserve">, </w:t>
      </w:r>
      <w:r>
        <w:rPr>
          <w:rFonts w:ascii="Verdana" w:eastAsia="SimSun" w:hAnsi="Verdana" w:cs="Verdana"/>
          <w:b/>
          <w:lang w:eastAsia="hi-IN" w:bidi="hi-IN"/>
        </w:rPr>
        <w:t>każdego ze wspólników spółki cywilnej</w:t>
      </w:r>
      <w:r>
        <w:rPr>
          <w:rFonts w:ascii="Verdana" w:hAnsi="Verdana" w:cs="Verdana"/>
          <w:b/>
          <w:color w:val="FF0000"/>
          <w:lang w:eastAsia="hi-IN" w:bidi="hi-IN"/>
        </w:rPr>
        <w:t>*</w:t>
      </w:r>
      <w:r>
        <w:rPr>
          <w:rFonts w:ascii="Verdana" w:eastAsia="SimSun" w:hAnsi="Verdana" w:cs="Verdana"/>
          <w:b/>
          <w:bCs/>
          <w:lang w:eastAsia="hi-IN" w:bidi="hi-IN"/>
        </w:rPr>
        <w:t xml:space="preserve"> oraz podmioty, na których zasoby jako Wykonawca się powołujemy</w:t>
      </w:r>
      <w:r>
        <w:rPr>
          <w:rFonts w:ascii="Verdana" w:eastAsia="SimSun" w:hAnsi="Verdana" w:cs="Verdana"/>
          <w:b/>
          <w:bCs/>
          <w:color w:val="FF0000"/>
          <w:lang w:eastAsia="hi-IN" w:bidi="hi-IN"/>
        </w:rPr>
        <w:t>*</w:t>
      </w:r>
      <w:r>
        <w:rPr>
          <w:rFonts w:ascii="Verdana" w:eastAsia="SimSun" w:hAnsi="Verdana" w:cs="Verdana"/>
          <w:b/>
          <w:bCs/>
          <w:lang w:eastAsia="hi-IN" w:bidi="hi-IN"/>
        </w:rPr>
        <w:t>.</w:t>
      </w:r>
    </w:p>
    <w:p w:rsidR="00826074" w:rsidRDefault="00826074" w:rsidP="00826074">
      <w:pPr>
        <w:widowControl w:val="0"/>
        <w:snapToGrid w:val="0"/>
        <w:spacing w:after="120" w:line="276" w:lineRule="auto"/>
        <w:ind w:left="284"/>
        <w:rPr>
          <w:color w:val="FF0000"/>
        </w:rPr>
      </w:pPr>
      <w:r>
        <w:rPr>
          <w:rFonts w:ascii="Verdana" w:hAnsi="Verdana" w:cs="Verdana"/>
          <w:b/>
          <w:color w:val="FF0000"/>
          <w:lang w:eastAsia="hi-IN" w:bidi="hi-IN"/>
        </w:rPr>
        <w:t>*</w:t>
      </w:r>
      <w:r>
        <w:rPr>
          <w:rFonts w:ascii="Verdana" w:hAnsi="Verdana" w:cs="Verdana"/>
          <w:color w:val="FF0000"/>
          <w:lang w:eastAsia="hi-IN" w:bidi="hi-IN"/>
        </w:rPr>
        <w:t xml:space="preserve"> niepotrzebne skreślić</w:t>
      </w:r>
    </w:p>
    <w:p w:rsidR="00826074" w:rsidRDefault="00826074" w:rsidP="00630991">
      <w:pPr>
        <w:widowControl w:val="0"/>
        <w:tabs>
          <w:tab w:val="left" w:pos="284"/>
          <w:tab w:val="left" w:pos="8584"/>
          <w:tab w:val="left" w:pos="9020"/>
        </w:tabs>
        <w:spacing w:after="120" w:line="276" w:lineRule="auto"/>
        <w:ind w:left="284" w:hanging="284"/>
      </w:pPr>
      <w:r>
        <w:rPr>
          <w:rFonts w:ascii="Verdana" w:hAnsi="Verdana" w:cs="Verdana"/>
          <w:lang w:eastAsia="hi-IN" w:bidi="hi-IN"/>
        </w:rPr>
        <w:t>8. </w:t>
      </w:r>
      <w:r>
        <w:rPr>
          <w:rFonts w:ascii="Verdana" w:hAnsi="Verdana" w:cs="Verdana"/>
          <w:lang w:eastAsia="zh-CN"/>
        </w:rPr>
        <w:t>Oświadczamy, że zapoznaliśmy się z SWZ i nie wnosimy do niej zastrzeżeń oraz   zdobyliśmy konieczne informacje potrzebne do właściwego wykonania zamówienia.</w:t>
      </w:r>
    </w:p>
    <w:p w:rsidR="00826074" w:rsidRDefault="00630991" w:rsidP="00826074">
      <w:pPr>
        <w:tabs>
          <w:tab w:val="left" w:pos="-31680"/>
          <w:tab w:val="left" w:pos="-15073"/>
          <w:tab w:val="left" w:pos="426"/>
          <w:tab w:val="left" w:pos="16756"/>
          <w:tab w:val="left" w:pos="17039"/>
          <w:tab w:val="center" w:pos="20527"/>
          <w:tab w:val="center" w:pos="20582"/>
          <w:tab w:val="right" w:pos="25063"/>
          <w:tab w:val="right" w:pos="25118"/>
        </w:tabs>
        <w:spacing w:before="120" w:after="240" w:line="276" w:lineRule="auto"/>
        <w:ind w:left="425" w:hanging="425"/>
      </w:pPr>
      <w:r>
        <w:rPr>
          <w:rFonts w:ascii="Verdana" w:hAnsi="Verdana" w:cs="Verdana"/>
          <w:lang w:eastAsia="zh-CN"/>
        </w:rPr>
        <w:t>9</w:t>
      </w:r>
      <w:r w:rsidR="00826074">
        <w:rPr>
          <w:rFonts w:ascii="Verdana" w:hAnsi="Verdana" w:cs="Verdana"/>
          <w:lang w:eastAsia="zh-CN"/>
        </w:rPr>
        <w:t>.</w:t>
      </w:r>
      <w:r w:rsidR="00826074">
        <w:rPr>
          <w:rFonts w:ascii="Verdana" w:hAnsi="Verdana" w:cs="Verdana"/>
          <w:lang w:eastAsia="zh-CN"/>
        </w:rPr>
        <w:tab/>
        <w:t>Oświadczamy, że uważamy się za związanych niniejszą ofertą przez okres wskazany w SWZ.</w:t>
      </w:r>
    </w:p>
    <w:p w:rsidR="00826074" w:rsidRDefault="00826074" w:rsidP="00826074">
      <w:pPr>
        <w:tabs>
          <w:tab w:val="left" w:pos="-31680"/>
          <w:tab w:val="left" w:pos="-15073"/>
          <w:tab w:val="left" w:pos="426"/>
          <w:tab w:val="left" w:pos="16756"/>
          <w:tab w:val="left" w:pos="17039"/>
          <w:tab w:val="center" w:pos="20527"/>
          <w:tab w:val="center" w:pos="20582"/>
          <w:tab w:val="right" w:pos="25063"/>
          <w:tab w:val="right" w:pos="25118"/>
        </w:tabs>
        <w:spacing w:after="0" w:line="276" w:lineRule="auto"/>
        <w:ind w:left="426" w:hanging="426"/>
      </w:pPr>
      <w:r>
        <w:rPr>
          <w:rFonts w:ascii="Verdana" w:hAnsi="Verdana" w:cs="Verdana"/>
          <w:lang w:eastAsia="zh-CN"/>
        </w:rPr>
        <w:lastRenderedPageBreak/>
        <w:t>1</w:t>
      </w:r>
      <w:r w:rsidR="00630991">
        <w:rPr>
          <w:rFonts w:ascii="Verdana" w:hAnsi="Verdana" w:cs="Verdana"/>
          <w:lang w:eastAsia="zh-CN"/>
        </w:rPr>
        <w:t>0</w:t>
      </w:r>
      <w:r>
        <w:rPr>
          <w:rFonts w:ascii="Verdana" w:hAnsi="Verdana" w:cs="Verdana"/>
          <w:lang w:eastAsia="zh-CN"/>
        </w:rPr>
        <w:t xml:space="preserve">. Oświadczamy, że zawarty w SWZ projekt umowy został przez nas zaakceptowany i zobowiązujemy się, w przypadku wybrania naszej oferty, do zawarcia umowy na wyżej wymienionych warunkach w miejscu i terminie wyznaczonym przez Zamawiającego. </w:t>
      </w:r>
    </w:p>
    <w:p w:rsidR="00826074" w:rsidRDefault="00826074" w:rsidP="00826074">
      <w:pPr>
        <w:tabs>
          <w:tab w:val="left" w:pos="-31680"/>
          <w:tab w:val="left" w:pos="-15073"/>
          <w:tab w:val="left" w:pos="16756"/>
          <w:tab w:val="left" w:pos="17039"/>
          <w:tab w:val="center" w:pos="20527"/>
          <w:tab w:val="center" w:pos="20582"/>
          <w:tab w:val="right" w:pos="25063"/>
          <w:tab w:val="right" w:pos="25118"/>
        </w:tabs>
        <w:spacing w:after="0" w:line="276" w:lineRule="auto"/>
        <w:ind w:left="426" w:hanging="426"/>
      </w:pPr>
      <w:r>
        <w:rPr>
          <w:rFonts w:ascii="Verdana" w:hAnsi="Verdana" w:cs="Verdana"/>
          <w:lang w:eastAsia="zh-CN"/>
        </w:rPr>
        <w:tab/>
        <w:t>W przypadku wybrania naszej oferty niezwłocznie przekażemy Zamawiającemu następujące informacje niezbędne do uzupełnienia umowy:</w:t>
      </w:r>
    </w:p>
    <w:p w:rsidR="00826074" w:rsidRPr="00D31307" w:rsidRDefault="00826074" w:rsidP="00826074">
      <w:pPr>
        <w:pStyle w:val="WW-Wysunicietekstu1111111111111111111111111111111111111111111111111111111111111111"/>
        <w:tabs>
          <w:tab w:val="left" w:pos="-31680"/>
          <w:tab w:val="left" w:pos="567"/>
          <w:tab w:val="left" w:pos="16756"/>
          <w:tab w:val="left" w:pos="17039"/>
          <w:tab w:val="center" w:pos="20527"/>
          <w:tab w:val="center" w:pos="20582"/>
          <w:tab w:val="right" w:pos="25063"/>
          <w:tab w:val="right" w:pos="25118"/>
        </w:tabs>
        <w:spacing w:line="276" w:lineRule="auto"/>
        <w:jc w:val="left"/>
        <w:rPr>
          <w:rFonts w:ascii="Verdana" w:hAnsi="Verdana" w:cs="Verdana"/>
          <w:sz w:val="22"/>
          <w:szCs w:val="22"/>
        </w:rPr>
      </w:pPr>
      <w:r w:rsidRPr="00D31307">
        <w:rPr>
          <w:rFonts w:ascii="Verdana" w:hAnsi="Verdana" w:cs="Verdana"/>
          <w:sz w:val="22"/>
          <w:szCs w:val="22"/>
        </w:rPr>
        <w:t>-  oświadczenie wykonawcy, czy jest c</w:t>
      </w:r>
      <w:r>
        <w:rPr>
          <w:rFonts w:ascii="Verdana" w:hAnsi="Verdana" w:cs="Verdana"/>
          <w:sz w:val="22"/>
          <w:szCs w:val="22"/>
        </w:rPr>
        <w:t>zynnym podatnikiem w podatku od </w:t>
      </w:r>
      <w:r w:rsidRPr="00D31307">
        <w:rPr>
          <w:rFonts w:ascii="Verdana" w:hAnsi="Verdana" w:cs="Verdana"/>
          <w:sz w:val="22"/>
          <w:szCs w:val="22"/>
        </w:rPr>
        <w:t>towarów i usług VAT;</w:t>
      </w:r>
    </w:p>
    <w:p w:rsidR="00826074" w:rsidRPr="00D31307" w:rsidRDefault="00826074" w:rsidP="00826074">
      <w:pPr>
        <w:pStyle w:val="WW-Wysunicietekstu1111111111111111111111111111111111111111111111111111111111111111"/>
        <w:tabs>
          <w:tab w:val="left" w:pos="-31680"/>
          <w:tab w:val="left" w:pos="567"/>
          <w:tab w:val="left" w:pos="16756"/>
          <w:tab w:val="left" w:pos="17039"/>
          <w:tab w:val="center" w:pos="20527"/>
          <w:tab w:val="center" w:pos="20582"/>
          <w:tab w:val="right" w:pos="25063"/>
          <w:tab w:val="right" w:pos="25118"/>
        </w:tabs>
        <w:spacing w:line="276" w:lineRule="auto"/>
        <w:jc w:val="left"/>
        <w:rPr>
          <w:rFonts w:ascii="Verdana" w:hAnsi="Verdana" w:cs="Verdana"/>
          <w:sz w:val="22"/>
          <w:szCs w:val="22"/>
        </w:rPr>
      </w:pPr>
      <w:r w:rsidRPr="00D31307">
        <w:rPr>
          <w:rFonts w:ascii="Verdana" w:hAnsi="Verdana" w:cs="Verdana"/>
          <w:sz w:val="22"/>
          <w:szCs w:val="22"/>
        </w:rPr>
        <w:t>- </w:t>
      </w:r>
      <w:r>
        <w:rPr>
          <w:rFonts w:ascii="Verdana" w:hAnsi="Verdana" w:cs="Verdana"/>
          <w:sz w:val="22"/>
          <w:szCs w:val="22"/>
        </w:rPr>
        <w:t> </w:t>
      </w:r>
      <w:r w:rsidRPr="00D31307">
        <w:rPr>
          <w:rFonts w:ascii="Verdana" w:hAnsi="Verdana" w:cs="Verdana"/>
          <w:sz w:val="22"/>
          <w:szCs w:val="22"/>
        </w:rPr>
        <w:t>nazwę i adres Urzędu Skarbowego, w którym zg</w:t>
      </w:r>
      <w:r>
        <w:rPr>
          <w:rFonts w:ascii="Verdana" w:hAnsi="Verdana" w:cs="Verdana"/>
          <w:sz w:val="22"/>
          <w:szCs w:val="22"/>
        </w:rPr>
        <w:t xml:space="preserve">łoszony jest </w:t>
      </w:r>
      <w:r w:rsidRPr="00D31307">
        <w:rPr>
          <w:rFonts w:ascii="Verdana" w:hAnsi="Verdana" w:cs="Verdana"/>
          <w:sz w:val="22"/>
          <w:szCs w:val="22"/>
        </w:rPr>
        <w:t>rachunek</w:t>
      </w:r>
      <w:r>
        <w:rPr>
          <w:rFonts w:ascii="Verdana" w:hAnsi="Verdana" w:cs="Verdana"/>
          <w:sz w:val="22"/>
          <w:szCs w:val="22"/>
        </w:rPr>
        <w:t xml:space="preserve"> bankowy wykonawcy</w:t>
      </w:r>
      <w:r w:rsidRPr="00D31307">
        <w:rPr>
          <w:rFonts w:ascii="Verdana" w:hAnsi="Verdana" w:cs="Verdana"/>
          <w:sz w:val="22"/>
          <w:szCs w:val="22"/>
        </w:rPr>
        <w:t>;</w:t>
      </w:r>
    </w:p>
    <w:p w:rsidR="00EA25A2" w:rsidRPr="00D31307" w:rsidRDefault="00826074" w:rsidP="00EA25A2">
      <w:pPr>
        <w:pStyle w:val="WW-Wysunicietekstu1111111111111111111111111111111111111111111111111111111111111111"/>
        <w:tabs>
          <w:tab w:val="left" w:pos="-31680"/>
          <w:tab w:val="left" w:pos="16756"/>
          <w:tab w:val="left" w:pos="17039"/>
          <w:tab w:val="center" w:pos="20527"/>
          <w:tab w:val="center" w:pos="20582"/>
          <w:tab w:val="right" w:pos="25063"/>
          <w:tab w:val="right" w:pos="25118"/>
        </w:tabs>
        <w:spacing w:line="276" w:lineRule="auto"/>
        <w:jc w:val="left"/>
        <w:rPr>
          <w:rFonts w:ascii="Verdana" w:hAnsi="Verdana" w:cs="Verdana"/>
          <w:sz w:val="22"/>
          <w:szCs w:val="22"/>
        </w:rPr>
      </w:pPr>
      <w:r w:rsidRPr="00362FF5">
        <w:rPr>
          <w:rFonts w:ascii="Verdana" w:hAnsi="Verdana"/>
          <w:sz w:val="22"/>
          <w:szCs w:val="22"/>
        </w:rPr>
        <w:t>-</w:t>
      </w:r>
      <w:r>
        <w:rPr>
          <w:rFonts w:ascii="Verdana" w:hAnsi="Verdana"/>
          <w:sz w:val="22"/>
          <w:szCs w:val="22"/>
        </w:rPr>
        <w:tab/>
      </w:r>
      <w:r w:rsidRPr="00362FF5">
        <w:rPr>
          <w:rFonts w:ascii="Verdana" w:hAnsi="Verdana"/>
          <w:sz w:val="22"/>
          <w:szCs w:val="22"/>
        </w:rPr>
        <w:t>imion</w:t>
      </w:r>
      <w:r>
        <w:rPr>
          <w:rFonts w:ascii="Verdana" w:hAnsi="Verdana"/>
          <w:sz w:val="22"/>
          <w:szCs w:val="22"/>
        </w:rPr>
        <w:t>a</w:t>
      </w:r>
      <w:r w:rsidRPr="00362FF5">
        <w:rPr>
          <w:rFonts w:ascii="Verdana" w:hAnsi="Verdana"/>
          <w:sz w:val="22"/>
          <w:szCs w:val="22"/>
        </w:rPr>
        <w:t xml:space="preserve"> i nazwisk</w:t>
      </w:r>
      <w:r>
        <w:rPr>
          <w:rFonts w:ascii="Verdana" w:hAnsi="Verdana"/>
          <w:sz w:val="22"/>
          <w:szCs w:val="22"/>
        </w:rPr>
        <w:t>a</w:t>
      </w:r>
      <w:r w:rsidRPr="00362FF5">
        <w:rPr>
          <w:rFonts w:ascii="Verdana" w:hAnsi="Verdana"/>
          <w:sz w:val="22"/>
          <w:szCs w:val="22"/>
        </w:rPr>
        <w:t xml:space="preserve"> osób</w:t>
      </w:r>
      <w:r w:rsidRPr="00362FF5">
        <w:rPr>
          <w:rFonts w:ascii="Verdana" w:eastAsia="TimesNewRomanPSMT" w:hAnsi="Verdana" w:cs="Verdana"/>
          <w:sz w:val="22"/>
          <w:szCs w:val="22"/>
        </w:rPr>
        <w:t>, które będą podpisywać umowę</w:t>
      </w:r>
      <w:r w:rsidRPr="00A861DF">
        <w:rPr>
          <w:rFonts w:ascii="Verdana" w:eastAsia="TimesNewRomanPSMT" w:hAnsi="Verdana" w:cs="Verdana"/>
          <w:color w:val="0070C0"/>
          <w:sz w:val="22"/>
          <w:szCs w:val="22"/>
        </w:rPr>
        <w:t xml:space="preserve"> </w:t>
      </w:r>
      <w:r w:rsidRPr="008442F0">
        <w:rPr>
          <w:rFonts w:ascii="Verdana" w:hAnsi="Verdana"/>
          <w:sz w:val="22"/>
          <w:szCs w:val="22"/>
        </w:rPr>
        <w:t>oraz pełnion</w:t>
      </w:r>
      <w:r>
        <w:rPr>
          <w:rFonts w:ascii="Verdana" w:hAnsi="Verdana"/>
          <w:sz w:val="22"/>
          <w:szCs w:val="22"/>
        </w:rPr>
        <w:t xml:space="preserve">ą </w:t>
      </w:r>
      <w:r w:rsidRPr="008442F0">
        <w:rPr>
          <w:rFonts w:ascii="Verdana" w:hAnsi="Verdana"/>
          <w:sz w:val="22"/>
          <w:szCs w:val="22"/>
        </w:rPr>
        <w:t>funkcj</w:t>
      </w:r>
      <w:r>
        <w:rPr>
          <w:rFonts w:ascii="Verdana" w:hAnsi="Verdana"/>
          <w:sz w:val="22"/>
          <w:szCs w:val="22"/>
        </w:rPr>
        <w:t>ę wynikającą</w:t>
      </w:r>
      <w:r w:rsidRPr="008442F0">
        <w:rPr>
          <w:rFonts w:ascii="Verdana" w:hAnsi="Verdana"/>
          <w:sz w:val="22"/>
          <w:szCs w:val="22"/>
        </w:rPr>
        <w:t xml:space="preserve"> z dokumentu potwierdzającego status prawny wykonawcy, np. odpisu z właściwego rejestru lub z centralnej ewidencji i informacji o działalności gospodarczej, lub pełnomocnictwa</w:t>
      </w:r>
      <w:r>
        <w:rPr>
          <w:rFonts w:ascii="Verdana" w:hAnsi="Verdana"/>
          <w:sz w:val="22"/>
          <w:szCs w:val="22"/>
        </w:rPr>
        <w:t>;</w:t>
      </w:r>
      <w:r w:rsidR="00EA25A2">
        <w:rPr>
          <w:rFonts w:ascii="Verdana" w:hAnsi="Verdana"/>
          <w:sz w:val="22"/>
          <w:szCs w:val="22"/>
        </w:rPr>
        <w:br/>
      </w:r>
      <w:r w:rsidR="00EA25A2" w:rsidRPr="00D31307">
        <w:rPr>
          <w:rFonts w:ascii="Verdana" w:hAnsi="Verdana" w:cs="Verdana"/>
          <w:sz w:val="22"/>
          <w:szCs w:val="22"/>
        </w:rPr>
        <w:t>- </w:t>
      </w:r>
      <w:r w:rsidR="00EA25A2">
        <w:rPr>
          <w:rFonts w:ascii="Verdana" w:hAnsi="Verdana" w:cs="Verdana"/>
          <w:sz w:val="22"/>
          <w:szCs w:val="22"/>
        </w:rPr>
        <w:t>imiona i nazwiska osób (inspektorów nadzoru) pełniących funkcje wymienione w punkcie 8.2 SWZ</w:t>
      </w:r>
    </w:p>
    <w:p w:rsidR="00EA25A2" w:rsidRDefault="00EA25A2" w:rsidP="00826074">
      <w:pPr>
        <w:tabs>
          <w:tab w:val="left" w:pos="426"/>
          <w:tab w:val="left" w:pos="8584"/>
          <w:tab w:val="left" w:pos="9020"/>
        </w:tabs>
        <w:spacing w:after="0" w:line="276" w:lineRule="auto"/>
        <w:ind w:left="425" w:hanging="425"/>
        <w:rPr>
          <w:rFonts w:ascii="Verdana" w:hAnsi="Verdana" w:cs="Verdana"/>
          <w:lang w:eastAsia="hi-IN" w:bidi="hi-IN"/>
        </w:rPr>
      </w:pPr>
    </w:p>
    <w:p w:rsidR="00826074" w:rsidRPr="00C31543" w:rsidRDefault="00630991" w:rsidP="00826074">
      <w:pPr>
        <w:tabs>
          <w:tab w:val="left" w:pos="426"/>
          <w:tab w:val="left" w:pos="8584"/>
          <w:tab w:val="left" w:pos="9020"/>
        </w:tabs>
        <w:spacing w:after="0" w:line="276" w:lineRule="auto"/>
        <w:ind w:left="425" w:hanging="425"/>
        <w:rPr>
          <w:rFonts w:ascii="Verdana" w:hAnsi="Verdana" w:cs="Verdana"/>
        </w:rPr>
      </w:pPr>
      <w:r>
        <w:rPr>
          <w:rFonts w:ascii="Verdana" w:hAnsi="Verdana" w:cs="Verdana"/>
          <w:lang w:eastAsia="hi-IN" w:bidi="hi-IN"/>
        </w:rPr>
        <w:t>11</w:t>
      </w:r>
      <w:r w:rsidR="00826074" w:rsidRPr="00C31543">
        <w:rPr>
          <w:rFonts w:ascii="Verdana" w:hAnsi="Verdana" w:cs="Verdana"/>
          <w:lang w:eastAsia="hi-IN" w:bidi="hi-IN"/>
        </w:rPr>
        <w:t xml:space="preserve">. </w:t>
      </w:r>
      <w:r w:rsidR="00826074" w:rsidRPr="00C31543">
        <w:rPr>
          <w:rFonts w:ascii="Verdana" w:hAnsi="Verdana" w:cs="Verdana"/>
        </w:rPr>
        <w:t>W przypadku wyboru naszej oferty, zgodnie z warunkami ustalonymi we wzorze umowy, zobowiązujemy się do:</w:t>
      </w:r>
    </w:p>
    <w:p w:rsidR="00826074" w:rsidRPr="00C31543" w:rsidRDefault="00826074" w:rsidP="00826074">
      <w:pPr>
        <w:pStyle w:val="WW-Listanumerowana"/>
        <w:tabs>
          <w:tab w:val="left" w:pos="709"/>
        </w:tabs>
        <w:spacing w:after="0" w:line="276" w:lineRule="auto"/>
        <w:ind w:left="709"/>
        <w:jc w:val="left"/>
        <w:rPr>
          <w:rFonts w:ascii="Verdana" w:hAnsi="Verdana"/>
          <w:bCs/>
          <w:sz w:val="22"/>
          <w:szCs w:val="22"/>
        </w:rPr>
      </w:pPr>
      <w:r w:rsidRPr="00C31543">
        <w:rPr>
          <w:rFonts w:ascii="Verdana" w:hAnsi="Verdana"/>
          <w:sz w:val="22"/>
          <w:szCs w:val="22"/>
        </w:rPr>
        <w:t>1)</w:t>
      </w:r>
      <w:r w:rsidRPr="00C31543">
        <w:rPr>
          <w:rFonts w:ascii="Verdana" w:hAnsi="Verdana"/>
          <w:sz w:val="22"/>
          <w:szCs w:val="22"/>
        </w:rPr>
        <w:tab/>
      </w:r>
      <w:r w:rsidRPr="00C31543">
        <w:rPr>
          <w:rFonts w:ascii="Verdana" w:hAnsi="Verdana"/>
          <w:b/>
          <w:sz w:val="22"/>
          <w:szCs w:val="22"/>
        </w:rPr>
        <w:t>ubezpieczenia od odpowiedzialności cywilnej w zakresie prowadzonej działalności związanej z przedmiotem zamówienia</w:t>
      </w:r>
      <w:r w:rsidRPr="00C31543">
        <w:rPr>
          <w:rFonts w:ascii="Verdana" w:hAnsi="Verdana"/>
          <w:sz w:val="22"/>
          <w:szCs w:val="22"/>
        </w:rPr>
        <w:t xml:space="preserve"> </w:t>
      </w:r>
      <w:r w:rsidRPr="00C31543">
        <w:rPr>
          <w:rFonts w:ascii="Verdana" w:hAnsi="Verdana"/>
          <w:b/>
          <w:sz w:val="22"/>
          <w:szCs w:val="22"/>
        </w:rPr>
        <w:t xml:space="preserve">- w okresie realizacji przedmiotu umowy </w:t>
      </w:r>
      <w:r w:rsidRPr="00C31543">
        <w:rPr>
          <w:rFonts w:ascii="Verdana" w:hAnsi="Verdana"/>
          <w:sz w:val="22"/>
          <w:szCs w:val="22"/>
        </w:rPr>
        <w:t xml:space="preserve">na sumę gwarancyjną w wysokości </w:t>
      </w:r>
      <w:r w:rsidRPr="00C31543">
        <w:rPr>
          <w:rFonts w:ascii="Verdana" w:hAnsi="Verdana"/>
          <w:bCs/>
          <w:sz w:val="22"/>
          <w:szCs w:val="22"/>
        </w:rPr>
        <w:t xml:space="preserve">co najmniej </w:t>
      </w:r>
      <w:r>
        <w:rPr>
          <w:rFonts w:ascii="Verdana" w:hAnsi="Verdana"/>
          <w:b/>
          <w:bCs/>
          <w:sz w:val="22"/>
          <w:szCs w:val="22"/>
        </w:rPr>
        <w:t>1 </w:t>
      </w:r>
      <w:r w:rsidRPr="00C31543">
        <w:rPr>
          <w:rFonts w:ascii="Verdana" w:hAnsi="Verdana"/>
          <w:b/>
          <w:bCs/>
          <w:sz w:val="22"/>
          <w:szCs w:val="22"/>
        </w:rPr>
        <w:t>0</w:t>
      </w:r>
      <w:r>
        <w:rPr>
          <w:rFonts w:ascii="Verdana" w:hAnsi="Verdana"/>
          <w:b/>
          <w:sz w:val="22"/>
          <w:szCs w:val="22"/>
        </w:rPr>
        <w:t>00 </w:t>
      </w:r>
      <w:r w:rsidRPr="00C31543">
        <w:rPr>
          <w:rFonts w:ascii="Verdana" w:hAnsi="Verdana"/>
          <w:b/>
          <w:sz w:val="22"/>
          <w:szCs w:val="22"/>
        </w:rPr>
        <w:t>000,00 zł</w:t>
      </w:r>
      <w:r w:rsidRPr="00C31543">
        <w:rPr>
          <w:rFonts w:ascii="Verdana" w:hAnsi="Verdana"/>
          <w:sz w:val="22"/>
          <w:szCs w:val="22"/>
        </w:rPr>
        <w:t xml:space="preserve"> (słownie złotych: jeden milion 00/100) </w:t>
      </w:r>
      <w:r>
        <w:rPr>
          <w:rFonts w:ascii="Verdana" w:hAnsi="Verdana"/>
          <w:bCs/>
          <w:sz w:val="22"/>
          <w:szCs w:val="22"/>
        </w:rPr>
        <w:t>na jedno i na </w:t>
      </w:r>
      <w:r w:rsidRPr="00C31543">
        <w:rPr>
          <w:rFonts w:ascii="Verdana" w:hAnsi="Verdana"/>
          <w:bCs/>
          <w:sz w:val="22"/>
          <w:szCs w:val="22"/>
        </w:rPr>
        <w:t>wszystkie zdarzenia (wypadki).</w:t>
      </w:r>
    </w:p>
    <w:p w:rsidR="00826074" w:rsidRPr="00C31543" w:rsidRDefault="00826074" w:rsidP="00826074">
      <w:pPr>
        <w:pStyle w:val="WW-Listanumerowana"/>
        <w:tabs>
          <w:tab w:val="left" w:pos="709"/>
        </w:tabs>
        <w:spacing w:after="0" w:line="276" w:lineRule="auto"/>
        <w:ind w:left="709" w:hanging="301"/>
        <w:jc w:val="left"/>
        <w:rPr>
          <w:rFonts w:ascii="Verdana" w:eastAsia="TimesNewRomanPSMT" w:hAnsi="Verdana" w:cs="Verdana"/>
          <w:sz w:val="22"/>
          <w:szCs w:val="22"/>
        </w:rPr>
      </w:pPr>
      <w:r w:rsidRPr="00C31543">
        <w:rPr>
          <w:rFonts w:ascii="Verdana" w:hAnsi="Verdana" w:cs="Verdana"/>
          <w:sz w:val="22"/>
          <w:szCs w:val="22"/>
        </w:rPr>
        <w:t xml:space="preserve">2) złożenia przed </w:t>
      </w:r>
      <w:r>
        <w:rPr>
          <w:rFonts w:ascii="Verdana" w:hAnsi="Verdana" w:cs="Verdana"/>
          <w:sz w:val="22"/>
          <w:szCs w:val="22"/>
        </w:rPr>
        <w:t>zawarciem</w:t>
      </w:r>
      <w:r w:rsidRPr="00C31543">
        <w:rPr>
          <w:rFonts w:ascii="Verdana" w:hAnsi="Verdana" w:cs="Verdana"/>
          <w:sz w:val="22"/>
          <w:szCs w:val="22"/>
        </w:rPr>
        <w:t xml:space="preserve"> umowy kserokopii </w:t>
      </w:r>
      <w:r>
        <w:rPr>
          <w:rFonts w:ascii="Verdana" w:hAnsi="Verdana" w:cs="Verdana"/>
          <w:sz w:val="22"/>
          <w:szCs w:val="22"/>
        </w:rPr>
        <w:t>dokumentu potwierdzającego, że </w:t>
      </w:r>
      <w:r w:rsidRPr="00C31543">
        <w:rPr>
          <w:rFonts w:ascii="Verdana" w:hAnsi="Verdana" w:cs="Verdana"/>
          <w:sz w:val="22"/>
          <w:szCs w:val="22"/>
        </w:rPr>
        <w:t>jesteśmy ubezpieczeni od odpowiedzialności cywilnej w zakresie prowadzonej działalności, potwierdzonej przez</w:t>
      </w:r>
      <w:r w:rsidRPr="00C31543">
        <w:rPr>
          <w:rFonts w:ascii="Verdana" w:eastAsia="TimesNewRomanPSMT" w:hAnsi="Verdana" w:cs="Verdana"/>
          <w:sz w:val="22"/>
          <w:szCs w:val="22"/>
        </w:rPr>
        <w:t xml:space="preserve"> nas</w:t>
      </w:r>
      <w:r w:rsidRPr="00C31543">
        <w:rPr>
          <w:rFonts w:ascii="Verdana" w:hAnsi="Verdana" w:cs="Verdana"/>
          <w:sz w:val="22"/>
          <w:szCs w:val="22"/>
        </w:rPr>
        <w:t xml:space="preserve"> za zgodność z oryginałem</w:t>
      </w:r>
      <w:r w:rsidRPr="00C31543">
        <w:rPr>
          <w:rFonts w:ascii="Verdana" w:eastAsia="TimesNewRomanPSMT" w:hAnsi="Verdana" w:cs="Verdana"/>
          <w:sz w:val="22"/>
          <w:szCs w:val="22"/>
        </w:rPr>
        <w:t>;</w:t>
      </w:r>
    </w:p>
    <w:p w:rsidR="00826074" w:rsidRDefault="00826074" w:rsidP="00826074">
      <w:pPr>
        <w:pStyle w:val="NormalnyWeb"/>
        <w:tabs>
          <w:tab w:val="left" w:pos="-31680"/>
          <w:tab w:val="left" w:pos="-31680"/>
          <w:tab w:val="left" w:pos="709"/>
          <w:tab w:val="left" w:pos="16756"/>
          <w:tab w:val="left" w:pos="17039"/>
          <w:tab w:val="center" w:pos="20527"/>
          <w:tab w:val="center" w:pos="20582"/>
          <w:tab w:val="right" w:pos="25063"/>
          <w:tab w:val="right" w:pos="25118"/>
        </w:tabs>
        <w:suppressAutoHyphens/>
        <w:spacing w:before="0" w:after="0" w:line="276" w:lineRule="auto"/>
        <w:ind w:left="709" w:hanging="301"/>
        <w:rPr>
          <w:rFonts w:ascii="Verdana" w:eastAsia="TimesNewRomanPSMT" w:hAnsi="Verdana" w:cs="Verdana"/>
          <w:sz w:val="22"/>
          <w:szCs w:val="22"/>
        </w:rPr>
      </w:pPr>
      <w:r>
        <w:rPr>
          <w:rFonts w:ascii="Verdana" w:eastAsia="TimesNewRomanPSMT" w:hAnsi="Verdana" w:cs="Verdana"/>
          <w:sz w:val="22"/>
          <w:szCs w:val="22"/>
        </w:rPr>
        <w:t>3</w:t>
      </w:r>
      <w:r w:rsidRPr="00C31543">
        <w:rPr>
          <w:rFonts w:ascii="Verdana" w:eastAsia="TimesNewRomanPSMT" w:hAnsi="Verdana" w:cs="Verdana"/>
          <w:sz w:val="22"/>
          <w:szCs w:val="22"/>
        </w:rPr>
        <w:t>) przedło</w:t>
      </w:r>
      <w:r w:rsidRPr="00C31543">
        <w:rPr>
          <w:rFonts w:ascii="Verdana" w:eastAsia="TimesNewRoman" w:hAnsi="Verdana" w:cs="Verdana"/>
          <w:sz w:val="22"/>
          <w:szCs w:val="22"/>
        </w:rPr>
        <w:t>żenia</w:t>
      </w:r>
      <w:r w:rsidRPr="00C31543">
        <w:rPr>
          <w:rFonts w:ascii="Verdana" w:eastAsia="TimesNewRomanPSMT" w:hAnsi="Verdana" w:cs="Verdana"/>
          <w:sz w:val="22"/>
          <w:szCs w:val="22"/>
        </w:rPr>
        <w:t xml:space="preserve"> zamawiającemu</w:t>
      </w:r>
      <w:r w:rsidRPr="00C31543">
        <w:rPr>
          <w:rFonts w:ascii="Verdana" w:eastAsia="TimesNewRoman" w:hAnsi="Verdana" w:cs="Verdana"/>
          <w:sz w:val="22"/>
          <w:szCs w:val="22"/>
        </w:rPr>
        <w:t xml:space="preserve"> </w:t>
      </w:r>
      <w:r w:rsidRPr="00C31543">
        <w:rPr>
          <w:rFonts w:ascii="Verdana" w:eastAsia="TimesNewRomanPSMT" w:hAnsi="Verdana" w:cs="Verdana"/>
          <w:sz w:val="22"/>
          <w:szCs w:val="22"/>
        </w:rPr>
        <w:t xml:space="preserve">kserokopii </w:t>
      </w:r>
      <w:r>
        <w:rPr>
          <w:rFonts w:ascii="Verdana" w:eastAsia="TimesNewRomanPSMT" w:hAnsi="Verdana" w:cs="Verdana"/>
          <w:sz w:val="22"/>
          <w:szCs w:val="22"/>
        </w:rPr>
        <w:t>dokumentu potwierdzającego, że </w:t>
      </w:r>
      <w:r w:rsidRPr="00C31543">
        <w:rPr>
          <w:rFonts w:ascii="Verdana" w:eastAsia="TimesNewRomanPSMT" w:hAnsi="Verdana" w:cs="Verdana"/>
          <w:sz w:val="22"/>
          <w:szCs w:val="22"/>
        </w:rPr>
        <w:t>jesteśmy ubezpieczeni, poświadczonej przez nas za zgodność z oryginałem, po ka</w:t>
      </w:r>
      <w:r w:rsidRPr="00C31543">
        <w:rPr>
          <w:rFonts w:ascii="Verdana" w:eastAsia="TimesNewRoman" w:hAnsi="Verdana" w:cs="Verdana"/>
          <w:sz w:val="22"/>
          <w:szCs w:val="22"/>
        </w:rPr>
        <w:t>ż</w:t>
      </w:r>
      <w:r w:rsidRPr="00C31543">
        <w:rPr>
          <w:rFonts w:ascii="Verdana" w:eastAsia="TimesNewRomanPSMT" w:hAnsi="Verdana" w:cs="Verdana"/>
          <w:sz w:val="22"/>
          <w:szCs w:val="22"/>
        </w:rPr>
        <w:t>dorazowym jej odnowieniu w te</w:t>
      </w:r>
      <w:r>
        <w:rPr>
          <w:rFonts w:ascii="Verdana" w:eastAsia="TimesNewRomanPSMT" w:hAnsi="Verdana" w:cs="Verdana"/>
          <w:sz w:val="22"/>
          <w:szCs w:val="22"/>
        </w:rPr>
        <w:t>rminie do 14 dni kalendarzowych;</w:t>
      </w:r>
    </w:p>
    <w:p w:rsidR="00826074" w:rsidRPr="009C1513" w:rsidRDefault="00826074" w:rsidP="00826074">
      <w:pPr>
        <w:pStyle w:val="NormalnyWeb"/>
        <w:tabs>
          <w:tab w:val="left" w:pos="-31680"/>
          <w:tab w:val="left" w:pos="-31680"/>
          <w:tab w:val="left" w:pos="709"/>
          <w:tab w:val="left" w:pos="16756"/>
          <w:tab w:val="left" w:pos="17039"/>
          <w:tab w:val="center" w:pos="20527"/>
          <w:tab w:val="center" w:pos="20582"/>
          <w:tab w:val="right" w:pos="25063"/>
          <w:tab w:val="right" w:pos="25118"/>
        </w:tabs>
        <w:suppressAutoHyphens/>
        <w:spacing w:before="0" w:after="120" w:line="276" w:lineRule="auto"/>
        <w:ind w:left="709" w:hanging="301"/>
        <w:rPr>
          <w:rFonts w:ascii="Verdana" w:hAnsi="Verdana"/>
          <w:sz w:val="22"/>
          <w:szCs w:val="22"/>
        </w:rPr>
      </w:pPr>
      <w:r w:rsidRPr="009C1513">
        <w:rPr>
          <w:rFonts w:ascii="Verdana" w:hAnsi="Verdana"/>
          <w:sz w:val="22"/>
          <w:szCs w:val="22"/>
        </w:rPr>
        <w:t>4)</w:t>
      </w:r>
      <w:r w:rsidRPr="009C1513">
        <w:rPr>
          <w:rFonts w:ascii="Verdana" w:hAnsi="Verdana"/>
          <w:sz w:val="22"/>
          <w:szCs w:val="22"/>
        </w:rPr>
        <w:tab/>
      </w:r>
      <w:r w:rsidRPr="009C1513">
        <w:rPr>
          <w:rFonts w:ascii="Verdana" w:eastAsia="TimesNewRomanPSMT" w:hAnsi="Verdana" w:cs="Verdana"/>
          <w:sz w:val="22"/>
          <w:szCs w:val="22"/>
        </w:rPr>
        <w:t>przedło</w:t>
      </w:r>
      <w:r w:rsidRPr="009C1513">
        <w:rPr>
          <w:rFonts w:ascii="Verdana" w:eastAsia="TimesNewRoman" w:hAnsi="Verdana" w:cs="Verdana"/>
          <w:sz w:val="22"/>
          <w:szCs w:val="22"/>
        </w:rPr>
        <w:t>żenia</w:t>
      </w:r>
      <w:r w:rsidRPr="009C1513">
        <w:rPr>
          <w:rFonts w:ascii="Verdana" w:eastAsia="TimesNewRomanPSMT" w:hAnsi="Verdana" w:cs="Verdana"/>
          <w:sz w:val="22"/>
          <w:szCs w:val="22"/>
        </w:rPr>
        <w:t xml:space="preserve"> zamawiającemu</w:t>
      </w:r>
      <w:r w:rsidRPr="009C1513">
        <w:rPr>
          <w:rFonts w:ascii="Verdana" w:eastAsia="TimesNewRoman" w:hAnsi="Verdana" w:cs="Verdana"/>
          <w:sz w:val="22"/>
          <w:szCs w:val="22"/>
        </w:rPr>
        <w:t xml:space="preserve"> </w:t>
      </w:r>
      <w:r w:rsidRPr="009C1513">
        <w:rPr>
          <w:rFonts w:ascii="Verdana" w:eastAsia="TimesNewRomanPSMT" w:hAnsi="Verdana" w:cs="Verdana"/>
          <w:sz w:val="22"/>
          <w:szCs w:val="22"/>
        </w:rPr>
        <w:t xml:space="preserve">kserokopii dokumentu potwierdzającego, że jesteśmy ubezpieczeni, poświadczonej przez nas za zgodność z oryginałem, w przypadku </w:t>
      </w:r>
      <w:r w:rsidRPr="009C1513">
        <w:rPr>
          <w:rFonts w:ascii="Verdana" w:hAnsi="Verdana"/>
          <w:sz w:val="22"/>
          <w:szCs w:val="22"/>
        </w:rPr>
        <w:t>przedłużenia terminu ważności wniesionego ubezpieczenia spowodowanego koniecznością zawarcia aneksu do umowy, przedłużającego termin realizacji przedmiotu zamówienia.</w:t>
      </w:r>
    </w:p>
    <w:p w:rsidR="00826074" w:rsidRDefault="00826074" w:rsidP="00826074">
      <w:pPr>
        <w:widowControl w:val="0"/>
        <w:tabs>
          <w:tab w:val="left" w:pos="284"/>
          <w:tab w:val="left" w:pos="16698"/>
        </w:tabs>
        <w:snapToGrid w:val="0"/>
        <w:spacing w:after="120" w:line="276" w:lineRule="auto"/>
        <w:ind w:left="284" w:hanging="425"/>
      </w:pPr>
      <w:r>
        <w:rPr>
          <w:rFonts w:ascii="Verdana" w:hAnsi="Verdana" w:cs="Verdana"/>
          <w:lang w:eastAsia="hi-IN" w:bidi="hi-IN"/>
        </w:rPr>
        <w:t>1</w:t>
      </w:r>
      <w:r w:rsidR="00630991">
        <w:rPr>
          <w:rFonts w:ascii="Verdana" w:hAnsi="Verdana" w:cs="Verdana"/>
          <w:lang w:eastAsia="hi-IN" w:bidi="hi-IN"/>
        </w:rPr>
        <w:t>2</w:t>
      </w:r>
      <w:r>
        <w:rPr>
          <w:rFonts w:ascii="Verdana" w:hAnsi="Verdana" w:cs="Verdana"/>
          <w:lang w:eastAsia="hi-IN" w:bidi="hi-IN"/>
        </w:rPr>
        <w:t>. Zgodnie z art. 462 ust. 2 ustawy Prawo zamówień publicznych, informujemy, że:</w:t>
      </w:r>
    </w:p>
    <w:p w:rsidR="00826074" w:rsidRDefault="00826074" w:rsidP="00826074">
      <w:pPr>
        <w:widowControl w:val="0"/>
        <w:tabs>
          <w:tab w:val="left" w:pos="465"/>
          <w:tab w:val="left" w:pos="8584"/>
          <w:tab w:val="left" w:pos="9020"/>
        </w:tabs>
        <w:spacing w:after="120" w:line="276" w:lineRule="auto"/>
        <w:ind w:left="510" w:hanging="240"/>
      </w:pPr>
      <w:r>
        <w:rPr>
          <w:rFonts w:ascii="Verdana" w:hAnsi="Verdana" w:cs="Verdana"/>
          <w:b/>
          <w:bCs/>
          <w:color w:val="FF0000"/>
          <w:lang w:eastAsia="hi-IN" w:bidi="hi-IN"/>
        </w:rPr>
        <w:t>*</w:t>
      </w:r>
      <w:r>
        <w:rPr>
          <w:rFonts w:ascii="Verdana" w:hAnsi="Verdana" w:cs="Verdana"/>
          <w:bCs/>
          <w:lang w:eastAsia="hi-IN" w:bidi="hi-IN"/>
        </w:rPr>
        <w:t>  </w:t>
      </w:r>
      <w:r>
        <w:rPr>
          <w:rFonts w:ascii="Verdana" w:hAnsi="Verdana" w:cs="Verdana"/>
          <w:b/>
          <w:bCs/>
          <w:lang w:eastAsia="hi-IN" w:bidi="hi-IN"/>
        </w:rPr>
        <w:t>zamierzamy powierzyć podwykonawcom wykonanie następujących części  zamówienia:</w:t>
      </w:r>
    </w:p>
    <w:p w:rsidR="00826074" w:rsidRDefault="00826074" w:rsidP="00826074">
      <w:pPr>
        <w:widowControl w:val="0"/>
        <w:tabs>
          <w:tab w:val="left" w:pos="-31680"/>
          <w:tab w:val="left" w:pos="851"/>
          <w:tab w:val="left" w:pos="993"/>
        </w:tabs>
        <w:snapToGrid w:val="0"/>
        <w:spacing w:after="120" w:line="276" w:lineRule="auto"/>
        <w:ind w:left="851" w:hanging="283"/>
      </w:pPr>
      <w:r>
        <w:rPr>
          <w:rFonts w:ascii="Verdana" w:hAnsi="Verdana" w:cs="Verdana"/>
          <w:lang w:eastAsia="hi-IN" w:bidi="hi-IN"/>
        </w:rPr>
        <w:lastRenderedPageBreak/>
        <w:t>a) wykonanie części dotyczącej __________________ firmie _______________ z siedzibą w ________________________</w:t>
      </w:r>
    </w:p>
    <w:p w:rsidR="00826074" w:rsidRDefault="00826074" w:rsidP="00826074">
      <w:pPr>
        <w:widowControl w:val="0"/>
        <w:tabs>
          <w:tab w:val="left" w:pos="-31680"/>
        </w:tabs>
        <w:snapToGrid w:val="0"/>
        <w:spacing w:after="120" w:line="276" w:lineRule="auto"/>
        <w:ind w:left="851"/>
      </w:pPr>
      <w:r>
        <w:rPr>
          <w:rFonts w:ascii="Verdana" w:hAnsi="Verdana" w:cs="Verdana"/>
          <w:lang w:eastAsia="hi-IN" w:bidi="hi-IN"/>
        </w:rPr>
        <w:t>Wartość brutto części zamówienia powierzona podwykonawcy wynosi: _______ zł lub stanowi __________% wartości całego zamówienia.</w:t>
      </w:r>
    </w:p>
    <w:p w:rsidR="00826074" w:rsidRDefault="00826074" w:rsidP="00826074">
      <w:pPr>
        <w:widowControl w:val="0"/>
        <w:tabs>
          <w:tab w:val="left" w:pos="-31680"/>
          <w:tab w:val="left" w:pos="851"/>
          <w:tab w:val="left" w:pos="993"/>
        </w:tabs>
        <w:snapToGrid w:val="0"/>
        <w:spacing w:after="120" w:line="276" w:lineRule="auto"/>
        <w:ind w:left="851" w:hanging="283"/>
      </w:pPr>
      <w:r>
        <w:rPr>
          <w:rFonts w:ascii="Verdana" w:hAnsi="Verdana" w:cs="Verdana"/>
          <w:lang w:eastAsia="hi-IN" w:bidi="hi-IN"/>
        </w:rPr>
        <w:t xml:space="preserve">b) wykonanie części dotyczącej __________________  firmie ___________________ z siedzibą w </w:t>
      </w:r>
    </w:p>
    <w:p w:rsidR="00826074" w:rsidRDefault="00826074" w:rsidP="00826074">
      <w:pPr>
        <w:widowControl w:val="0"/>
        <w:tabs>
          <w:tab w:val="left" w:pos="-31680"/>
        </w:tabs>
        <w:snapToGrid w:val="0"/>
        <w:spacing w:after="120" w:line="276" w:lineRule="auto"/>
        <w:ind w:left="851"/>
      </w:pPr>
      <w:r>
        <w:rPr>
          <w:rFonts w:ascii="Verdana" w:hAnsi="Verdana" w:cs="Verdana"/>
          <w:lang w:eastAsia="hi-IN" w:bidi="hi-IN"/>
        </w:rPr>
        <w:t>Wartość brutto części zamówienia powierzona podwykonawcy wynosi: ____ zł lub stanowi ______% wartości całego zamówienia.</w:t>
      </w:r>
    </w:p>
    <w:p w:rsidR="00826074" w:rsidRDefault="00826074" w:rsidP="00826074">
      <w:pPr>
        <w:widowControl w:val="0"/>
        <w:spacing w:after="120" w:line="276" w:lineRule="auto"/>
        <w:ind w:left="510" w:hanging="255"/>
      </w:pPr>
      <w:r>
        <w:rPr>
          <w:rFonts w:ascii="Verdana" w:hAnsi="Verdana" w:cs="Verdana"/>
          <w:b/>
          <w:bCs/>
          <w:color w:val="FF0000"/>
          <w:lang w:eastAsia="hi-IN" w:bidi="hi-IN"/>
        </w:rPr>
        <w:t>*</w:t>
      </w:r>
      <w:r>
        <w:rPr>
          <w:rFonts w:ascii="Verdana" w:hAnsi="Verdana" w:cs="Verdana"/>
          <w:bCs/>
          <w:lang w:eastAsia="hi-IN" w:bidi="hi-IN"/>
        </w:rPr>
        <w:t>  </w:t>
      </w:r>
      <w:r>
        <w:rPr>
          <w:rFonts w:ascii="Verdana" w:hAnsi="Verdana" w:cs="Verdana"/>
          <w:b/>
          <w:bCs/>
          <w:lang w:eastAsia="hi-IN" w:bidi="hi-IN"/>
        </w:rPr>
        <w:t>nie zamierzamy powierzyć podwykonawcom wykonania żadnej części zamówienia</w:t>
      </w:r>
      <w:r>
        <w:rPr>
          <w:rFonts w:ascii="Verdana" w:hAnsi="Verdana" w:cs="Verdana"/>
          <w:b/>
          <w:lang w:eastAsia="hi-IN" w:bidi="hi-IN"/>
        </w:rPr>
        <w:t>.</w:t>
      </w:r>
    </w:p>
    <w:p w:rsidR="00826074" w:rsidRDefault="00826074" w:rsidP="00826074">
      <w:pPr>
        <w:widowControl w:val="0"/>
        <w:tabs>
          <w:tab w:val="left" w:pos="284"/>
          <w:tab w:val="left" w:pos="8584"/>
          <w:tab w:val="left" w:pos="9020"/>
        </w:tabs>
        <w:spacing w:after="240" w:line="276" w:lineRule="auto"/>
        <w:ind w:left="692" w:hanging="420"/>
        <w:rPr>
          <w:color w:val="FF0000"/>
        </w:rPr>
      </w:pPr>
      <w:r>
        <w:rPr>
          <w:rFonts w:ascii="Verdana" w:hAnsi="Verdana" w:cs="Verdana"/>
          <w:b/>
          <w:i/>
          <w:color w:val="FF0000"/>
          <w:lang w:eastAsia="hi-IN" w:bidi="hi-IN"/>
        </w:rPr>
        <w:t xml:space="preserve">* </w:t>
      </w:r>
      <w:r>
        <w:rPr>
          <w:rFonts w:ascii="Verdana" w:hAnsi="Verdana" w:cs="Verdana"/>
          <w:i/>
          <w:color w:val="FF0000"/>
          <w:lang w:eastAsia="hi-IN" w:bidi="hi-IN"/>
        </w:rPr>
        <w:t>niepotrzebne skreślić</w:t>
      </w:r>
    </w:p>
    <w:p w:rsidR="00826074" w:rsidRDefault="00826074" w:rsidP="00826074">
      <w:pPr>
        <w:widowControl w:val="0"/>
        <w:tabs>
          <w:tab w:val="left" w:pos="16698"/>
        </w:tabs>
        <w:snapToGrid w:val="0"/>
        <w:spacing w:after="120" w:line="276" w:lineRule="auto"/>
        <w:ind w:left="426" w:hanging="426"/>
      </w:pPr>
      <w:r>
        <w:rPr>
          <w:rFonts w:ascii="Verdana" w:hAnsi="Verdana" w:cs="Verdana"/>
          <w:lang w:eastAsia="hi-IN" w:bidi="hi-IN"/>
        </w:rPr>
        <w:t>1</w:t>
      </w:r>
      <w:r w:rsidR="00630991">
        <w:rPr>
          <w:rFonts w:ascii="Verdana" w:hAnsi="Verdana" w:cs="Verdana"/>
          <w:lang w:eastAsia="hi-IN" w:bidi="hi-IN"/>
        </w:rPr>
        <w:t>3</w:t>
      </w:r>
      <w:r>
        <w:rPr>
          <w:rFonts w:ascii="Verdana" w:hAnsi="Verdana" w:cs="Verdana"/>
          <w:lang w:eastAsia="hi-IN" w:bidi="hi-IN"/>
        </w:rPr>
        <w:t>. O</w:t>
      </w:r>
      <w:r>
        <w:rPr>
          <w:rFonts w:ascii="Verdana" w:hAnsi="Verdana" w:cs="Verdana"/>
          <w:bCs/>
        </w:rPr>
        <w:t>świadczamy,</w:t>
      </w:r>
      <w:r>
        <w:rPr>
          <w:rFonts w:ascii="Verdana" w:hAnsi="Verdana" w:cs="Verdana"/>
          <w:b/>
          <w:bCs/>
        </w:rPr>
        <w:t xml:space="preserve"> </w:t>
      </w:r>
      <w:r>
        <w:rPr>
          <w:rFonts w:ascii="Verdana" w:hAnsi="Verdana" w:cs="Verdana"/>
          <w:bCs/>
        </w:rPr>
        <w:t>że jesteśmy mikroprzedsiębiorstwem</w:t>
      </w:r>
      <w:r>
        <w:rPr>
          <w:rFonts w:ascii="Verdana" w:hAnsi="Verdana" w:cs="Verdana"/>
          <w:bCs/>
          <w:color w:val="FF0000"/>
        </w:rPr>
        <w:t>*</w:t>
      </w:r>
      <w:r>
        <w:rPr>
          <w:rFonts w:ascii="Verdana" w:hAnsi="Verdana" w:cs="Verdana"/>
          <w:bCs/>
        </w:rPr>
        <w:t>, małym przedsiębiorstwem</w:t>
      </w:r>
      <w:r>
        <w:rPr>
          <w:rFonts w:ascii="Verdana" w:hAnsi="Verdana" w:cs="Verdana"/>
          <w:bCs/>
          <w:color w:val="FF0000"/>
        </w:rPr>
        <w:t>*</w:t>
      </w:r>
      <w:r>
        <w:rPr>
          <w:rFonts w:ascii="Verdana" w:hAnsi="Verdana" w:cs="Verdana"/>
          <w:bCs/>
        </w:rPr>
        <w:t xml:space="preserve">, średnim przedsiębiorstwem*, </w:t>
      </w:r>
      <w:r>
        <w:rPr>
          <w:rFonts w:ascii="Verdana" w:hAnsi="Verdana" w:cs="Verdana"/>
          <w:lang w:eastAsia="hi-IN" w:bidi="hi-IN"/>
        </w:rPr>
        <w:t>dużym przedsiębiorcą</w:t>
      </w:r>
      <w:r>
        <w:rPr>
          <w:rFonts w:ascii="Verdana" w:hAnsi="Verdana" w:cs="Verdana"/>
          <w:bCs/>
          <w:color w:val="FF0000"/>
        </w:rPr>
        <w:t>*</w:t>
      </w:r>
      <w:r>
        <w:rPr>
          <w:rFonts w:ascii="Verdana" w:hAnsi="Verdana" w:cs="Verdana"/>
          <w:bCs/>
        </w:rPr>
        <w:t>.</w:t>
      </w:r>
    </w:p>
    <w:p w:rsidR="00826074" w:rsidRDefault="00826074" w:rsidP="00826074">
      <w:pPr>
        <w:widowControl w:val="0"/>
        <w:tabs>
          <w:tab w:val="left" w:pos="16756"/>
        </w:tabs>
        <w:snapToGrid w:val="0"/>
        <w:spacing w:after="113" w:line="276" w:lineRule="auto"/>
        <w:ind w:left="426" w:firstLine="1"/>
      </w:pPr>
      <w:r>
        <w:rPr>
          <w:rFonts w:ascii="Verdana" w:hAnsi="Verdana" w:cs="Verdana"/>
          <w:b/>
          <w:lang w:eastAsia="hi-IN" w:bidi="hi-IN"/>
        </w:rPr>
        <w:t>Mikroprzedsiębiorstwo</w:t>
      </w:r>
      <w:r>
        <w:rPr>
          <w:rFonts w:ascii="Verdana" w:hAnsi="Verdana" w:cs="Verdana"/>
          <w:lang w:eastAsia="hi-IN" w:bidi="hi-IN"/>
        </w:rPr>
        <w:t>: przedsiębiorstwo, które zatrudnia mniej niż 10 osób i którego roczny obrót lub roczna suma bilansowa nie przekracza 2 mln euro.</w:t>
      </w:r>
    </w:p>
    <w:p w:rsidR="00826074" w:rsidRDefault="00826074" w:rsidP="00826074">
      <w:pPr>
        <w:widowControl w:val="0"/>
        <w:tabs>
          <w:tab w:val="left" w:pos="16756"/>
        </w:tabs>
        <w:snapToGrid w:val="0"/>
        <w:spacing w:after="113" w:line="276" w:lineRule="auto"/>
        <w:ind w:left="426" w:firstLine="1"/>
      </w:pPr>
      <w:r>
        <w:rPr>
          <w:rFonts w:ascii="Verdana" w:hAnsi="Verdana" w:cs="Verdana"/>
          <w:b/>
          <w:lang w:eastAsia="hi-IN" w:bidi="hi-IN"/>
        </w:rPr>
        <w:t>Małe przedsiębiorstwo</w:t>
      </w:r>
      <w:r>
        <w:rPr>
          <w:rFonts w:ascii="Verdana" w:hAnsi="Verdana" w:cs="Verdana"/>
          <w:lang w:eastAsia="hi-IN" w:bidi="hi-IN"/>
        </w:rPr>
        <w:t>: przedsiębiorstwo, które zatrudnia mniej niż 50 osób i którego roczny obrót lub roczna suma bilansowa nie przekracza 10 mln euro.</w:t>
      </w:r>
    </w:p>
    <w:p w:rsidR="00826074" w:rsidRDefault="00826074" w:rsidP="00826074">
      <w:pPr>
        <w:widowControl w:val="0"/>
        <w:tabs>
          <w:tab w:val="left" w:pos="16756"/>
        </w:tabs>
        <w:snapToGrid w:val="0"/>
        <w:spacing w:after="113" w:line="276" w:lineRule="auto"/>
        <w:ind w:left="426" w:firstLine="1"/>
      </w:pPr>
      <w:r>
        <w:rPr>
          <w:rFonts w:ascii="Verdana" w:hAnsi="Verdana" w:cs="Verdana"/>
          <w:b/>
          <w:lang w:eastAsia="hi-IN" w:bidi="hi-IN"/>
        </w:rPr>
        <w:t>Średnie przedsiębiorstwo</w:t>
      </w:r>
      <w:r>
        <w:rPr>
          <w:rFonts w:ascii="Verdana" w:hAnsi="Verdana" w:cs="Verdana"/>
          <w:lang w:eastAsia="hi-IN" w:bidi="hi-IN"/>
        </w:rPr>
        <w:t>: przedsiębiorstwo, które nie jest mikro- lub małym przedsiębiorstwem i które zatrudnia mniej niż 250 osób i którego roczny obrót nie przekracza 50 mln euro lub roczna suma bilansowa nie przekracza 43 mln euro.</w:t>
      </w:r>
    </w:p>
    <w:p w:rsidR="00826074" w:rsidRDefault="00826074" w:rsidP="00826074">
      <w:pPr>
        <w:widowControl w:val="0"/>
        <w:tabs>
          <w:tab w:val="left" w:pos="16756"/>
        </w:tabs>
        <w:snapToGrid w:val="0"/>
        <w:spacing w:after="113" w:line="276" w:lineRule="auto"/>
        <w:ind w:left="426" w:firstLine="1"/>
      </w:pPr>
      <w:r>
        <w:rPr>
          <w:rFonts w:ascii="Verdana" w:hAnsi="Verdana" w:cs="Verdana"/>
          <w:lang w:eastAsia="hi-IN" w:bidi="hi-IN"/>
        </w:rPr>
        <w:t>Pojęcia zaczerpnięte z zaleceń Komisji Unii Europejskiej z dnia 6 maja 2003 r. dot. definicji mikroprzedsiębiorstw oraz małych i średnich przedsiębiorstw (Dz. U. L 124 z 20.5.2003, s. 36).</w:t>
      </w:r>
    </w:p>
    <w:p w:rsidR="00826074" w:rsidRDefault="00826074" w:rsidP="00826074">
      <w:pPr>
        <w:widowControl w:val="0"/>
        <w:tabs>
          <w:tab w:val="left" w:pos="16756"/>
        </w:tabs>
        <w:snapToGrid w:val="0"/>
        <w:spacing w:after="0" w:line="276" w:lineRule="auto"/>
        <w:ind w:left="426" w:hanging="227"/>
      </w:pPr>
      <w:r>
        <w:rPr>
          <w:rFonts w:ascii="Verdana" w:hAnsi="Verdana" w:cs="Verdana"/>
          <w:b/>
          <w:color w:val="0070C0"/>
          <w:lang w:eastAsia="hi-IN" w:bidi="hi-IN"/>
        </w:rPr>
        <w:tab/>
      </w:r>
      <w:r>
        <w:rPr>
          <w:rFonts w:ascii="Verdana" w:hAnsi="Verdana" w:cs="Verdana"/>
          <w:b/>
          <w:lang w:eastAsia="hi-IN" w:bidi="hi-IN"/>
        </w:rPr>
        <w:t>Duży przedsiębiorca</w:t>
      </w:r>
      <w:r>
        <w:rPr>
          <w:rFonts w:ascii="Verdana" w:hAnsi="Verdana" w:cs="Verdana"/>
          <w:lang w:eastAsia="hi-IN" w:bidi="hi-IN"/>
        </w:rPr>
        <w:t xml:space="preserve">: przedsiębiorca niebędący </w:t>
      </w:r>
      <w:proofErr w:type="spellStart"/>
      <w:r>
        <w:rPr>
          <w:rFonts w:ascii="Verdana" w:hAnsi="Verdana" w:cs="Verdana"/>
          <w:lang w:eastAsia="hi-IN" w:bidi="hi-IN"/>
        </w:rPr>
        <w:t>mikroprzedsiębiorcą</w:t>
      </w:r>
      <w:proofErr w:type="spellEnd"/>
      <w:r>
        <w:rPr>
          <w:rFonts w:ascii="Verdana" w:hAnsi="Verdana" w:cs="Verdana"/>
          <w:lang w:eastAsia="hi-IN" w:bidi="hi-IN"/>
        </w:rPr>
        <w:t>, małym przedsiębiorcą ani średnim przedsiębiorcą.</w:t>
      </w:r>
    </w:p>
    <w:p w:rsidR="00826074" w:rsidRDefault="00826074" w:rsidP="00826074">
      <w:pPr>
        <w:widowControl w:val="0"/>
        <w:tabs>
          <w:tab w:val="left" w:pos="284"/>
          <w:tab w:val="left" w:pos="8584"/>
          <w:tab w:val="left" w:pos="9020"/>
        </w:tabs>
        <w:spacing w:after="113" w:line="276" w:lineRule="auto"/>
        <w:ind w:left="426"/>
      </w:pPr>
      <w:r>
        <w:rPr>
          <w:rFonts w:ascii="Verdana" w:hAnsi="Verdana" w:cs="Verdana"/>
          <w:lang w:eastAsia="hi-IN" w:bidi="hi-IN"/>
        </w:rPr>
        <w:t>Pojęcie zaczerpnięte z ustawy z dnia 8 marca 2013 r. o przeciwdziałaniu nadmiernym opóźnieniom w transakcjach handlowych.</w:t>
      </w:r>
    </w:p>
    <w:p w:rsidR="00826074" w:rsidRDefault="00826074" w:rsidP="00826074">
      <w:pPr>
        <w:widowControl w:val="0"/>
        <w:tabs>
          <w:tab w:val="left" w:pos="284"/>
          <w:tab w:val="left" w:pos="8584"/>
          <w:tab w:val="left" w:pos="9020"/>
        </w:tabs>
        <w:spacing w:after="113" w:line="276" w:lineRule="auto"/>
        <w:ind w:left="426"/>
        <w:rPr>
          <w:color w:val="FF0000"/>
        </w:rPr>
      </w:pPr>
      <w:r>
        <w:rPr>
          <w:rFonts w:ascii="Verdana" w:hAnsi="Verdana" w:cs="Verdana"/>
          <w:color w:val="FF0000"/>
          <w:lang w:eastAsia="hi-IN" w:bidi="hi-IN"/>
        </w:rPr>
        <w:t xml:space="preserve">* </w:t>
      </w:r>
      <w:r>
        <w:rPr>
          <w:rFonts w:ascii="Verdana" w:hAnsi="Verdana" w:cs="Verdana"/>
          <w:i/>
          <w:color w:val="FF0000"/>
          <w:lang w:eastAsia="hi-IN" w:bidi="hi-IN"/>
        </w:rPr>
        <w:t>niepotrzebne skreślić</w:t>
      </w:r>
    </w:p>
    <w:p w:rsidR="00826074" w:rsidRDefault="00826074" w:rsidP="00826074">
      <w:pPr>
        <w:widowControl w:val="0"/>
        <w:spacing w:after="0" w:line="276" w:lineRule="auto"/>
        <w:ind w:left="426"/>
      </w:pPr>
      <w:r>
        <w:rPr>
          <w:rFonts w:ascii="Verdana" w:hAnsi="Verdana" w:cs="Verdana"/>
          <w:b/>
          <w:bCs/>
          <w:iCs/>
          <w:lang w:eastAsia="pl-PL"/>
        </w:rPr>
        <w:t>W przypadku składania oferty wspólnej przez kilku przedsiębiorców</w:t>
      </w:r>
      <w:r>
        <w:rPr>
          <w:rFonts w:ascii="Verdana" w:hAnsi="Verdana" w:cs="Verdana"/>
          <w:iCs/>
          <w:lang w:eastAsia="pl-PL"/>
        </w:rPr>
        <w:t xml:space="preserve"> (tzw. konsorcjum) </w:t>
      </w:r>
      <w:r>
        <w:rPr>
          <w:rFonts w:ascii="Verdana" w:hAnsi="Verdana" w:cs="Verdana"/>
          <w:b/>
          <w:bCs/>
          <w:iCs/>
          <w:lang w:eastAsia="pl-PL"/>
        </w:rPr>
        <w:t>lub przez spółkę cywilną</w:t>
      </w:r>
      <w:r>
        <w:rPr>
          <w:rFonts w:ascii="Verdana" w:hAnsi="Verdana" w:cs="Verdana"/>
          <w:iCs/>
          <w:lang w:eastAsia="pl-PL"/>
        </w:rPr>
        <w:t>, każdy ze wspólników konsorcjum lub spółki cywilnej musi złożyć w/w oświadczenie.</w:t>
      </w:r>
    </w:p>
    <w:p w:rsidR="00826074" w:rsidRDefault="00826074" w:rsidP="00826074">
      <w:pPr>
        <w:widowControl w:val="0"/>
        <w:tabs>
          <w:tab w:val="left" w:pos="16756"/>
        </w:tabs>
        <w:spacing w:before="240" w:after="0" w:line="276" w:lineRule="auto"/>
        <w:ind w:left="283" w:hanging="425"/>
      </w:pPr>
      <w:r>
        <w:rPr>
          <w:rFonts w:ascii="Verdana" w:hAnsi="Verdana" w:cs="Verdana"/>
          <w:lang w:eastAsia="hi-IN" w:bidi="hi-IN"/>
        </w:rPr>
        <w:t>1</w:t>
      </w:r>
      <w:r w:rsidR="00630991">
        <w:rPr>
          <w:rFonts w:ascii="Verdana" w:hAnsi="Verdana" w:cs="Verdana"/>
          <w:lang w:eastAsia="hi-IN" w:bidi="hi-IN"/>
        </w:rPr>
        <w:t>4</w:t>
      </w:r>
      <w:r>
        <w:rPr>
          <w:rFonts w:ascii="Verdana" w:hAnsi="Verdana" w:cs="Verdana"/>
          <w:lang w:eastAsia="hi-IN" w:bidi="hi-IN"/>
        </w:rPr>
        <w:t>. </w:t>
      </w:r>
      <w:r>
        <w:rPr>
          <w:rFonts w:ascii="Verdana" w:eastAsia="SimSun" w:hAnsi="Verdana" w:cs="Verdana"/>
          <w:lang w:eastAsia="hi-IN" w:bidi="hi-IN"/>
        </w:rPr>
        <w:t xml:space="preserve">Podajemy adres strony internetowej, na której są dostępne w formie elektronicznej: </w:t>
      </w:r>
      <w:r>
        <w:rPr>
          <w:rFonts w:ascii="Verdana" w:eastAsia="SimSun" w:hAnsi="Verdana" w:cs="Verdana"/>
          <w:lang w:eastAsia="hi-IN" w:bidi="hi-IN"/>
        </w:rPr>
        <w:lastRenderedPageBreak/>
        <w:t>odpis z właściwego rejestru lub z centralnej ewidencji i informacji o działalności gospodarczej: __________________________________________________________________</w:t>
      </w:r>
    </w:p>
    <w:p w:rsidR="00826074" w:rsidRDefault="00826074" w:rsidP="00826074">
      <w:pPr>
        <w:widowControl w:val="0"/>
        <w:tabs>
          <w:tab w:val="left" w:pos="284"/>
          <w:tab w:val="left" w:pos="8584"/>
          <w:tab w:val="left" w:pos="9020"/>
        </w:tabs>
        <w:spacing w:after="240" w:line="276" w:lineRule="auto"/>
        <w:ind w:left="284" w:firstLine="17"/>
      </w:pPr>
      <w:r>
        <w:rPr>
          <w:rFonts w:ascii="Verdana" w:eastAsia="SimSun" w:hAnsi="Verdana" w:cs="Verdana"/>
          <w:b/>
          <w:bCs/>
          <w:iCs/>
          <w:lang w:eastAsia="hi-IN" w:bidi="hi-IN"/>
        </w:rPr>
        <w:t>W przypadku składania oferty wspólnej przez kilku przedsiębiorców</w:t>
      </w:r>
      <w:r>
        <w:rPr>
          <w:rFonts w:ascii="Verdana" w:eastAsia="SimSun" w:hAnsi="Verdana" w:cs="Verdana"/>
          <w:iCs/>
          <w:lang w:eastAsia="hi-IN" w:bidi="hi-IN"/>
        </w:rPr>
        <w:t xml:space="preserve"> (tzw. konsorcjum) </w:t>
      </w:r>
      <w:r>
        <w:rPr>
          <w:rFonts w:ascii="Verdana" w:eastAsia="SimSun" w:hAnsi="Verdana" w:cs="Verdana"/>
          <w:b/>
          <w:bCs/>
          <w:iCs/>
          <w:lang w:eastAsia="hi-IN" w:bidi="hi-IN"/>
        </w:rPr>
        <w:t>lub przez spółkę cywilną</w:t>
      </w:r>
      <w:r>
        <w:rPr>
          <w:rFonts w:ascii="Verdana" w:eastAsia="SimSun" w:hAnsi="Verdana" w:cs="Verdana"/>
          <w:iCs/>
          <w:lang w:eastAsia="hi-IN" w:bidi="hi-IN"/>
        </w:rPr>
        <w:t>, każdy ze wspólników konsorcjum lub spółki cywilnej musi podać ww. adres.</w:t>
      </w:r>
    </w:p>
    <w:p w:rsidR="00826074" w:rsidRDefault="00826074" w:rsidP="00826074">
      <w:pPr>
        <w:widowControl w:val="0"/>
        <w:tabs>
          <w:tab w:val="left" w:pos="284"/>
          <w:tab w:val="left" w:pos="8584"/>
          <w:tab w:val="left" w:pos="9020"/>
        </w:tabs>
        <w:spacing w:after="113" w:line="276" w:lineRule="auto"/>
        <w:ind w:left="284" w:hanging="426"/>
      </w:pPr>
      <w:r>
        <w:rPr>
          <w:rFonts w:ascii="Verdana" w:eastAsia="SimSun" w:hAnsi="Verdana" w:cs="Verdana"/>
          <w:lang w:eastAsia="hi-IN" w:bidi="hi-IN"/>
        </w:rPr>
        <w:t>1</w:t>
      </w:r>
      <w:r w:rsidR="00630991">
        <w:rPr>
          <w:rFonts w:ascii="Verdana" w:eastAsia="SimSun" w:hAnsi="Verdana" w:cs="Verdana"/>
          <w:lang w:eastAsia="hi-IN" w:bidi="hi-IN"/>
        </w:rPr>
        <w:t>5</w:t>
      </w:r>
      <w:r>
        <w:rPr>
          <w:rFonts w:ascii="Verdana" w:eastAsia="SimSun" w:hAnsi="Verdana" w:cs="Verdana"/>
          <w:lang w:eastAsia="hi-IN" w:bidi="hi-IN"/>
        </w:rPr>
        <w:t>.</w:t>
      </w:r>
      <w:r>
        <w:rPr>
          <w:rFonts w:ascii="Verdana" w:eastAsia="SimSun" w:hAnsi="Verdana" w:cs="Verdana"/>
          <w:lang w:eastAsia="hi-IN" w:bidi="hi-IN"/>
        </w:rPr>
        <w:tab/>
        <w:t>Oświadczamy, że wypełniliśmy obowiązki informacyjne przewidziane w art. 13 lub art. 14 RODO wobec osób fizycznych, od których dane osobowe bezpośrednio lub pośrednio pozyskaliśmy w celu ubiegania się o udzielenie zamówienia publicznego w niniejszym postępowaniu.</w:t>
      </w:r>
      <w:r>
        <w:rPr>
          <w:rFonts w:ascii="Verdana" w:eastAsia="SimSun" w:hAnsi="Verdana" w:cs="Verdana"/>
          <w:color w:val="FF0000"/>
          <w:lang w:eastAsia="hi-IN" w:bidi="hi-IN"/>
        </w:rPr>
        <w:t xml:space="preserve">** </w:t>
      </w:r>
    </w:p>
    <w:p w:rsidR="00826074" w:rsidRDefault="00826074" w:rsidP="00826074">
      <w:pPr>
        <w:widowControl w:val="0"/>
        <w:tabs>
          <w:tab w:val="left" w:pos="284"/>
          <w:tab w:val="left" w:pos="8584"/>
          <w:tab w:val="left" w:pos="9020"/>
        </w:tabs>
        <w:spacing w:after="113" w:line="276" w:lineRule="auto"/>
        <w:ind w:left="284" w:hanging="284"/>
      </w:pPr>
      <w:r>
        <w:rPr>
          <w:rFonts w:ascii="Verdana" w:eastAsia="SimSun" w:hAnsi="Verdana" w:cs="Verdana"/>
          <w:lang w:eastAsia="hi-IN" w:bidi="hi-IN"/>
        </w:rPr>
        <w:tab/>
      </w:r>
      <w:r>
        <w:rPr>
          <w:rFonts w:ascii="Verdana" w:eastAsia="SimSun" w:hAnsi="Verdana" w:cs="Verdana"/>
          <w:i/>
          <w:lang w:eastAsia="hi-IN" w:bidi="hi-IN"/>
        </w:rPr>
        <w:t>RODO</w:t>
      </w:r>
      <w:r>
        <w:rPr>
          <w:rFonts w:ascii="Verdana" w:hAnsi="Verdana" w:cs="Verdana"/>
          <w:i/>
          <w:lang w:eastAsia="hi-IN" w:bidi="hi-IN"/>
        </w:rPr>
        <w:t xml:space="preserve"> - rozporządzenie Parlamentu Europejskiego i Rady (UE) 2016/679 z dnia 27 kwietnia 2016 r. w sprawie ochrony osób fizycznych w związku z przetwarzaniem danych osobowych i w sprawie swobodnego przepływu takich danych oraz uchylenia dyrektywy 95/46/WE (ogólne rozporządzenie o ochronie danych) (Dz. Urz. UE L 119 z 04.05.2016, str. 1). </w:t>
      </w:r>
    </w:p>
    <w:p w:rsidR="00826074" w:rsidRDefault="00826074" w:rsidP="00826074">
      <w:pPr>
        <w:widowControl w:val="0"/>
        <w:tabs>
          <w:tab w:val="left" w:pos="16756"/>
        </w:tabs>
        <w:spacing w:after="113" w:line="276" w:lineRule="auto"/>
        <w:ind w:left="284" w:hanging="284"/>
      </w:pPr>
      <w:r>
        <w:rPr>
          <w:rFonts w:ascii="Verdana" w:hAnsi="Verdana" w:cs="Verdana"/>
          <w:color w:val="FF0000"/>
          <w:lang w:eastAsia="hi-IN" w:bidi="hi-IN"/>
        </w:rPr>
        <w:t>**</w:t>
      </w:r>
      <w:r>
        <w:rPr>
          <w:rFonts w:ascii="Verdana" w:hAnsi="Verdana" w:cs="Verdana"/>
          <w:lang w:eastAsia="hi-IN" w:bidi="hi-IN"/>
        </w:rPr>
        <w:t> </w:t>
      </w:r>
      <w:r>
        <w:rPr>
          <w:rFonts w:ascii="Verdana" w:hAnsi="Verdana" w:cs="Verdana"/>
          <w:i/>
          <w:lang w:eastAsia="hi-IN" w:bidi="hi-IN"/>
        </w:rPr>
        <w:t>w przypadku, gdy \Wykonawca nie przekazuje danych osobowych innych niż  bezpośrednio jego dotyczących lub zachodzi wyłączenie stosowania obowiązku informacyjnego, stosownie do art. 13 ust. 4 lub art. 14 ust. 5 RODO, treści oświadczenia \Wykonawca nie składa – należy usunąć treść oświadczenia poprzez jego wykreślenie.</w:t>
      </w:r>
    </w:p>
    <w:p w:rsidR="00826074" w:rsidRDefault="00826074" w:rsidP="00826074">
      <w:pPr>
        <w:widowControl w:val="0"/>
        <w:tabs>
          <w:tab w:val="left" w:pos="426"/>
          <w:tab w:val="left" w:pos="8584"/>
          <w:tab w:val="left" w:pos="9020"/>
        </w:tabs>
        <w:spacing w:after="113" w:line="276" w:lineRule="auto"/>
        <w:ind w:left="426" w:hanging="426"/>
        <w:rPr>
          <w:rFonts w:ascii="Verdana" w:eastAsia="SimSun" w:hAnsi="Verdana" w:cs="Verdana"/>
          <w:lang w:eastAsia="hi-IN" w:bidi="hi-IN"/>
        </w:rPr>
      </w:pPr>
    </w:p>
    <w:p w:rsidR="00630991" w:rsidRDefault="00630991" w:rsidP="00630991">
      <w:pPr>
        <w:widowControl w:val="0"/>
        <w:spacing w:after="120" w:line="276" w:lineRule="auto"/>
        <w:ind w:left="5387"/>
      </w:pPr>
      <w:r>
        <w:rPr>
          <w:rFonts w:ascii="Verdana" w:eastAsia="SimSun" w:hAnsi="Verdana" w:cs="Verdana"/>
          <w:lang w:eastAsia="hi-IN" w:bidi="hi-IN"/>
        </w:rPr>
        <w:t>_____________________________</w:t>
      </w:r>
    </w:p>
    <w:p w:rsidR="00630991" w:rsidRPr="00461456" w:rsidRDefault="00630991" w:rsidP="00630991">
      <w:pPr>
        <w:widowControl w:val="0"/>
        <w:spacing w:after="0" w:line="276" w:lineRule="auto"/>
        <w:ind w:left="5387"/>
        <w:jc w:val="center"/>
        <w:rPr>
          <w:rFonts w:ascii="Verdana" w:eastAsia="SimSun" w:hAnsi="Verdana" w:cs="Verdana"/>
          <w:iCs/>
          <w:sz w:val="18"/>
          <w:szCs w:val="18"/>
          <w:lang w:eastAsia="hi-IN" w:bidi="hi-IN"/>
        </w:rPr>
      </w:pPr>
      <w:r w:rsidRPr="00461456">
        <w:rPr>
          <w:rFonts w:ascii="Verdana" w:eastAsia="SimSun" w:hAnsi="Verdana" w:cs="Verdana"/>
          <w:b/>
          <w:sz w:val="18"/>
          <w:szCs w:val="18"/>
          <w:lang w:eastAsia="hi-IN" w:bidi="hi-IN"/>
        </w:rPr>
        <w:t>elektroniczne podpisy kwalifikowane</w:t>
      </w:r>
      <w:r>
        <w:rPr>
          <w:rFonts w:ascii="Verdana" w:eastAsia="SimSun" w:hAnsi="Verdana" w:cs="Verdana"/>
          <w:sz w:val="18"/>
          <w:szCs w:val="18"/>
          <w:lang w:eastAsia="hi-IN" w:bidi="hi-IN"/>
        </w:rPr>
        <w:t xml:space="preserve"> osób </w:t>
      </w:r>
      <w:r w:rsidRPr="00461456">
        <w:rPr>
          <w:rFonts w:ascii="Verdana" w:eastAsia="SimSun" w:hAnsi="Verdana" w:cs="Verdana"/>
          <w:sz w:val="18"/>
          <w:szCs w:val="18"/>
          <w:lang w:eastAsia="hi-IN" w:bidi="hi-IN"/>
        </w:rPr>
        <w:t xml:space="preserve">uprawnionych do składania oświadczeń woli </w:t>
      </w:r>
      <w:r w:rsidRPr="00461456">
        <w:rPr>
          <w:rFonts w:ascii="Verdana" w:eastAsia="SimSun" w:hAnsi="Verdana" w:cs="Verdana"/>
          <w:iCs/>
          <w:sz w:val="18"/>
          <w:szCs w:val="18"/>
          <w:lang w:eastAsia="hi-IN" w:bidi="hi-IN"/>
        </w:rPr>
        <w:t>w imieniu Wykonawcy</w:t>
      </w:r>
    </w:p>
    <w:p w:rsidR="001F340D" w:rsidRPr="00461456" w:rsidRDefault="001F340D" w:rsidP="00630991">
      <w:pPr>
        <w:widowControl w:val="0"/>
        <w:spacing w:after="120" w:line="276" w:lineRule="auto"/>
        <w:ind w:left="5387"/>
        <w:rPr>
          <w:rFonts w:ascii="Verdana" w:eastAsia="SimSun" w:hAnsi="Verdana" w:cs="Verdana"/>
          <w:iCs/>
          <w:sz w:val="18"/>
          <w:szCs w:val="18"/>
          <w:lang w:eastAsia="hi-IN" w:bidi="hi-IN"/>
        </w:rPr>
      </w:pPr>
    </w:p>
    <w:sectPr w:rsidR="001F340D" w:rsidRPr="00461456" w:rsidSect="004D51B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1134" w:bottom="992" w:left="1134" w:header="1134" w:footer="289" w:gutter="0"/>
      <w:cols w:space="708"/>
      <w:docGrid w:linePitch="600" w:charSpace="3686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D4922" w:rsidRDefault="00FD4922">
      <w:pPr>
        <w:spacing w:after="0" w:line="240" w:lineRule="auto"/>
      </w:pPr>
      <w:r>
        <w:separator/>
      </w:r>
    </w:p>
  </w:endnote>
  <w:endnote w:type="continuationSeparator" w:id="0">
    <w:p w:rsidR="00FD4922" w:rsidRDefault="00FD49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tarSymbol">
    <w:altName w:val="Times New Roman"/>
    <w:charset w:val="00"/>
    <w:family w:val="auto"/>
    <w:pitch w:val="default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DejaVuSans-Bold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font375">
    <w:altName w:val="Times New Roman"/>
    <w:charset w:val="EE"/>
    <w:family w:val="auto"/>
    <w:pitch w:val="variable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FrankfurtGothic">
    <w:altName w:val="Times New Roman"/>
    <w:charset w:val="EE"/>
    <w:family w:val="roman"/>
    <w:pitch w:val="variable"/>
  </w:font>
  <w:font w:name="F"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altName w:val="Arial"/>
    <w:panose1 w:val="020B0604020202020204"/>
    <w:charset w:val="EE"/>
    <w:family w:val="roman"/>
    <w:pitch w:val="variable"/>
  </w:font>
  <w:font w:name="TimesNewRomanPSMT">
    <w:altName w:val="Times New Roman"/>
    <w:charset w:val="EE"/>
    <w:family w:val="auto"/>
    <w:pitch w:val="variable"/>
    <w:sig w:usb0="00000005" w:usb1="00000000" w:usb2="00000000" w:usb3="00000000" w:csb0="00000002" w:csb1="00000000"/>
  </w:font>
  <w:font w:name="TimesNewRoman">
    <w:altName w:val="Times New Roman"/>
    <w:charset w:val="EE"/>
    <w:family w:val="roman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7765A" w:rsidRDefault="0097765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F340D" w:rsidRDefault="001F340D" w:rsidP="00273488">
    <w:pPr>
      <w:pStyle w:val="Stopka"/>
      <w:jc w:val="both"/>
    </w:pPr>
    <w:r>
      <w:rPr>
        <w:rFonts w:ascii="Verdana" w:hAnsi="Verdana" w:cs="Verdana"/>
        <w:sz w:val="16"/>
        <w:szCs w:val="16"/>
      </w:rPr>
      <w:t>______________________________________________________________________________________________</w:t>
    </w:r>
  </w:p>
  <w:p w:rsidR="001F340D" w:rsidRDefault="001F340D" w:rsidP="00273488">
    <w:pPr>
      <w:pStyle w:val="Stopka"/>
      <w:jc w:val="both"/>
      <w:rPr>
        <w:rFonts w:ascii="Verdana" w:hAnsi="Verdana"/>
        <w:sz w:val="16"/>
        <w:szCs w:val="16"/>
      </w:rPr>
    </w:pPr>
  </w:p>
  <w:p w:rsidR="001F340D" w:rsidRPr="003E7B35" w:rsidRDefault="001F340D" w:rsidP="00273488">
    <w:pPr>
      <w:pStyle w:val="Stopka"/>
      <w:jc w:val="both"/>
      <w:rPr>
        <w:rFonts w:ascii="Verdana" w:hAnsi="Verdana"/>
        <w:sz w:val="16"/>
        <w:szCs w:val="16"/>
      </w:rPr>
    </w:pPr>
    <w:r w:rsidRPr="00D174D3">
      <w:rPr>
        <w:rFonts w:ascii="Verdana" w:hAnsi="Verdana"/>
        <w:sz w:val="16"/>
        <w:szCs w:val="16"/>
      </w:rPr>
      <w:t>IZ.27</w:t>
    </w:r>
    <w:r>
      <w:rPr>
        <w:rFonts w:ascii="Verdana" w:hAnsi="Verdana"/>
        <w:sz w:val="16"/>
        <w:szCs w:val="16"/>
      </w:rPr>
      <w:t>1.</w:t>
    </w:r>
    <w:r w:rsidR="0097765A">
      <w:rPr>
        <w:rFonts w:ascii="Verdana" w:hAnsi="Verdana"/>
        <w:sz w:val="16"/>
        <w:szCs w:val="16"/>
      </w:rPr>
      <w:t>34.</w:t>
    </w:r>
    <w:r w:rsidRPr="00D174D3">
      <w:rPr>
        <w:rFonts w:ascii="Verdana" w:hAnsi="Verdana"/>
        <w:sz w:val="16"/>
        <w:szCs w:val="16"/>
      </w:rPr>
      <w:t>202</w:t>
    </w:r>
    <w:r w:rsidR="0097765A">
      <w:rPr>
        <w:rFonts w:ascii="Verdana" w:hAnsi="Verdana"/>
        <w:sz w:val="16"/>
        <w:szCs w:val="16"/>
      </w:rPr>
      <w:t>6</w:t>
    </w:r>
    <w:bookmarkStart w:id="0" w:name="_GoBack"/>
    <w:bookmarkEnd w:id="0"/>
    <w:r w:rsidRPr="00D174D3">
      <w:rPr>
        <w:rFonts w:ascii="Verdana" w:hAnsi="Verdana"/>
        <w:sz w:val="16"/>
        <w:szCs w:val="16"/>
      </w:rPr>
      <w:t xml:space="preserve">                                                                                                               </w:t>
    </w:r>
    <w:r w:rsidRPr="003E7B35">
      <w:rPr>
        <w:rFonts w:ascii="Verdana" w:hAnsi="Verdana"/>
        <w:sz w:val="16"/>
        <w:szCs w:val="16"/>
      </w:rPr>
      <w:t xml:space="preserve">Strona </w:t>
    </w:r>
    <w:r w:rsidRPr="003E7B35">
      <w:rPr>
        <w:rFonts w:ascii="Verdana" w:hAnsi="Verdana"/>
        <w:bCs/>
        <w:sz w:val="16"/>
        <w:szCs w:val="16"/>
      </w:rPr>
      <w:fldChar w:fldCharType="begin"/>
    </w:r>
    <w:r w:rsidRPr="003E7B35">
      <w:rPr>
        <w:rFonts w:ascii="Verdana" w:hAnsi="Verdana"/>
        <w:bCs/>
        <w:sz w:val="16"/>
        <w:szCs w:val="16"/>
      </w:rPr>
      <w:instrText>PAGE</w:instrText>
    </w:r>
    <w:r w:rsidRPr="003E7B35">
      <w:rPr>
        <w:rFonts w:ascii="Verdana" w:hAnsi="Verdana"/>
        <w:bCs/>
        <w:sz w:val="16"/>
        <w:szCs w:val="16"/>
      </w:rPr>
      <w:fldChar w:fldCharType="separate"/>
    </w:r>
    <w:r w:rsidR="0097765A">
      <w:rPr>
        <w:rFonts w:ascii="Verdana" w:hAnsi="Verdana"/>
        <w:bCs/>
        <w:noProof/>
        <w:sz w:val="16"/>
        <w:szCs w:val="16"/>
      </w:rPr>
      <w:t>7</w:t>
    </w:r>
    <w:r w:rsidRPr="003E7B35">
      <w:rPr>
        <w:rFonts w:ascii="Verdana" w:hAnsi="Verdana"/>
        <w:bCs/>
        <w:sz w:val="16"/>
        <w:szCs w:val="16"/>
      </w:rPr>
      <w:fldChar w:fldCharType="end"/>
    </w:r>
    <w:r w:rsidRPr="003E7B35">
      <w:rPr>
        <w:rFonts w:ascii="Verdana" w:hAnsi="Verdana"/>
        <w:sz w:val="16"/>
        <w:szCs w:val="16"/>
      </w:rPr>
      <w:t xml:space="preserve"> z </w:t>
    </w:r>
    <w:r w:rsidRPr="003E7B35">
      <w:rPr>
        <w:rFonts w:ascii="Verdana" w:hAnsi="Verdana"/>
        <w:bCs/>
        <w:sz w:val="16"/>
        <w:szCs w:val="16"/>
      </w:rPr>
      <w:fldChar w:fldCharType="begin"/>
    </w:r>
    <w:r w:rsidRPr="003E7B35">
      <w:rPr>
        <w:rFonts w:ascii="Verdana" w:hAnsi="Verdana"/>
        <w:bCs/>
        <w:sz w:val="16"/>
        <w:szCs w:val="16"/>
      </w:rPr>
      <w:instrText>NUMPAGES</w:instrText>
    </w:r>
    <w:r w:rsidRPr="003E7B35">
      <w:rPr>
        <w:rFonts w:ascii="Verdana" w:hAnsi="Verdana"/>
        <w:bCs/>
        <w:sz w:val="16"/>
        <w:szCs w:val="16"/>
      </w:rPr>
      <w:fldChar w:fldCharType="separate"/>
    </w:r>
    <w:r w:rsidR="0097765A">
      <w:rPr>
        <w:rFonts w:ascii="Verdana" w:hAnsi="Verdana"/>
        <w:bCs/>
        <w:noProof/>
        <w:sz w:val="16"/>
        <w:szCs w:val="16"/>
      </w:rPr>
      <w:t>7</w:t>
    </w:r>
    <w:r w:rsidRPr="003E7B35">
      <w:rPr>
        <w:rFonts w:ascii="Verdana" w:hAnsi="Verdana"/>
        <w:bCs/>
        <w:sz w:val="16"/>
        <w:szCs w:val="16"/>
      </w:rPr>
      <w:fldChar w:fldCharType="end"/>
    </w:r>
  </w:p>
  <w:p w:rsidR="001F340D" w:rsidRPr="00273488" w:rsidRDefault="001F340D" w:rsidP="00273488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7765A" w:rsidRDefault="0097765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D4922" w:rsidRDefault="00FD4922">
      <w:pPr>
        <w:spacing w:after="0" w:line="240" w:lineRule="auto"/>
      </w:pPr>
      <w:r>
        <w:separator/>
      </w:r>
    </w:p>
  </w:footnote>
  <w:footnote w:type="continuationSeparator" w:id="0">
    <w:p w:rsidR="00FD4922" w:rsidRDefault="00FD49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7765A" w:rsidRDefault="0097765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B7A64" w:rsidRPr="004124E9" w:rsidRDefault="00F836CE" w:rsidP="004B7A64">
    <w:pPr>
      <w:spacing w:line="276" w:lineRule="auto"/>
      <w:jc w:val="center"/>
      <w:rPr>
        <w:rFonts w:ascii="Verdana" w:hAnsi="Verdana"/>
        <w:sz w:val="16"/>
        <w:szCs w:val="16"/>
      </w:rPr>
    </w:pPr>
    <w:r>
      <w:rPr>
        <w:rFonts w:ascii="Verdana" w:hAnsi="Verdana"/>
        <w:noProof/>
        <w:sz w:val="16"/>
        <w:szCs w:val="16"/>
        <w:lang w:eastAsia="pl-PL"/>
      </w:rPr>
      <w:drawing>
        <wp:inline distT="0" distB="0" distL="0" distR="0" wp14:anchorId="4D909C24">
          <wp:extent cx="5752465" cy="800100"/>
          <wp:effectExtent l="0" t="0" r="635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2465" cy="8001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="0097765A" w:rsidRDefault="0097765A" w:rsidP="0097765A">
    <w:pPr>
      <w:spacing w:after="0" w:line="240" w:lineRule="auto"/>
      <w:jc w:val="center"/>
      <w:rPr>
        <w:rFonts w:ascii="Verdana" w:hAnsi="Verdana"/>
        <w:bCs/>
        <w:sz w:val="16"/>
        <w:szCs w:val="16"/>
      </w:rPr>
    </w:pPr>
    <w:r w:rsidRPr="00CE4710">
      <w:rPr>
        <w:rFonts w:ascii="Verdana" w:hAnsi="Verdana"/>
        <w:bCs/>
        <w:sz w:val="16"/>
        <w:szCs w:val="16"/>
      </w:rPr>
      <w:t>Zadanie dofinansowane w ramach działania FENX.01.02 Adaptacja terenów zurbanizowanych do zmian klimatu - Fundusze Europejskie na Infrastrukturę, Klimat, Środowisko 2021-2027.</w:t>
    </w:r>
  </w:p>
  <w:p w:rsidR="0097765A" w:rsidRPr="00B753C7" w:rsidRDefault="0097765A" w:rsidP="0097765A">
    <w:pPr>
      <w:spacing w:after="0" w:line="240" w:lineRule="auto"/>
      <w:jc w:val="center"/>
      <w:rPr>
        <w:i/>
        <w:sz w:val="16"/>
        <w:szCs w:val="16"/>
      </w:rPr>
    </w:pPr>
    <w:r w:rsidRPr="00B753C7">
      <w:rPr>
        <w:rFonts w:ascii="Verdana" w:hAnsi="Verdana"/>
        <w:bCs/>
        <w:sz w:val="16"/>
        <w:szCs w:val="16"/>
      </w:rPr>
      <w:t xml:space="preserve">Postępowanie prowadzone w trybie </w:t>
    </w:r>
    <w:r>
      <w:rPr>
        <w:rFonts w:ascii="Verdana" w:hAnsi="Verdana"/>
        <w:bCs/>
        <w:sz w:val="16"/>
        <w:szCs w:val="16"/>
      </w:rPr>
      <w:t>przetargu nieograniczonego</w:t>
    </w:r>
    <w:r w:rsidRPr="00B753C7">
      <w:rPr>
        <w:rFonts w:ascii="Verdana" w:hAnsi="Verdana"/>
        <w:bCs/>
        <w:sz w:val="16"/>
        <w:szCs w:val="16"/>
      </w:rPr>
      <w:t xml:space="preserve"> na usługę pełnienia funkcji Inwestora Zastępczego dla zadania pn. </w:t>
    </w:r>
    <w:r w:rsidRPr="00CE4710">
      <w:rPr>
        <w:rFonts w:ascii="Verdana" w:hAnsi="Verdana"/>
        <w:bCs/>
        <w:sz w:val="16"/>
        <w:szCs w:val="16"/>
      </w:rPr>
      <w:t>„Rewitalizacja Placu Władysła</w:t>
    </w:r>
    <w:r>
      <w:rPr>
        <w:rFonts w:ascii="Verdana" w:hAnsi="Verdana"/>
        <w:bCs/>
        <w:sz w:val="16"/>
        <w:szCs w:val="16"/>
      </w:rPr>
      <w:t>wa Biegańskiego w Częstochowie”.</w:t>
    </w:r>
  </w:p>
  <w:p w:rsidR="001F340D" w:rsidRDefault="001F340D" w:rsidP="0097765A">
    <w:pPr>
      <w:spacing w:after="0" w:line="240" w:lineRule="auto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7765A" w:rsidRDefault="0097765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Verdana" w:eastAsia="Times New Roman" w:hAnsi="Verdana" w:cs="Verdana"/>
        <w:b/>
        <w:bCs/>
        <w:color w:val="000000"/>
        <w:kern w:val="2"/>
        <w:sz w:val="20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Verdana" w:eastAsia="Times New Roman" w:hAnsi="Verdana" w:cs="Verdana"/>
        <w:b/>
        <w:bCs/>
        <w:color w:val="000000"/>
        <w:kern w:val="2"/>
        <w:sz w:val="20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ascii="Verdana" w:hAnsi="Verdana" w:cs="Verdana"/>
        <w:color w:val="000000"/>
        <w:sz w:val="20"/>
      </w:r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ascii="Verdana" w:eastAsia="Times New Roman" w:hAnsi="Verdana" w:cs="Verdana"/>
        <w:b/>
        <w:bCs/>
        <w:kern w:val="2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3" w15:restartNumberingAfterBreak="0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Symbol" w:hAnsi="Symbol" w:cs="Symbol"/>
        <w:sz w:val="20"/>
      </w:rPr>
    </w:lvl>
    <w:lvl w:ilvl="1">
      <w:start w:val="1"/>
      <w:numFmt w:val="decimal"/>
      <w:lvlText w:val="%2)"/>
      <w:lvlJc w:val="left"/>
      <w:pPr>
        <w:tabs>
          <w:tab w:val="num" w:pos="1211"/>
        </w:tabs>
        <w:ind w:left="1211" w:hanging="360"/>
      </w:pPr>
      <w:rPr>
        <w:rFonts w:ascii="Courier New" w:hAnsi="Courier New" w:cs="Courier New"/>
        <w:sz w:val="20"/>
      </w:rPr>
    </w:lvl>
    <w:lvl w:ilvl="2">
      <w:start w:val="1"/>
      <w:numFmt w:val="decimal"/>
      <w:lvlText w:val="%3."/>
      <w:lvlJc w:val="left"/>
      <w:pPr>
        <w:tabs>
          <w:tab w:val="num" w:pos="786"/>
        </w:tabs>
        <w:ind w:left="786" w:hanging="360"/>
      </w:pPr>
      <w:rPr>
        <w:rFonts w:ascii="Wingdings" w:hAnsi="Wingdings" w:cs="Wingdings"/>
        <w:sz w:val="20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ascii="Wingdings" w:hAnsi="Wingdings" w:cs="StarSymbol"/>
        <w:sz w:val="18"/>
        <w:szCs w:val="18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ascii="Wingdings" w:hAnsi="Wingdings" w:cs="StarSymbol"/>
        <w:sz w:val="18"/>
        <w:szCs w:val="18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ascii="Wingdings" w:hAnsi="Wingdings" w:cs="StarSymbol"/>
        <w:sz w:val="18"/>
        <w:szCs w:val="18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ascii="Wingdings" w:hAnsi="Wingdings" w:cs="StarSymbol"/>
        <w:sz w:val="18"/>
        <w:szCs w:val="18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ascii="Wingdings" w:hAnsi="Wingdings" w:cs="StarSymbol"/>
        <w:sz w:val="18"/>
        <w:szCs w:val="18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ascii="Wingdings" w:hAnsi="Wingdings" w:cs="StarSymbol"/>
        <w:sz w:val="18"/>
        <w:szCs w:val="18"/>
      </w:rPr>
    </w:lvl>
  </w:abstractNum>
  <w:abstractNum w:abstractNumId="5" w15:restartNumberingAfterBreak="0">
    <w:nsid w:val="00000006"/>
    <w:multiLevelType w:val="multilevel"/>
    <w:tmpl w:val="7F185D32"/>
    <w:name w:val="WW8Num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Symbol" w:eastAsia="Times New Roman" w:hAnsi="Symbol" w:cs="Symbol"/>
        <w:b/>
        <w:bCs/>
        <w:spacing w:val="-2"/>
        <w:kern w:val="2"/>
        <w:sz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  <w:sz w:val="20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ascii="Wingdings" w:hAnsi="Wingdings" w:cs="Wingdings"/>
        <w:sz w:val="20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00000007"/>
    <w:multiLevelType w:val="multilevel"/>
    <w:tmpl w:val="00000007"/>
    <w:name w:val="WW8Num7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00000008"/>
    <w:multiLevelType w:val="multilevel"/>
    <w:tmpl w:val="00000008"/>
    <w:name w:val="WW8Num8"/>
    <w:lvl w:ilvl="0">
      <w:start w:val="1"/>
      <w:numFmt w:val="bullet"/>
      <w:lvlText w:val=""/>
      <w:lvlJc w:val="left"/>
      <w:pPr>
        <w:tabs>
          <w:tab w:val="num" w:pos="0"/>
        </w:tabs>
        <w:ind w:left="1004" w:hanging="360"/>
      </w:pPr>
      <w:rPr>
        <w:rFonts w:ascii="Symbol" w:hAnsi="Symbol"/>
        <w:kern w:val="2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24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444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164" w:hanging="360"/>
      </w:pPr>
      <w:rPr>
        <w:rFonts w:ascii="Symbol" w:hAnsi="Symbol"/>
        <w:kern w:val="2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884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04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24" w:hanging="360"/>
      </w:pPr>
      <w:rPr>
        <w:rFonts w:ascii="Symbol" w:hAnsi="Symbol"/>
        <w:kern w:val="2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044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764" w:hanging="360"/>
      </w:pPr>
      <w:rPr>
        <w:rFonts w:ascii="Wingdings" w:hAnsi="Wingdings"/>
      </w:rPr>
    </w:lvl>
  </w:abstractNum>
  <w:abstractNum w:abstractNumId="8" w15:restartNumberingAfterBreak="0">
    <w:nsid w:val="00000009"/>
    <w:multiLevelType w:val="multilevel"/>
    <w:tmpl w:val="00000009"/>
    <w:name w:val="WW8Num9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/>
        <w:kern w:val="2"/>
        <w:sz w:val="20"/>
      </w:rPr>
    </w:lvl>
    <w:lvl w:ilvl="1">
      <w:start w:val="1"/>
      <w:numFmt w:val="bullet"/>
      <w:lvlText w:val="◦"/>
      <w:lvlJc w:val="left"/>
      <w:pPr>
        <w:tabs>
          <w:tab w:val="num" w:pos="0"/>
        </w:tabs>
        <w:ind w:left="1080" w:hanging="360"/>
      </w:pPr>
      <w:rPr>
        <w:rFonts w:ascii="OpenSymbol" w:hAnsi="OpenSymbol"/>
        <w:sz w:val="20"/>
      </w:rPr>
    </w:lvl>
    <w:lvl w:ilvl="2">
      <w:start w:val="1"/>
      <w:numFmt w:val="bullet"/>
      <w:lvlText w:val="▪"/>
      <w:lvlJc w:val="left"/>
      <w:pPr>
        <w:tabs>
          <w:tab w:val="num" w:pos="0"/>
        </w:tabs>
        <w:ind w:left="1440" w:hanging="360"/>
      </w:pPr>
      <w:rPr>
        <w:rFonts w:ascii="OpenSymbol" w:hAnsi="OpenSymbol"/>
        <w:sz w:val="20"/>
      </w:rPr>
    </w:lvl>
    <w:lvl w:ilvl="3">
      <w:start w:val="1"/>
      <w:numFmt w:val="bullet"/>
      <w:lvlText w:val="l"/>
      <w:lvlJc w:val="left"/>
      <w:pPr>
        <w:tabs>
          <w:tab w:val="num" w:pos="0"/>
        </w:tabs>
        <w:ind w:left="1800" w:hanging="360"/>
      </w:pPr>
      <w:rPr>
        <w:rFonts w:ascii="Wingdings" w:hAnsi="Wingdings"/>
        <w:sz w:val="20"/>
      </w:rPr>
    </w:lvl>
    <w:lvl w:ilvl="4">
      <w:start w:val="1"/>
      <w:numFmt w:val="bullet"/>
      <w:lvlText w:val="◦"/>
      <w:lvlJc w:val="left"/>
      <w:pPr>
        <w:tabs>
          <w:tab w:val="num" w:pos="0"/>
        </w:tabs>
        <w:ind w:left="2160" w:hanging="360"/>
      </w:pPr>
      <w:rPr>
        <w:rFonts w:ascii="OpenSymbol" w:hAnsi="OpenSymbol"/>
        <w:sz w:val="20"/>
      </w:rPr>
    </w:lvl>
    <w:lvl w:ilvl="5">
      <w:start w:val="1"/>
      <w:numFmt w:val="bullet"/>
      <w:lvlText w:val="▪"/>
      <w:lvlJc w:val="left"/>
      <w:pPr>
        <w:tabs>
          <w:tab w:val="num" w:pos="0"/>
        </w:tabs>
        <w:ind w:left="2520" w:hanging="360"/>
      </w:pPr>
      <w:rPr>
        <w:rFonts w:ascii="OpenSymbol" w:hAnsi="OpenSymbol"/>
        <w:sz w:val="20"/>
      </w:rPr>
    </w:lvl>
    <w:lvl w:ilvl="6">
      <w:start w:val="1"/>
      <w:numFmt w:val="bullet"/>
      <w:lvlText w:val="l"/>
      <w:lvlJc w:val="left"/>
      <w:pPr>
        <w:tabs>
          <w:tab w:val="num" w:pos="0"/>
        </w:tabs>
        <w:ind w:left="2880" w:hanging="360"/>
      </w:pPr>
      <w:rPr>
        <w:rFonts w:ascii="Wingdings" w:hAnsi="Wingdings"/>
        <w:sz w:val="20"/>
      </w:rPr>
    </w:lvl>
    <w:lvl w:ilvl="7">
      <w:start w:val="1"/>
      <w:numFmt w:val="bullet"/>
      <w:lvlText w:val="◦"/>
      <w:lvlJc w:val="left"/>
      <w:pPr>
        <w:tabs>
          <w:tab w:val="num" w:pos="0"/>
        </w:tabs>
        <w:ind w:left="3240" w:hanging="360"/>
      </w:pPr>
      <w:rPr>
        <w:rFonts w:ascii="OpenSymbol" w:hAnsi="OpenSymbol"/>
        <w:sz w:val="20"/>
      </w:rPr>
    </w:lvl>
    <w:lvl w:ilvl="8">
      <w:start w:val="1"/>
      <w:numFmt w:val="bullet"/>
      <w:lvlText w:val="▪"/>
      <w:lvlJc w:val="left"/>
      <w:pPr>
        <w:tabs>
          <w:tab w:val="num" w:pos="0"/>
        </w:tabs>
        <w:ind w:left="3600" w:hanging="360"/>
      </w:pPr>
      <w:rPr>
        <w:rFonts w:ascii="OpenSymbol" w:hAnsi="OpenSymbol"/>
        <w:sz w:val="20"/>
      </w:rPr>
    </w:lvl>
  </w:abstractNum>
  <w:abstractNum w:abstractNumId="9" w15:restartNumberingAfterBreak="0">
    <w:nsid w:val="0000000A"/>
    <w:multiLevelType w:val="multilevel"/>
    <w:tmpl w:val="0000000A"/>
    <w:name w:val="WW8Num10"/>
    <w:lvl w:ilvl="0">
      <w:start w:val="1"/>
      <w:numFmt w:val="decimal"/>
      <w:lvlText w:val="%1)"/>
      <w:lvlJc w:val="left"/>
      <w:pPr>
        <w:tabs>
          <w:tab w:val="num" w:pos="0"/>
        </w:tabs>
        <w:ind w:left="1211" w:hanging="360"/>
      </w:pPr>
      <w:rPr>
        <w:rFonts w:ascii="Verdana" w:eastAsia="Times New Roman" w:hAnsi="Verdana" w:cs="Verdana"/>
        <w:kern w:val="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364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084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04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524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244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4964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684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04" w:hanging="180"/>
      </w:pPr>
      <w:rPr>
        <w:rFonts w:cs="Times New Roman"/>
      </w:rPr>
    </w:lvl>
  </w:abstractNum>
  <w:abstractNum w:abstractNumId="10" w15:restartNumberingAfterBreak="0">
    <w:nsid w:val="0000000B"/>
    <w:multiLevelType w:val="multilevel"/>
    <w:tmpl w:val="0000000B"/>
    <w:name w:val="WW8Num11"/>
    <w:lvl w:ilvl="0">
      <w:start w:val="11"/>
      <w:numFmt w:val="decimal"/>
      <w:lvlText w:val="%1."/>
      <w:lvlJc w:val="left"/>
      <w:pPr>
        <w:tabs>
          <w:tab w:val="num" w:pos="490"/>
        </w:tabs>
        <w:ind w:left="502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360"/>
      </w:pPr>
      <w:rPr>
        <w:rFonts w:cs="Times New Roman"/>
      </w:rPr>
    </w:lvl>
  </w:abstractNum>
  <w:abstractNum w:abstractNumId="11" w15:restartNumberingAfterBreak="0">
    <w:nsid w:val="0000000C"/>
    <w:multiLevelType w:val="multilevel"/>
    <w:tmpl w:val="0000000C"/>
    <w:name w:val="WW8Num1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Verdana" w:eastAsia="Times New Roman" w:hAnsi="Verdana" w:cs="Verdana"/>
        <w:kern w:val="2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12" w15:restartNumberingAfterBreak="0">
    <w:nsid w:val="0000000D"/>
    <w:multiLevelType w:val="multilevel"/>
    <w:tmpl w:val="0000000D"/>
    <w:name w:val="WW8Num13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ascii="Verdana" w:eastAsia="Times New Roman" w:hAnsi="Verdana" w:cs="Verdana"/>
        <w:b/>
        <w:color w:val="000000"/>
        <w:kern w:val="2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13" w15:restartNumberingAfterBreak="0">
    <w:nsid w:val="0000000E"/>
    <w:multiLevelType w:val="multilevel"/>
    <w:tmpl w:val="0000000E"/>
    <w:name w:val="WW8Num1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14" w15:restartNumberingAfterBreak="0">
    <w:nsid w:val="0000000F"/>
    <w:multiLevelType w:val="multilevel"/>
    <w:tmpl w:val="0000000F"/>
    <w:name w:val="WW8Num15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15" w15:restartNumberingAfterBreak="0">
    <w:nsid w:val="00000010"/>
    <w:multiLevelType w:val="multilevel"/>
    <w:tmpl w:val="00000010"/>
    <w:name w:val="WW8Num16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Verdana" w:eastAsia="Times New Roman" w:hAnsi="Verdana" w:cs="Verdana"/>
        <w:kern w:val="2"/>
      </w:rPr>
    </w:lvl>
    <w:lvl w:ilvl="1">
      <w:start w:val="1"/>
      <w:numFmt w:val="bullet"/>
      <w:lvlText w:val="◦"/>
      <w:lvlJc w:val="left"/>
      <w:pPr>
        <w:tabs>
          <w:tab w:val="num" w:pos="0"/>
        </w:tabs>
        <w:ind w:left="1080" w:hanging="360"/>
      </w:pPr>
      <w:rPr>
        <w:rFonts w:ascii="OpenSymbol" w:hAnsi="OpenSymbol"/>
      </w:rPr>
    </w:lvl>
    <w:lvl w:ilvl="2">
      <w:start w:val="1"/>
      <w:numFmt w:val="bullet"/>
      <w:lvlText w:val="▪"/>
      <w:lvlJc w:val="left"/>
      <w:pPr>
        <w:tabs>
          <w:tab w:val="num" w:pos="0"/>
        </w:tabs>
        <w:ind w:left="1440" w:hanging="360"/>
      </w:pPr>
      <w:rPr>
        <w:rFonts w:ascii="OpenSymbol" w:hAnsi="OpenSymbol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0"/>
        </w:tabs>
        <w:ind w:left="2160" w:hanging="360"/>
      </w:pPr>
      <w:rPr>
        <w:rFonts w:ascii="OpenSymbol" w:hAnsi="OpenSymbol"/>
      </w:rPr>
    </w:lvl>
    <w:lvl w:ilvl="5">
      <w:start w:val="1"/>
      <w:numFmt w:val="bullet"/>
      <w:lvlText w:val="▪"/>
      <w:lvlJc w:val="left"/>
      <w:pPr>
        <w:tabs>
          <w:tab w:val="num" w:pos="0"/>
        </w:tabs>
        <w:ind w:left="2520" w:hanging="360"/>
      </w:pPr>
      <w:rPr>
        <w:rFonts w:ascii="OpenSymbol" w:hAnsi="OpenSymbol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0"/>
        </w:tabs>
        <w:ind w:left="3240" w:hanging="360"/>
      </w:pPr>
      <w:rPr>
        <w:rFonts w:ascii="OpenSymbol" w:hAnsi="OpenSymbol"/>
      </w:rPr>
    </w:lvl>
    <w:lvl w:ilvl="8">
      <w:start w:val="1"/>
      <w:numFmt w:val="bullet"/>
      <w:lvlText w:val="▪"/>
      <w:lvlJc w:val="left"/>
      <w:pPr>
        <w:tabs>
          <w:tab w:val="num" w:pos="0"/>
        </w:tabs>
        <w:ind w:left="3600" w:hanging="360"/>
      </w:pPr>
      <w:rPr>
        <w:rFonts w:ascii="OpenSymbol" w:hAnsi="OpenSymbol"/>
      </w:rPr>
    </w:lvl>
  </w:abstractNum>
  <w:abstractNum w:abstractNumId="16" w15:restartNumberingAfterBreak="0">
    <w:nsid w:val="00000011"/>
    <w:multiLevelType w:val="multilevel"/>
    <w:tmpl w:val="00000011"/>
    <w:name w:val="WW8Num17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bullet"/>
      <w:lvlText w:val="◦"/>
      <w:lvlJc w:val="left"/>
      <w:pPr>
        <w:tabs>
          <w:tab w:val="num" w:pos="0"/>
        </w:tabs>
        <w:ind w:left="1080" w:hanging="360"/>
      </w:pPr>
      <w:rPr>
        <w:rFonts w:ascii="OpenSymbol" w:hAnsi="OpenSymbol"/>
      </w:rPr>
    </w:lvl>
    <w:lvl w:ilvl="2">
      <w:start w:val="1"/>
      <w:numFmt w:val="bullet"/>
      <w:lvlText w:val="▪"/>
      <w:lvlJc w:val="left"/>
      <w:pPr>
        <w:tabs>
          <w:tab w:val="num" w:pos="0"/>
        </w:tabs>
        <w:ind w:left="1440" w:hanging="360"/>
      </w:pPr>
      <w:rPr>
        <w:rFonts w:ascii="OpenSymbol" w:hAnsi="OpenSymbol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0"/>
        </w:tabs>
        <w:ind w:left="2160" w:hanging="360"/>
      </w:pPr>
      <w:rPr>
        <w:rFonts w:ascii="OpenSymbol" w:hAnsi="OpenSymbol"/>
      </w:rPr>
    </w:lvl>
    <w:lvl w:ilvl="5">
      <w:start w:val="1"/>
      <w:numFmt w:val="bullet"/>
      <w:lvlText w:val="▪"/>
      <w:lvlJc w:val="left"/>
      <w:pPr>
        <w:tabs>
          <w:tab w:val="num" w:pos="0"/>
        </w:tabs>
        <w:ind w:left="2520" w:hanging="360"/>
      </w:pPr>
      <w:rPr>
        <w:rFonts w:ascii="OpenSymbol" w:hAnsi="OpenSymbol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0"/>
        </w:tabs>
        <w:ind w:left="3240" w:hanging="360"/>
      </w:pPr>
      <w:rPr>
        <w:rFonts w:ascii="OpenSymbol" w:hAnsi="OpenSymbol"/>
      </w:rPr>
    </w:lvl>
    <w:lvl w:ilvl="8">
      <w:start w:val="1"/>
      <w:numFmt w:val="bullet"/>
      <w:lvlText w:val="▪"/>
      <w:lvlJc w:val="left"/>
      <w:pPr>
        <w:tabs>
          <w:tab w:val="num" w:pos="0"/>
        </w:tabs>
        <w:ind w:left="3600" w:hanging="360"/>
      </w:pPr>
      <w:rPr>
        <w:rFonts w:ascii="OpenSymbol" w:hAnsi="OpenSymbol"/>
      </w:rPr>
    </w:lvl>
  </w:abstractNum>
  <w:abstractNum w:abstractNumId="17" w15:restartNumberingAfterBreak="0">
    <w:nsid w:val="00000012"/>
    <w:multiLevelType w:val="multilevel"/>
    <w:tmpl w:val="00000012"/>
    <w:name w:val="WW8Num1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bullet"/>
      <w:lvlText w:val="◦"/>
      <w:lvlJc w:val="left"/>
      <w:pPr>
        <w:tabs>
          <w:tab w:val="num" w:pos="0"/>
        </w:tabs>
        <w:ind w:left="1080" w:hanging="360"/>
      </w:pPr>
      <w:rPr>
        <w:rFonts w:ascii="OpenSymbol" w:hAnsi="OpenSymbol"/>
        <w:sz w:val="20"/>
      </w:rPr>
    </w:lvl>
    <w:lvl w:ilvl="2">
      <w:start w:val="1"/>
      <w:numFmt w:val="bullet"/>
      <w:lvlText w:val="▪"/>
      <w:lvlJc w:val="left"/>
      <w:pPr>
        <w:tabs>
          <w:tab w:val="num" w:pos="0"/>
        </w:tabs>
        <w:ind w:left="1440" w:hanging="360"/>
      </w:pPr>
      <w:rPr>
        <w:rFonts w:ascii="OpenSymbol" w:hAnsi="OpenSymbol"/>
        <w:sz w:val="20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0"/>
        </w:tabs>
        <w:ind w:left="2160" w:hanging="360"/>
      </w:pPr>
      <w:rPr>
        <w:rFonts w:ascii="OpenSymbol" w:hAnsi="OpenSymbol"/>
        <w:sz w:val="20"/>
      </w:rPr>
    </w:lvl>
    <w:lvl w:ilvl="5">
      <w:start w:val="1"/>
      <w:numFmt w:val="bullet"/>
      <w:lvlText w:val="▪"/>
      <w:lvlJc w:val="left"/>
      <w:pPr>
        <w:tabs>
          <w:tab w:val="num" w:pos="0"/>
        </w:tabs>
        <w:ind w:left="2520" w:hanging="360"/>
      </w:pPr>
      <w:rPr>
        <w:rFonts w:ascii="OpenSymbol" w:hAnsi="OpenSymbol"/>
        <w:sz w:val="20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0"/>
        </w:tabs>
        <w:ind w:left="3240" w:hanging="360"/>
      </w:pPr>
      <w:rPr>
        <w:rFonts w:ascii="OpenSymbol" w:hAnsi="OpenSymbol"/>
        <w:sz w:val="20"/>
      </w:rPr>
    </w:lvl>
    <w:lvl w:ilvl="8">
      <w:start w:val="1"/>
      <w:numFmt w:val="bullet"/>
      <w:lvlText w:val="▪"/>
      <w:lvlJc w:val="left"/>
      <w:pPr>
        <w:tabs>
          <w:tab w:val="num" w:pos="0"/>
        </w:tabs>
        <w:ind w:left="3600" w:hanging="360"/>
      </w:pPr>
      <w:rPr>
        <w:rFonts w:ascii="OpenSymbol" w:hAnsi="OpenSymbol"/>
        <w:sz w:val="20"/>
      </w:rPr>
    </w:lvl>
  </w:abstractNum>
  <w:abstractNum w:abstractNumId="18" w15:restartNumberingAfterBreak="0">
    <w:nsid w:val="00000013"/>
    <w:multiLevelType w:val="multilevel"/>
    <w:tmpl w:val="00000013"/>
    <w:name w:val="WW8Num19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360"/>
      </w:pPr>
      <w:rPr>
        <w:rFonts w:cs="Times New Roman"/>
      </w:rPr>
    </w:lvl>
  </w:abstractNum>
  <w:abstractNum w:abstractNumId="19" w15:restartNumberingAfterBreak="0">
    <w:nsid w:val="00000014"/>
    <w:multiLevelType w:val="multilevel"/>
    <w:tmpl w:val="00000014"/>
    <w:name w:val="WW8Num20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Verdana" w:eastAsia="Times New Roman" w:hAnsi="Verdana" w:cs="Verdana"/>
        <w:kern w:val="2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"/>
      <w:lvlJc w:val="left"/>
      <w:pPr>
        <w:tabs>
          <w:tab w:val="num" w:pos="0"/>
        </w:tabs>
        <w:ind w:left="2880" w:hanging="360"/>
      </w:pPr>
      <w:rPr>
        <w:rFonts w:ascii="Wingdings" w:hAnsi="Wingdings"/>
      </w:rPr>
    </w:lvl>
    <w:lvl w:ilvl="4">
      <w:start w:val="1"/>
      <w:numFmt w:val="bullet"/>
      <w:lvlText w:val=""/>
      <w:lvlJc w:val="left"/>
      <w:pPr>
        <w:tabs>
          <w:tab w:val="num" w:pos="0"/>
        </w:tabs>
        <w:ind w:left="3600" w:hanging="360"/>
      </w:pPr>
      <w:rPr>
        <w:rFonts w:ascii="Wingdings" w:hAnsi="Wingdings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"/>
      <w:lvlJc w:val="left"/>
      <w:pPr>
        <w:tabs>
          <w:tab w:val="num" w:pos="0"/>
        </w:tabs>
        <w:ind w:left="5040" w:hanging="360"/>
      </w:pPr>
      <w:rPr>
        <w:rFonts w:ascii="Wingdings" w:hAnsi="Wingdings"/>
      </w:rPr>
    </w:lvl>
    <w:lvl w:ilvl="7">
      <w:start w:val="1"/>
      <w:numFmt w:val="bullet"/>
      <w:lvlText w:val=""/>
      <w:lvlJc w:val="left"/>
      <w:pPr>
        <w:tabs>
          <w:tab w:val="num" w:pos="0"/>
        </w:tabs>
        <w:ind w:left="5760" w:hanging="360"/>
      </w:pPr>
      <w:rPr>
        <w:rFonts w:ascii="Wingdings" w:hAnsi="Wingdings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20" w15:restartNumberingAfterBreak="0">
    <w:nsid w:val="00000015"/>
    <w:multiLevelType w:val="multilevel"/>
    <w:tmpl w:val="00000015"/>
    <w:name w:val="WW8Num2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360"/>
      </w:pPr>
      <w:rPr>
        <w:rFonts w:cs="Times New Roman"/>
      </w:rPr>
    </w:lvl>
  </w:abstractNum>
  <w:abstractNum w:abstractNumId="21" w15:restartNumberingAfterBreak="0">
    <w:nsid w:val="00000016"/>
    <w:multiLevelType w:val="multilevel"/>
    <w:tmpl w:val="00000016"/>
    <w:name w:val="WW8Num22"/>
    <w:lvl w:ilvl="0">
      <w:start w:val="3"/>
      <w:numFmt w:val="decimal"/>
      <w:lvlText w:val="%1."/>
      <w:lvlJc w:val="left"/>
      <w:pPr>
        <w:tabs>
          <w:tab w:val="num" w:pos="708"/>
        </w:tabs>
        <w:ind w:left="720" w:hanging="360"/>
      </w:pPr>
      <w:rPr>
        <w:rFonts w:ascii="Verdana" w:eastAsia="DejaVuSans-Bold" w:hAnsi="Verdana" w:cs="Verdana"/>
        <w:bCs/>
        <w:kern w:val="2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360"/>
      </w:pPr>
      <w:rPr>
        <w:rFonts w:cs="Times New Roman"/>
      </w:rPr>
    </w:lvl>
  </w:abstractNum>
  <w:abstractNum w:abstractNumId="22" w15:restartNumberingAfterBreak="0">
    <w:nsid w:val="00000017"/>
    <w:multiLevelType w:val="multilevel"/>
    <w:tmpl w:val="00000017"/>
    <w:name w:val="WW8Num23"/>
    <w:lvl w:ilvl="0">
      <w:start w:val="5"/>
      <w:numFmt w:val="decimal"/>
      <w:lvlText w:val="%1."/>
      <w:lvlJc w:val="left"/>
      <w:pPr>
        <w:tabs>
          <w:tab w:val="num" w:pos="708"/>
        </w:tabs>
        <w:ind w:left="720" w:hanging="360"/>
      </w:pPr>
      <w:rPr>
        <w:rFonts w:ascii="OpenSymbol" w:eastAsia="Times New Roman" w:hAnsi="OpenSymbol" w:cs="OpenSymbol"/>
        <w:b/>
        <w:bCs/>
        <w:color w:val="FF0000"/>
        <w:kern w:val="2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360"/>
      </w:pPr>
      <w:rPr>
        <w:rFonts w:cs="Times New Roman"/>
      </w:rPr>
    </w:lvl>
  </w:abstractNum>
  <w:abstractNum w:abstractNumId="23" w15:restartNumberingAfterBreak="0">
    <w:nsid w:val="00000018"/>
    <w:multiLevelType w:val="multilevel"/>
    <w:tmpl w:val="00000018"/>
    <w:name w:val="WW8Num24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Verdana" w:eastAsia="Times New Roman" w:hAnsi="Verdana" w:cs="Calibri"/>
        <w:b/>
        <w:kern w:val="2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/>
        <w:sz w:val="20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360"/>
      </w:pPr>
      <w:rPr>
        <w:rFonts w:cs="Times New Roman"/>
      </w:rPr>
    </w:lvl>
  </w:abstractNum>
  <w:abstractNum w:abstractNumId="24" w15:restartNumberingAfterBreak="0">
    <w:nsid w:val="00000019"/>
    <w:multiLevelType w:val="multilevel"/>
    <w:tmpl w:val="00000019"/>
    <w:name w:val="WW8Num25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  <w:rPr>
        <w:rFonts w:cs="Times New Roman"/>
      </w:rPr>
    </w:lvl>
  </w:abstractNum>
  <w:abstractNum w:abstractNumId="25" w15:restartNumberingAfterBreak="0">
    <w:nsid w:val="0000001A"/>
    <w:multiLevelType w:val="multilevel"/>
    <w:tmpl w:val="0000001A"/>
    <w:name w:val="WW8Num26"/>
    <w:lvl w:ilvl="0">
      <w:start w:val="1"/>
      <w:numFmt w:val="lowerLetter"/>
      <w:lvlText w:val="%1)"/>
      <w:lvlJc w:val="left"/>
      <w:pPr>
        <w:tabs>
          <w:tab w:val="num" w:pos="0"/>
        </w:tabs>
        <w:ind w:left="1001" w:hanging="360"/>
      </w:pPr>
      <w:rPr>
        <w:rFonts w:ascii="Symbol" w:hAnsi="Symbol" w:cs="Symbol"/>
        <w:sz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21" w:hanging="360"/>
      </w:pPr>
      <w:rPr>
        <w:rFonts w:ascii="Courier New" w:hAnsi="Courier New" w:cs="Courier New"/>
        <w:sz w:val="20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441" w:hanging="180"/>
      </w:pPr>
      <w:rPr>
        <w:rFonts w:ascii="Wingdings" w:hAnsi="Wingdings" w:cs="Wingdings"/>
        <w:sz w:val="20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161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81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01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321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041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761" w:hanging="180"/>
      </w:pPr>
      <w:rPr>
        <w:rFonts w:cs="Times New Roman"/>
      </w:rPr>
    </w:lvl>
  </w:abstractNum>
  <w:abstractNum w:abstractNumId="26" w15:restartNumberingAfterBreak="0">
    <w:nsid w:val="0000001B"/>
    <w:multiLevelType w:val="multilevel"/>
    <w:tmpl w:val="0000001B"/>
    <w:name w:val="WW8Num29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360"/>
      </w:pPr>
      <w:rPr>
        <w:rFonts w:cs="Times New Roman"/>
      </w:rPr>
    </w:lvl>
  </w:abstractNum>
  <w:abstractNum w:abstractNumId="27" w15:restartNumberingAfterBreak="0">
    <w:nsid w:val="0000001C"/>
    <w:multiLevelType w:val="multilevel"/>
    <w:tmpl w:val="0000001C"/>
    <w:name w:val="WW8Num30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Verdana" w:eastAsia="Times New Roman" w:hAnsi="Verdana" w:cs="Verdana"/>
        <w:bCs/>
        <w:kern w:val="2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28" w15:restartNumberingAfterBreak="0">
    <w:nsid w:val="0000001D"/>
    <w:multiLevelType w:val="multilevel"/>
    <w:tmpl w:val="0000001D"/>
    <w:name w:val="WW8Num31"/>
    <w:lvl w:ilvl="0">
      <w:start w:val="2"/>
      <w:numFmt w:val="decimal"/>
      <w:lvlText w:val="%1."/>
      <w:lvlJc w:val="left"/>
      <w:pPr>
        <w:tabs>
          <w:tab w:val="num" w:pos="708"/>
        </w:tabs>
        <w:ind w:left="720" w:hanging="360"/>
      </w:pPr>
      <w:rPr>
        <w:rFonts w:ascii="Verdana" w:eastAsia="Times New Roman" w:hAnsi="Verdana" w:cs="Verdana"/>
        <w:b w:val="0"/>
        <w:bCs w:val="0"/>
        <w:kern w:val="2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360"/>
      </w:pPr>
      <w:rPr>
        <w:rFonts w:cs="Times New Roman"/>
      </w:rPr>
    </w:lvl>
  </w:abstractNum>
  <w:abstractNum w:abstractNumId="29" w15:restartNumberingAfterBreak="0">
    <w:nsid w:val="0000001E"/>
    <w:multiLevelType w:val="multilevel"/>
    <w:tmpl w:val="0000001E"/>
    <w:name w:val="WW8Num32"/>
    <w:lvl w:ilvl="0">
      <w:start w:val="2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Times New Roman"/>
        <w:b w:val="0"/>
        <w:bCs w:val="0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360"/>
      </w:pPr>
      <w:rPr>
        <w:rFonts w:cs="Times New Roman"/>
      </w:rPr>
    </w:lvl>
  </w:abstractNum>
  <w:abstractNum w:abstractNumId="30" w15:restartNumberingAfterBreak="0">
    <w:nsid w:val="0000001F"/>
    <w:multiLevelType w:val="multilevel"/>
    <w:tmpl w:val="0000001F"/>
    <w:name w:val="WW8Num33"/>
    <w:lvl w:ilvl="0">
      <w:start w:val="2"/>
      <w:numFmt w:val="decimal"/>
      <w:lvlText w:val="%1."/>
      <w:lvlJc w:val="left"/>
      <w:pPr>
        <w:tabs>
          <w:tab w:val="num" w:pos="708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360"/>
      </w:pPr>
      <w:rPr>
        <w:rFonts w:cs="Times New Roman"/>
      </w:rPr>
    </w:lvl>
  </w:abstractNum>
  <w:abstractNum w:abstractNumId="31" w15:restartNumberingAfterBreak="0">
    <w:nsid w:val="00000020"/>
    <w:multiLevelType w:val="multilevel"/>
    <w:tmpl w:val="00000020"/>
    <w:name w:val="WW8Num34"/>
    <w:lvl w:ilvl="0">
      <w:start w:val="2"/>
      <w:numFmt w:val="decimal"/>
      <w:lvlText w:val="%1."/>
      <w:lvlJc w:val="left"/>
      <w:pPr>
        <w:tabs>
          <w:tab w:val="num" w:pos="708"/>
        </w:tabs>
        <w:ind w:left="720" w:hanging="360"/>
      </w:pPr>
      <w:rPr>
        <w:rFonts w:ascii="Verdana" w:eastAsia="Times New Roman" w:hAnsi="Verdana" w:cs="Symbol"/>
        <w:kern w:val="2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  <w:sz w:val="20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  <w:sz w:val="20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360"/>
      </w:pPr>
      <w:rPr>
        <w:rFonts w:cs="Times New Roman"/>
      </w:rPr>
    </w:lvl>
  </w:abstractNum>
  <w:abstractNum w:abstractNumId="32" w15:restartNumberingAfterBreak="0">
    <w:nsid w:val="00000021"/>
    <w:multiLevelType w:val="multilevel"/>
    <w:tmpl w:val="00000021"/>
    <w:name w:val="WW8Num3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Verdana" w:eastAsia="Times New Roman" w:hAnsi="Verdana" w:cs="Verdana"/>
        <w:kern w:val="2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33" w15:restartNumberingAfterBreak="0">
    <w:nsid w:val="00000022"/>
    <w:multiLevelType w:val="multilevel"/>
    <w:tmpl w:val="00000022"/>
    <w:name w:val="WW8Num36"/>
    <w:lvl w:ilvl="0">
      <w:start w:val="2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Times New Roman"/>
        <w:b w:val="0"/>
        <w:bCs w:val="0"/>
      </w:rPr>
    </w:lvl>
    <w:lvl w:ilvl="1">
      <w:start w:val="1"/>
      <w:numFmt w:val="bullet"/>
      <w:lvlText w:val="◦"/>
      <w:lvlJc w:val="left"/>
      <w:pPr>
        <w:tabs>
          <w:tab w:val="num" w:pos="0"/>
        </w:tabs>
        <w:ind w:left="1080" w:hanging="360"/>
      </w:pPr>
      <w:rPr>
        <w:rFonts w:ascii="OpenSymbol" w:hAnsi="OpenSymbol"/>
      </w:rPr>
    </w:lvl>
    <w:lvl w:ilvl="2">
      <w:start w:val="1"/>
      <w:numFmt w:val="bullet"/>
      <w:lvlText w:val="▪"/>
      <w:lvlJc w:val="left"/>
      <w:pPr>
        <w:tabs>
          <w:tab w:val="num" w:pos="0"/>
        </w:tabs>
        <w:ind w:left="1440" w:hanging="360"/>
      </w:pPr>
      <w:rPr>
        <w:rFonts w:ascii="OpenSymbol" w:hAnsi="OpenSymbol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0"/>
        </w:tabs>
        <w:ind w:left="2160" w:hanging="360"/>
      </w:pPr>
      <w:rPr>
        <w:rFonts w:ascii="OpenSymbol" w:hAnsi="OpenSymbol"/>
      </w:rPr>
    </w:lvl>
    <w:lvl w:ilvl="5">
      <w:start w:val="1"/>
      <w:numFmt w:val="bullet"/>
      <w:lvlText w:val="▪"/>
      <w:lvlJc w:val="left"/>
      <w:pPr>
        <w:tabs>
          <w:tab w:val="num" w:pos="0"/>
        </w:tabs>
        <w:ind w:left="2520" w:hanging="360"/>
      </w:pPr>
      <w:rPr>
        <w:rFonts w:ascii="OpenSymbol" w:hAnsi="OpenSymbol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0"/>
        </w:tabs>
        <w:ind w:left="3240" w:hanging="360"/>
      </w:pPr>
      <w:rPr>
        <w:rFonts w:ascii="OpenSymbol" w:hAnsi="OpenSymbol"/>
      </w:rPr>
    </w:lvl>
    <w:lvl w:ilvl="8">
      <w:start w:val="1"/>
      <w:numFmt w:val="bullet"/>
      <w:lvlText w:val="▪"/>
      <w:lvlJc w:val="left"/>
      <w:pPr>
        <w:tabs>
          <w:tab w:val="num" w:pos="0"/>
        </w:tabs>
        <w:ind w:left="3600" w:hanging="360"/>
      </w:pPr>
      <w:rPr>
        <w:rFonts w:ascii="OpenSymbol" w:hAnsi="OpenSymbol"/>
      </w:rPr>
    </w:lvl>
  </w:abstractNum>
  <w:abstractNum w:abstractNumId="34" w15:restartNumberingAfterBreak="0">
    <w:nsid w:val="00000023"/>
    <w:multiLevelType w:val="multilevel"/>
    <w:tmpl w:val="00000023"/>
    <w:name w:val="WW8Num37"/>
    <w:lvl w:ilvl="0">
      <w:start w:val="7"/>
      <w:numFmt w:val="decimal"/>
      <w:lvlText w:val="%1."/>
      <w:lvlJc w:val="left"/>
      <w:pPr>
        <w:tabs>
          <w:tab w:val="num" w:pos="708"/>
        </w:tabs>
        <w:ind w:left="720" w:hanging="360"/>
      </w:pPr>
      <w:rPr>
        <w:rFonts w:cs="Times New Roman"/>
      </w:rPr>
    </w:lvl>
    <w:lvl w:ilvl="1">
      <w:start w:val="3"/>
      <w:numFmt w:val="decimal"/>
      <w:lvlText w:val="%2."/>
      <w:lvlJc w:val="left"/>
      <w:pPr>
        <w:tabs>
          <w:tab w:val="num" w:pos="0"/>
        </w:tabs>
        <w:ind w:left="1440" w:hanging="360"/>
      </w:pPr>
      <w:rPr>
        <w:rFonts w:ascii="Verdana" w:hAnsi="Verdana" w:cs="Courier New"/>
        <w:sz w:val="22"/>
        <w:szCs w:val="22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360"/>
      </w:pPr>
      <w:rPr>
        <w:rFonts w:cs="Times New Roman"/>
      </w:rPr>
    </w:lvl>
  </w:abstractNum>
  <w:abstractNum w:abstractNumId="35" w15:restartNumberingAfterBreak="0">
    <w:nsid w:val="00000024"/>
    <w:multiLevelType w:val="multilevel"/>
    <w:tmpl w:val="00000024"/>
    <w:name w:val="WW8Num3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bullet"/>
      <w:lvlText w:val="◦"/>
      <w:lvlJc w:val="left"/>
      <w:pPr>
        <w:tabs>
          <w:tab w:val="num" w:pos="0"/>
        </w:tabs>
        <w:ind w:left="1080" w:hanging="360"/>
      </w:pPr>
      <w:rPr>
        <w:rFonts w:ascii="OpenSymbol" w:hAnsi="OpenSymbol"/>
      </w:rPr>
    </w:lvl>
    <w:lvl w:ilvl="2">
      <w:start w:val="1"/>
      <w:numFmt w:val="bullet"/>
      <w:lvlText w:val="▪"/>
      <w:lvlJc w:val="left"/>
      <w:pPr>
        <w:tabs>
          <w:tab w:val="num" w:pos="0"/>
        </w:tabs>
        <w:ind w:left="1440" w:hanging="360"/>
      </w:pPr>
      <w:rPr>
        <w:rFonts w:ascii="OpenSymbol" w:hAnsi="OpenSymbol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0"/>
        </w:tabs>
        <w:ind w:left="2160" w:hanging="360"/>
      </w:pPr>
      <w:rPr>
        <w:rFonts w:ascii="OpenSymbol" w:hAnsi="OpenSymbol"/>
      </w:rPr>
    </w:lvl>
    <w:lvl w:ilvl="5">
      <w:start w:val="1"/>
      <w:numFmt w:val="bullet"/>
      <w:lvlText w:val="▪"/>
      <w:lvlJc w:val="left"/>
      <w:pPr>
        <w:tabs>
          <w:tab w:val="num" w:pos="0"/>
        </w:tabs>
        <w:ind w:left="2520" w:hanging="360"/>
      </w:pPr>
      <w:rPr>
        <w:rFonts w:ascii="OpenSymbol" w:hAnsi="OpenSymbol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0"/>
        </w:tabs>
        <w:ind w:left="3240" w:hanging="360"/>
      </w:pPr>
      <w:rPr>
        <w:rFonts w:ascii="OpenSymbol" w:hAnsi="OpenSymbol"/>
      </w:rPr>
    </w:lvl>
    <w:lvl w:ilvl="8">
      <w:start w:val="1"/>
      <w:numFmt w:val="bullet"/>
      <w:lvlText w:val="▪"/>
      <w:lvlJc w:val="left"/>
      <w:pPr>
        <w:tabs>
          <w:tab w:val="num" w:pos="0"/>
        </w:tabs>
        <w:ind w:left="3600" w:hanging="360"/>
      </w:pPr>
      <w:rPr>
        <w:rFonts w:ascii="OpenSymbol" w:hAnsi="OpenSymbol"/>
      </w:rPr>
    </w:lvl>
  </w:abstractNum>
  <w:abstractNum w:abstractNumId="36" w15:restartNumberingAfterBreak="0">
    <w:nsid w:val="00000025"/>
    <w:multiLevelType w:val="multilevel"/>
    <w:tmpl w:val="00000025"/>
    <w:name w:val="WW8Num39"/>
    <w:lvl w:ilvl="0">
      <w:start w:val="13"/>
      <w:numFmt w:val="decimal"/>
      <w:lvlText w:val="%1."/>
      <w:lvlJc w:val="left"/>
      <w:pPr>
        <w:tabs>
          <w:tab w:val="num" w:pos="708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360"/>
      </w:pPr>
      <w:rPr>
        <w:rFonts w:cs="Times New Roman"/>
      </w:rPr>
    </w:lvl>
  </w:abstractNum>
  <w:abstractNum w:abstractNumId="37" w15:restartNumberingAfterBreak="0">
    <w:nsid w:val="00000026"/>
    <w:multiLevelType w:val="multilevel"/>
    <w:tmpl w:val="00000026"/>
    <w:name w:val="WW8Num40"/>
    <w:lvl w:ilvl="0">
      <w:start w:val="6"/>
      <w:numFmt w:val="decimal"/>
      <w:lvlText w:val="%1."/>
      <w:lvlJc w:val="left"/>
      <w:pPr>
        <w:tabs>
          <w:tab w:val="num" w:pos="708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360"/>
      </w:pPr>
      <w:rPr>
        <w:rFonts w:cs="Times New Roman"/>
      </w:rPr>
    </w:lvl>
  </w:abstractNum>
  <w:abstractNum w:abstractNumId="38" w15:restartNumberingAfterBreak="0">
    <w:nsid w:val="00000027"/>
    <w:multiLevelType w:val="multilevel"/>
    <w:tmpl w:val="00000027"/>
    <w:name w:val="WW8Num4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/>
        <w:kern w:val="2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360"/>
      </w:pPr>
      <w:rPr>
        <w:rFonts w:cs="Times New Roman"/>
      </w:rPr>
    </w:lvl>
  </w:abstractNum>
  <w:abstractNum w:abstractNumId="39" w15:restartNumberingAfterBreak="0">
    <w:nsid w:val="00000028"/>
    <w:multiLevelType w:val="multilevel"/>
    <w:tmpl w:val="00000028"/>
    <w:name w:val="WW8Num42"/>
    <w:lvl w:ilvl="0">
      <w:start w:val="12"/>
      <w:numFmt w:val="decimal"/>
      <w:lvlText w:val="%1."/>
      <w:lvlJc w:val="left"/>
      <w:pPr>
        <w:tabs>
          <w:tab w:val="num" w:pos="708"/>
        </w:tabs>
        <w:ind w:left="720" w:hanging="360"/>
      </w:pPr>
      <w:rPr>
        <w:rFonts w:ascii="Verdana" w:eastAsia="Times New Roman" w:hAnsi="Verdana" w:cs="Verdana"/>
        <w:b/>
        <w:bCs/>
        <w:i/>
        <w:iCs/>
        <w:kern w:val="2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360"/>
      </w:pPr>
      <w:rPr>
        <w:rFonts w:cs="Times New Roman"/>
      </w:rPr>
    </w:lvl>
  </w:abstractNum>
  <w:abstractNum w:abstractNumId="40" w15:restartNumberingAfterBreak="0">
    <w:nsid w:val="00000029"/>
    <w:multiLevelType w:val="multilevel"/>
    <w:tmpl w:val="9EFA6A6A"/>
    <w:name w:val="WW8Num43"/>
    <w:lvl w:ilvl="0">
      <w:start w:val="3"/>
      <w:numFmt w:val="decimal"/>
      <w:lvlText w:val="%1."/>
      <w:lvlJc w:val="left"/>
      <w:pPr>
        <w:tabs>
          <w:tab w:val="num" w:pos="708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360"/>
      </w:pPr>
      <w:rPr>
        <w:rFonts w:ascii="Verdana" w:eastAsia="Times New Roman" w:hAnsi="Verdana" w:cs="Verdana"/>
        <w:iCs/>
        <w:strike w:val="0"/>
        <w:dstrike w:val="0"/>
        <w:color w:val="auto"/>
        <w:kern w:val="2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360"/>
      </w:pPr>
      <w:rPr>
        <w:rFonts w:cs="Times New Roman"/>
      </w:rPr>
    </w:lvl>
  </w:abstractNum>
  <w:abstractNum w:abstractNumId="41" w15:restartNumberingAfterBreak="0">
    <w:nsid w:val="0000002A"/>
    <w:multiLevelType w:val="multilevel"/>
    <w:tmpl w:val="0000002A"/>
    <w:name w:val="WW8Num44"/>
    <w:lvl w:ilvl="0">
      <w:start w:val="11"/>
      <w:numFmt w:val="decimal"/>
      <w:lvlText w:val="%1."/>
      <w:lvlJc w:val="left"/>
      <w:pPr>
        <w:tabs>
          <w:tab w:val="num" w:pos="490"/>
        </w:tabs>
        <w:ind w:left="502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360"/>
      </w:pPr>
      <w:rPr>
        <w:rFonts w:cs="Times New Roman"/>
      </w:rPr>
    </w:lvl>
  </w:abstractNum>
  <w:abstractNum w:abstractNumId="42" w15:restartNumberingAfterBreak="0">
    <w:nsid w:val="0000002B"/>
    <w:multiLevelType w:val="multilevel"/>
    <w:tmpl w:val="0000002B"/>
    <w:name w:val="WW8Num45"/>
    <w:lvl w:ilvl="0">
      <w:start w:val="1"/>
      <w:numFmt w:val="decimal"/>
      <w:lvlText w:val="%1)"/>
      <w:lvlJc w:val="left"/>
      <w:pPr>
        <w:tabs>
          <w:tab w:val="num" w:pos="708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360"/>
      </w:pPr>
      <w:rPr>
        <w:rFonts w:cs="Times New Roman"/>
      </w:rPr>
    </w:lvl>
  </w:abstractNum>
  <w:abstractNum w:abstractNumId="43" w15:restartNumberingAfterBreak="0">
    <w:nsid w:val="0000002C"/>
    <w:multiLevelType w:val="multilevel"/>
    <w:tmpl w:val="0000002C"/>
    <w:name w:val="WW8Num4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Verdana" w:eastAsia="Times New Roman" w:hAnsi="Verdana" w:cs="Verdana"/>
        <w:kern w:val="2"/>
      </w:rPr>
    </w:lvl>
    <w:lvl w:ilvl="1">
      <w:start w:val="1"/>
      <w:numFmt w:val="bullet"/>
      <w:lvlText w:val="◦"/>
      <w:lvlJc w:val="left"/>
      <w:pPr>
        <w:tabs>
          <w:tab w:val="num" w:pos="0"/>
        </w:tabs>
        <w:ind w:left="1080" w:hanging="360"/>
      </w:pPr>
      <w:rPr>
        <w:rFonts w:ascii="OpenSymbol" w:hAnsi="OpenSymbol"/>
      </w:rPr>
    </w:lvl>
    <w:lvl w:ilvl="2">
      <w:start w:val="1"/>
      <w:numFmt w:val="bullet"/>
      <w:lvlText w:val="▪"/>
      <w:lvlJc w:val="left"/>
      <w:pPr>
        <w:tabs>
          <w:tab w:val="num" w:pos="0"/>
        </w:tabs>
        <w:ind w:left="1440" w:hanging="360"/>
      </w:pPr>
      <w:rPr>
        <w:rFonts w:ascii="OpenSymbol" w:hAnsi="OpenSymbol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0"/>
        </w:tabs>
        <w:ind w:left="2160" w:hanging="360"/>
      </w:pPr>
      <w:rPr>
        <w:rFonts w:ascii="OpenSymbol" w:hAnsi="OpenSymbol"/>
      </w:rPr>
    </w:lvl>
    <w:lvl w:ilvl="5">
      <w:start w:val="1"/>
      <w:numFmt w:val="bullet"/>
      <w:lvlText w:val="▪"/>
      <w:lvlJc w:val="left"/>
      <w:pPr>
        <w:tabs>
          <w:tab w:val="num" w:pos="0"/>
        </w:tabs>
        <w:ind w:left="2520" w:hanging="360"/>
      </w:pPr>
      <w:rPr>
        <w:rFonts w:ascii="OpenSymbol" w:hAnsi="OpenSymbol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0"/>
        </w:tabs>
        <w:ind w:left="3240" w:hanging="360"/>
      </w:pPr>
      <w:rPr>
        <w:rFonts w:ascii="OpenSymbol" w:hAnsi="OpenSymbol"/>
      </w:rPr>
    </w:lvl>
    <w:lvl w:ilvl="8">
      <w:start w:val="1"/>
      <w:numFmt w:val="bullet"/>
      <w:lvlText w:val="▪"/>
      <w:lvlJc w:val="left"/>
      <w:pPr>
        <w:tabs>
          <w:tab w:val="num" w:pos="0"/>
        </w:tabs>
        <w:ind w:left="3600" w:hanging="360"/>
      </w:pPr>
      <w:rPr>
        <w:rFonts w:ascii="OpenSymbol" w:hAnsi="OpenSymbol"/>
      </w:rPr>
    </w:lvl>
  </w:abstractNum>
  <w:abstractNum w:abstractNumId="44" w15:restartNumberingAfterBreak="0">
    <w:nsid w:val="0000002D"/>
    <w:multiLevelType w:val="multilevel"/>
    <w:tmpl w:val="0000002D"/>
    <w:name w:val="WW8Num47"/>
    <w:lvl w:ilvl="0">
      <w:start w:val="1"/>
      <w:numFmt w:val="lowerLetter"/>
      <w:lvlText w:val="%1)"/>
      <w:lvlJc w:val="left"/>
      <w:pPr>
        <w:tabs>
          <w:tab w:val="num" w:pos="0"/>
        </w:tabs>
        <w:ind w:left="1211" w:hanging="360"/>
      </w:pPr>
      <w:rPr>
        <w:rFonts w:ascii="Verdana" w:eastAsia="Times New Roman" w:hAnsi="Verdana" w:cs="Verdana"/>
        <w:kern w:val="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931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651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371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091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811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531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251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971" w:hanging="180"/>
      </w:pPr>
      <w:rPr>
        <w:rFonts w:cs="Times New Roman"/>
      </w:rPr>
    </w:lvl>
  </w:abstractNum>
  <w:abstractNum w:abstractNumId="45" w15:restartNumberingAfterBreak="0">
    <w:nsid w:val="0000002E"/>
    <w:multiLevelType w:val="multilevel"/>
    <w:tmpl w:val="0000002E"/>
    <w:name w:val="WW8Num4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Verdana"/>
        <w:kern w:val="2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)"/>
      <w:lvlJc w:val="left"/>
      <w:pPr>
        <w:tabs>
          <w:tab w:val="num" w:pos="0"/>
        </w:tabs>
        <w:ind w:left="2160" w:hanging="360"/>
      </w:pPr>
      <w:rPr>
        <w:rFonts w:cs="Times New Roman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46" w15:restartNumberingAfterBreak="0">
    <w:nsid w:val="0000002F"/>
    <w:multiLevelType w:val="multilevel"/>
    <w:tmpl w:val="0000002F"/>
    <w:name w:val="WW8Num49"/>
    <w:lvl w:ilvl="0">
      <w:start w:val="1"/>
      <w:numFmt w:val="lowerLetter"/>
      <w:lvlText w:val="%1)"/>
      <w:lvlJc w:val="left"/>
      <w:pPr>
        <w:tabs>
          <w:tab w:val="num" w:pos="0"/>
        </w:tabs>
        <w:ind w:left="644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364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084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04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524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244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4964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684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04" w:hanging="180"/>
      </w:pPr>
      <w:rPr>
        <w:rFonts w:cs="Times New Roman"/>
      </w:rPr>
    </w:lvl>
  </w:abstractNum>
  <w:abstractNum w:abstractNumId="47" w15:restartNumberingAfterBreak="0">
    <w:nsid w:val="00000030"/>
    <w:multiLevelType w:val="multilevel"/>
    <w:tmpl w:val="00000030"/>
    <w:name w:val="WW8Num50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  <w:rPr>
        <w:rFonts w:ascii="OpenSymbol" w:eastAsia="Times New Roman" w:hAnsi="OpenSymbol" w:cs="OpenSymbol"/>
        <w:bCs/>
        <w:color w:val="000000"/>
        <w:kern w:val="2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  <w:rPr>
        <w:rFonts w:cs="Times New Roman"/>
      </w:rPr>
    </w:lvl>
  </w:abstractNum>
  <w:abstractNum w:abstractNumId="48" w15:restartNumberingAfterBreak="0">
    <w:nsid w:val="00000031"/>
    <w:multiLevelType w:val="multilevel"/>
    <w:tmpl w:val="00000031"/>
    <w:name w:val="WW8Num51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49" w15:restartNumberingAfterBreak="0">
    <w:nsid w:val="00000032"/>
    <w:multiLevelType w:val="multilevel"/>
    <w:tmpl w:val="00000032"/>
    <w:name w:val="WW8Num52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rFonts w:ascii="Verdana" w:eastAsia="Times New Roman" w:hAnsi="Verdana" w:cs="Verdana"/>
        <w:color w:val="000000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  <w:rPr>
        <w:rFonts w:cs="Times New Roman"/>
      </w:rPr>
    </w:lvl>
  </w:abstractNum>
  <w:abstractNum w:abstractNumId="50" w15:restartNumberingAfterBreak="0">
    <w:nsid w:val="00000033"/>
    <w:multiLevelType w:val="multilevel"/>
    <w:tmpl w:val="00000033"/>
    <w:name w:val="WW8Num53"/>
    <w:lvl w:ilvl="0">
      <w:start w:val="2"/>
      <w:numFmt w:val="decimal"/>
      <w:lvlText w:val="%1."/>
      <w:lvlJc w:val="left"/>
      <w:pPr>
        <w:tabs>
          <w:tab w:val="num" w:pos="708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360"/>
      </w:pPr>
      <w:rPr>
        <w:rFonts w:ascii="Verdana" w:eastAsia="Times New Roman" w:hAnsi="Verdana" w:cs="Verdana"/>
        <w:color w:val="000000"/>
        <w:kern w:val="2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360"/>
      </w:pPr>
      <w:rPr>
        <w:rFonts w:cs="Times New Roman"/>
      </w:rPr>
    </w:lvl>
  </w:abstractNum>
  <w:abstractNum w:abstractNumId="51" w15:restartNumberingAfterBreak="0">
    <w:nsid w:val="00000034"/>
    <w:multiLevelType w:val="multilevel"/>
    <w:tmpl w:val="00000034"/>
    <w:name w:val="WW8Num54"/>
    <w:lvl w:ilvl="0"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  <w:sz w:val="20"/>
      </w:rPr>
    </w:lvl>
    <w:lvl w:ilvl="1">
      <w:numFmt w:val="bullet"/>
      <w:lvlText w:val="◦"/>
      <w:lvlJc w:val="left"/>
      <w:pPr>
        <w:tabs>
          <w:tab w:val="num" w:pos="0"/>
        </w:tabs>
        <w:ind w:left="1080" w:hanging="360"/>
      </w:pPr>
      <w:rPr>
        <w:rFonts w:ascii="OpenSymbol" w:hAnsi="OpenSymbol"/>
        <w:sz w:val="20"/>
      </w:rPr>
    </w:lvl>
    <w:lvl w:ilvl="2">
      <w:numFmt w:val="bullet"/>
      <w:lvlText w:val="▪"/>
      <w:lvlJc w:val="left"/>
      <w:pPr>
        <w:tabs>
          <w:tab w:val="num" w:pos="0"/>
        </w:tabs>
        <w:ind w:left="1440" w:hanging="360"/>
      </w:pPr>
      <w:rPr>
        <w:rFonts w:ascii="OpenSymbol" w:hAnsi="OpenSymbol"/>
        <w:sz w:val="20"/>
      </w:rPr>
    </w:lvl>
    <w:lvl w:ilvl="3">
      <w:numFmt w:val="bullet"/>
      <w:lvlText w:val=""/>
      <w:lvlJc w:val="left"/>
      <w:pPr>
        <w:tabs>
          <w:tab w:val="num" w:pos="0"/>
        </w:tabs>
        <w:ind w:left="1800" w:hanging="360"/>
      </w:pPr>
      <w:rPr>
        <w:rFonts w:ascii="Symbol" w:hAnsi="Symbol"/>
        <w:sz w:val="20"/>
      </w:rPr>
    </w:lvl>
    <w:lvl w:ilvl="4">
      <w:numFmt w:val="bullet"/>
      <w:lvlText w:val="◦"/>
      <w:lvlJc w:val="left"/>
      <w:pPr>
        <w:tabs>
          <w:tab w:val="num" w:pos="0"/>
        </w:tabs>
        <w:ind w:left="2160" w:hanging="360"/>
      </w:pPr>
      <w:rPr>
        <w:rFonts w:ascii="OpenSymbol" w:hAnsi="OpenSymbol"/>
        <w:sz w:val="20"/>
      </w:rPr>
    </w:lvl>
    <w:lvl w:ilvl="5">
      <w:numFmt w:val="bullet"/>
      <w:lvlText w:val="▪"/>
      <w:lvlJc w:val="left"/>
      <w:pPr>
        <w:tabs>
          <w:tab w:val="num" w:pos="0"/>
        </w:tabs>
        <w:ind w:left="2520" w:hanging="360"/>
      </w:pPr>
      <w:rPr>
        <w:rFonts w:ascii="OpenSymbol" w:hAnsi="OpenSymbol"/>
        <w:sz w:val="20"/>
      </w:rPr>
    </w:lvl>
    <w:lvl w:ilvl="6"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  <w:sz w:val="20"/>
      </w:rPr>
    </w:lvl>
    <w:lvl w:ilvl="7">
      <w:numFmt w:val="bullet"/>
      <w:lvlText w:val="◦"/>
      <w:lvlJc w:val="left"/>
      <w:pPr>
        <w:tabs>
          <w:tab w:val="num" w:pos="0"/>
        </w:tabs>
        <w:ind w:left="3240" w:hanging="360"/>
      </w:pPr>
      <w:rPr>
        <w:rFonts w:ascii="OpenSymbol" w:hAnsi="OpenSymbol"/>
        <w:sz w:val="20"/>
      </w:rPr>
    </w:lvl>
    <w:lvl w:ilvl="8">
      <w:numFmt w:val="bullet"/>
      <w:lvlText w:val="▪"/>
      <w:lvlJc w:val="left"/>
      <w:pPr>
        <w:tabs>
          <w:tab w:val="num" w:pos="0"/>
        </w:tabs>
        <w:ind w:left="3600" w:hanging="360"/>
      </w:pPr>
      <w:rPr>
        <w:rFonts w:ascii="OpenSymbol" w:hAnsi="OpenSymbol"/>
        <w:sz w:val="20"/>
      </w:rPr>
    </w:lvl>
  </w:abstractNum>
  <w:abstractNum w:abstractNumId="52" w15:restartNumberingAfterBreak="0">
    <w:nsid w:val="00000035"/>
    <w:multiLevelType w:val="multilevel"/>
    <w:tmpl w:val="00000035"/>
    <w:name w:val="WW8Num55"/>
    <w:lvl w:ilvl="0"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numFmt w:val="bullet"/>
      <w:lvlText w:val="◦"/>
      <w:lvlJc w:val="left"/>
      <w:pPr>
        <w:tabs>
          <w:tab w:val="num" w:pos="0"/>
        </w:tabs>
        <w:ind w:left="1080" w:hanging="360"/>
      </w:pPr>
      <w:rPr>
        <w:rFonts w:ascii="OpenSymbol" w:hAnsi="OpenSymbol"/>
      </w:rPr>
    </w:lvl>
    <w:lvl w:ilvl="2">
      <w:numFmt w:val="bullet"/>
      <w:lvlText w:val="▪"/>
      <w:lvlJc w:val="left"/>
      <w:pPr>
        <w:tabs>
          <w:tab w:val="num" w:pos="0"/>
        </w:tabs>
        <w:ind w:left="1440" w:hanging="360"/>
      </w:pPr>
      <w:rPr>
        <w:rFonts w:ascii="OpenSymbol" w:hAnsi="OpenSymbol"/>
      </w:rPr>
    </w:lvl>
    <w:lvl w:ilvl="3">
      <w:numFmt w:val="bullet"/>
      <w:lvlText w:val=""/>
      <w:lvlJc w:val="left"/>
      <w:pPr>
        <w:tabs>
          <w:tab w:val="num" w:pos="0"/>
        </w:tabs>
        <w:ind w:left="1800" w:hanging="360"/>
      </w:pPr>
      <w:rPr>
        <w:rFonts w:ascii="Symbol" w:hAnsi="Symbol"/>
      </w:rPr>
    </w:lvl>
    <w:lvl w:ilvl="4">
      <w:numFmt w:val="bullet"/>
      <w:lvlText w:val="◦"/>
      <w:lvlJc w:val="left"/>
      <w:pPr>
        <w:tabs>
          <w:tab w:val="num" w:pos="0"/>
        </w:tabs>
        <w:ind w:left="2160" w:hanging="360"/>
      </w:pPr>
      <w:rPr>
        <w:rFonts w:ascii="OpenSymbol" w:hAnsi="OpenSymbol"/>
      </w:rPr>
    </w:lvl>
    <w:lvl w:ilvl="5">
      <w:numFmt w:val="bullet"/>
      <w:lvlText w:val="▪"/>
      <w:lvlJc w:val="left"/>
      <w:pPr>
        <w:tabs>
          <w:tab w:val="num" w:pos="0"/>
        </w:tabs>
        <w:ind w:left="2520" w:hanging="360"/>
      </w:pPr>
      <w:rPr>
        <w:rFonts w:ascii="OpenSymbol" w:hAnsi="OpenSymbol"/>
      </w:rPr>
    </w:lvl>
    <w:lvl w:ilvl="6"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7">
      <w:numFmt w:val="bullet"/>
      <w:lvlText w:val="◦"/>
      <w:lvlJc w:val="left"/>
      <w:pPr>
        <w:tabs>
          <w:tab w:val="num" w:pos="0"/>
        </w:tabs>
        <w:ind w:left="3240" w:hanging="360"/>
      </w:pPr>
      <w:rPr>
        <w:rFonts w:ascii="OpenSymbol" w:hAnsi="OpenSymbol"/>
      </w:rPr>
    </w:lvl>
    <w:lvl w:ilvl="8">
      <w:numFmt w:val="bullet"/>
      <w:lvlText w:val="▪"/>
      <w:lvlJc w:val="left"/>
      <w:pPr>
        <w:tabs>
          <w:tab w:val="num" w:pos="0"/>
        </w:tabs>
        <w:ind w:left="3600" w:hanging="360"/>
      </w:pPr>
      <w:rPr>
        <w:rFonts w:ascii="OpenSymbol" w:hAnsi="OpenSymbol"/>
      </w:rPr>
    </w:lvl>
  </w:abstractNum>
  <w:abstractNum w:abstractNumId="53" w15:restartNumberingAfterBreak="0">
    <w:nsid w:val="00000036"/>
    <w:multiLevelType w:val="multilevel"/>
    <w:tmpl w:val="00000036"/>
    <w:name w:val="WW8Num56"/>
    <w:lvl w:ilvl="0"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numFmt w:val="bullet"/>
      <w:lvlText w:val="◦"/>
      <w:lvlJc w:val="left"/>
      <w:pPr>
        <w:tabs>
          <w:tab w:val="num" w:pos="0"/>
        </w:tabs>
        <w:ind w:left="1080" w:hanging="360"/>
      </w:pPr>
      <w:rPr>
        <w:rFonts w:ascii="OpenSymbol" w:hAnsi="OpenSymbol"/>
      </w:rPr>
    </w:lvl>
    <w:lvl w:ilvl="2">
      <w:numFmt w:val="bullet"/>
      <w:lvlText w:val="▪"/>
      <w:lvlJc w:val="left"/>
      <w:pPr>
        <w:tabs>
          <w:tab w:val="num" w:pos="0"/>
        </w:tabs>
        <w:ind w:left="1440" w:hanging="360"/>
      </w:pPr>
      <w:rPr>
        <w:rFonts w:ascii="OpenSymbol" w:hAnsi="OpenSymbol"/>
      </w:rPr>
    </w:lvl>
    <w:lvl w:ilvl="3">
      <w:numFmt w:val="bullet"/>
      <w:lvlText w:val=""/>
      <w:lvlJc w:val="left"/>
      <w:pPr>
        <w:tabs>
          <w:tab w:val="num" w:pos="0"/>
        </w:tabs>
        <w:ind w:left="1800" w:hanging="360"/>
      </w:pPr>
      <w:rPr>
        <w:rFonts w:ascii="Symbol" w:hAnsi="Symbol"/>
      </w:rPr>
    </w:lvl>
    <w:lvl w:ilvl="4">
      <w:numFmt w:val="bullet"/>
      <w:lvlText w:val="◦"/>
      <w:lvlJc w:val="left"/>
      <w:pPr>
        <w:tabs>
          <w:tab w:val="num" w:pos="0"/>
        </w:tabs>
        <w:ind w:left="2160" w:hanging="360"/>
      </w:pPr>
      <w:rPr>
        <w:rFonts w:ascii="OpenSymbol" w:hAnsi="OpenSymbol"/>
      </w:rPr>
    </w:lvl>
    <w:lvl w:ilvl="5">
      <w:numFmt w:val="bullet"/>
      <w:lvlText w:val="▪"/>
      <w:lvlJc w:val="left"/>
      <w:pPr>
        <w:tabs>
          <w:tab w:val="num" w:pos="0"/>
        </w:tabs>
        <w:ind w:left="2520" w:hanging="360"/>
      </w:pPr>
      <w:rPr>
        <w:rFonts w:ascii="OpenSymbol" w:hAnsi="OpenSymbol"/>
      </w:rPr>
    </w:lvl>
    <w:lvl w:ilvl="6"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7">
      <w:numFmt w:val="bullet"/>
      <w:lvlText w:val="◦"/>
      <w:lvlJc w:val="left"/>
      <w:pPr>
        <w:tabs>
          <w:tab w:val="num" w:pos="0"/>
        </w:tabs>
        <w:ind w:left="3240" w:hanging="360"/>
      </w:pPr>
      <w:rPr>
        <w:rFonts w:ascii="OpenSymbol" w:hAnsi="OpenSymbol"/>
      </w:rPr>
    </w:lvl>
    <w:lvl w:ilvl="8">
      <w:numFmt w:val="bullet"/>
      <w:lvlText w:val="▪"/>
      <w:lvlJc w:val="left"/>
      <w:pPr>
        <w:tabs>
          <w:tab w:val="num" w:pos="0"/>
        </w:tabs>
        <w:ind w:left="3600" w:hanging="360"/>
      </w:pPr>
      <w:rPr>
        <w:rFonts w:ascii="OpenSymbol" w:hAnsi="OpenSymbol"/>
      </w:rPr>
    </w:lvl>
  </w:abstractNum>
  <w:abstractNum w:abstractNumId="54" w15:restartNumberingAfterBreak="0">
    <w:nsid w:val="00000037"/>
    <w:multiLevelType w:val="multilevel"/>
    <w:tmpl w:val="00000037"/>
    <w:name w:val="WW8Num57"/>
    <w:lvl w:ilvl="0"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numFmt w:val="bullet"/>
      <w:lvlText w:val="◦"/>
      <w:lvlJc w:val="left"/>
      <w:pPr>
        <w:tabs>
          <w:tab w:val="num" w:pos="0"/>
        </w:tabs>
        <w:ind w:left="1080" w:hanging="360"/>
      </w:pPr>
      <w:rPr>
        <w:rFonts w:ascii="OpenSymbol" w:hAnsi="OpenSymbol"/>
        <w:sz w:val="20"/>
      </w:rPr>
    </w:lvl>
    <w:lvl w:ilvl="2">
      <w:numFmt w:val="bullet"/>
      <w:lvlText w:val="▪"/>
      <w:lvlJc w:val="left"/>
      <w:pPr>
        <w:tabs>
          <w:tab w:val="num" w:pos="0"/>
        </w:tabs>
        <w:ind w:left="1440" w:hanging="360"/>
      </w:pPr>
      <w:rPr>
        <w:rFonts w:ascii="OpenSymbol" w:hAnsi="OpenSymbol"/>
        <w:sz w:val="20"/>
      </w:rPr>
    </w:lvl>
    <w:lvl w:ilvl="3">
      <w:numFmt w:val="bullet"/>
      <w:lvlText w:val=""/>
      <w:lvlJc w:val="left"/>
      <w:pPr>
        <w:tabs>
          <w:tab w:val="num" w:pos="0"/>
        </w:tabs>
        <w:ind w:left="1800" w:hanging="360"/>
      </w:pPr>
      <w:rPr>
        <w:rFonts w:ascii="Symbol" w:hAnsi="Symbol"/>
      </w:rPr>
    </w:lvl>
    <w:lvl w:ilvl="4">
      <w:numFmt w:val="bullet"/>
      <w:lvlText w:val="◦"/>
      <w:lvlJc w:val="left"/>
      <w:pPr>
        <w:tabs>
          <w:tab w:val="num" w:pos="0"/>
        </w:tabs>
        <w:ind w:left="2160" w:hanging="360"/>
      </w:pPr>
      <w:rPr>
        <w:rFonts w:ascii="OpenSymbol" w:hAnsi="OpenSymbol"/>
        <w:sz w:val="20"/>
      </w:rPr>
    </w:lvl>
    <w:lvl w:ilvl="5">
      <w:numFmt w:val="bullet"/>
      <w:lvlText w:val="▪"/>
      <w:lvlJc w:val="left"/>
      <w:pPr>
        <w:tabs>
          <w:tab w:val="num" w:pos="0"/>
        </w:tabs>
        <w:ind w:left="2520" w:hanging="360"/>
      </w:pPr>
      <w:rPr>
        <w:rFonts w:ascii="OpenSymbol" w:hAnsi="OpenSymbol"/>
        <w:sz w:val="20"/>
      </w:rPr>
    </w:lvl>
    <w:lvl w:ilvl="6"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7">
      <w:numFmt w:val="bullet"/>
      <w:lvlText w:val="◦"/>
      <w:lvlJc w:val="left"/>
      <w:pPr>
        <w:tabs>
          <w:tab w:val="num" w:pos="0"/>
        </w:tabs>
        <w:ind w:left="3240" w:hanging="360"/>
      </w:pPr>
      <w:rPr>
        <w:rFonts w:ascii="OpenSymbol" w:hAnsi="OpenSymbol"/>
        <w:sz w:val="20"/>
      </w:rPr>
    </w:lvl>
    <w:lvl w:ilvl="8">
      <w:numFmt w:val="bullet"/>
      <w:lvlText w:val="▪"/>
      <w:lvlJc w:val="left"/>
      <w:pPr>
        <w:tabs>
          <w:tab w:val="num" w:pos="0"/>
        </w:tabs>
        <w:ind w:left="3600" w:hanging="360"/>
      </w:pPr>
      <w:rPr>
        <w:rFonts w:ascii="OpenSymbol" w:hAnsi="OpenSymbol"/>
        <w:sz w:val="20"/>
      </w:rPr>
    </w:lvl>
  </w:abstractNum>
  <w:abstractNum w:abstractNumId="55" w15:restartNumberingAfterBreak="0">
    <w:nsid w:val="00000038"/>
    <w:multiLevelType w:val="multilevel"/>
    <w:tmpl w:val="00000038"/>
    <w:name w:val="WW8Num58"/>
    <w:lvl w:ilvl="0"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numFmt w:val="bullet"/>
      <w:lvlText w:val="◦"/>
      <w:lvlJc w:val="left"/>
      <w:pPr>
        <w:tabs>
          <w:tab w:val="num" w:pos="0"/>
        </w:tabs>
        <w:ind w:left="1080" w:hanging="360"/>
      </w:pPr>
      <w:rPr>
        <w:rFonts w:ascii="OpenSymbol" w:hAnsi="OpenSymbol"/>
      </w:rPr>
    </w:lvl>
    <w:lvl w:ilvl="2">
      <w:numFmt w:val="bullet"/>
      <w:lvlText w:val="▪"/>
      <w:lvlJc w:val="left"/>
      <w:pPr>
        <w:tabs>
          <w:tab w:val="num" w:pos="0"/>
        </w:tabs>
        <w:ind w:left="1440" w:hanging="360"/>
      </w:pPr>
      <w:rPr>
        <w:rFonts w:ascii="OpenSymbol" w:hAnsi="OpenSymbol"/>
      </w:rPr>
    </w:lvl>
    <w:lvl w:ilvl="3">
      <w:numFmt w:val="bullet"/>
      <w:lvlText w:val=""/>
      <w:lvlJc w:val="left"/>
      <w:pPr>
        <w:tabs>
          <w:tab w:val="num" w:pos="0"/>
        </w:tabs>
        <w:ind w:left="1800" w:hanging="360"/>
      </w:pPr>
      <w:rPr>
        <w:rFonts w:ascii="Symbol" w:hAnsi="Symbol"/>
      </w:rPr>
    </w:lvl>
    <w:lvl w:ilvl="4">
      <w:numFmt w:val="bullet"/>
      <w:lvlText w:val="◦"/>
      <w:lvlJc w:val="left"/>
      <w:pPr>
        <w:tabs>
          <w:tab w:val="num" w:pos="0"/>
        </w:tabs>
        <w:ind w:left="2160" w:hanging="360"/>
      </w:pPr>
      <w:rPr>
        <w:rFonts w:ascii="OpenSymbol" w:hAnsi="OpenSymbol"/>
      </w:rPr>
    </w:lvl>
    <w:lvl w:ilvl="5">
      <w:numFmt w:val="bullet"/>
      <w:lvlText w:val="▪"/>
      <w:lvlJc w:val="left"/>
      <w:pPr>
        <w:tabs>
          <w:tab w:val="num" w:pos="0"/>
        </w:tabs>
        <w:ind w:left="2520" w:hanging="360"/>
      </w:pPr>
      <w:rPr>
        <w:rFonts w:ascii="OpenSymbol" w:hAnsi="OpenSymbol"/>
      </w:rPr>
    </w:lvl>
    <w:lvl w:ilvl="6"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7">
      <w:numFmt w:val="bullet"/>
      <w:lvlText w:val="◦"/>
      <w:lvlJc w:val="left"/>
      <w:pPr>
        <w:tabs>
          <w:tab w:val="num" w:pos="0"/>
        </w:tabs>
        <w:ind w:left="3240" w:hanging="360"/>
      </w:pPr>
      <w:rPr>
        <w:rFonts w:ascii="OpenSymbol" w:hAnsi="OpenSymbol"/>
      </w:rPr>
    </w:lvl>
    <w:lvl w:ilvl="8">
      <w:numFmt w:val="bullet"/>
      <w:lvlText w:val="▪"/>
      <w:lvlJc w:val="left"/>
      <w:pPr>
        <w:tabs>
          <w:tab w:val="num" w:pos="0"/>
        </w:tabs>
        <w:ind w:left="3600" w:hanging="360"/>
      </w:pPr>
      <w:rPr>
        <w:rFonts w:ascii="OpenSymbol" w:hAnsi="OpenSymbol"/>
      </w:rPr>
    </w:lvl>
  </w:abstractNum>
  <w:abstractNum w:abstractNumId="56" w15:restartNumberingAfterBreak="0">
    <w:nsid w:val="00000039"/>
    <w:multiLevelType w:val="multilevel"/>
    <w:tmpl w:val="00000039"/>
    <w:name w:val="WW8Num59"/>
    <w:lvl w:ilvl="0"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numFmt w:val="bullet"/>
      <w:lvlText w:val="◦"/>
      <w:lvlJc w:val="left"/>
      <w:pPr>
        <w:tabs>
          <w:tab w:val="num" w:pos="0"/>
        </w:tabs>
        <w:ind w:left="1080" w:hanging="360"/>
      </w:pPr>
      <w:rPr>
        <w:rFonts w:ascii="OpenSymbol" w:hAnsi="OpenSymbol"/>
      </w:rPr>
    </w:lvl>
    <w:lvl w:ilvl="2">
      <w:numFmt w:val="bullet"/>
      <w:lvlText w:val="▪"/>
      <w:lvlJc w:val="left"/>
      <w:pPr>
        <w:tabs>
          <w:tab w:val="num" w:pos="0"/>
        </w:tabs>
        <w:ind w:left="1440" w:hanging="360"/>
      </w:pPr>
      <w:rPr>
        <w:rFonts w:ascii="OpenSymbol" w:hAnsi="OpenSymbol"/>
      </w:rPr>
    </w:lvl>
    <w:lvl w:ilvl="3">
      <w:numFmt w:val="bullet"/>
      <w:lvlText w:val=""/>
      <w:lvlJc w:val="left"/>
      <w:pPr>
        <w:tabs>
          <w:tab w:val="num" w:pos="0"/>
        </w:tabs>
        <w:ind w:left="1800" w:hanging="360"/>
      </w:pPr>
      <w:rPr>
        <w:rFonts w:ascii="Symbol" w:hAnsi="Symbol"/>
      </w:rPr>
    </w:lvl>
    <w:lvl w:ilvl="4">
      <w:numFmt w:val="bullet"/>
      <w:lvlText w:val="◦"/>
      <w:lvlJc w:val="left"/>
      <w:pPr>
        <w:tabs>
          <w:tab w:val="num" w:pos="0"/>
        </w:tabs>
        <w:ind w:left="2160" w:hanging="360"/>
      </w:pPr>
      <w:rPr>
        <w:rFonts w:ascii="OpenSymbol" w:hAnsi="OpenSymbol"/>
      </w:rPr>
    </w:lvl>
    <w:lvl w:ilvl="5">
      <w:numFmt w:val="bullet"/>
      <w:lvlText w:val="▪"/>
      <w:lvlJc w:val="left"/>
      <w:pPr>
        <w:tabs>
          <w:tab w:val="num" w:pos="0"/>
        </w:tabs>
        <w:ind w:left="2520" w:hanging="360"/>
      </w:pPr>
      <w:rPr>
        <w:rFonts w:ascii="OpenSymbol" w:hAnsi="OpenSymbol"/>
      </w:rPr>
    </w:lvl>
    <w:lvl w:ilvl="6"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7">
      <w:numFmt w:val="bullet"/>
      <w:lvlText w:val="◦"/>
      <w:lvlJc w:val="left"/>
      <w:pPr>
        <w:tabs>
          <w:tab w:val="num" w:pos="0"/>
        </w:tabs>
        <w:ind w:left="3240" w:hanging="360"/>
      </w:pPr>
      <w:rPr>
        <w:rFonts w:ascii="OpenSymbol" w:hAnsi="OpenSymbol"/>
      </w:rPr>
    </w:lvl>
    <w:lvl w:ilvl="8">
      <w:numFmt w:val="bullet"/>
      <w:lvlText w:val="▪"/>
      <w:lvlJc w:val="left"/>
      <w:pPr>
        <w:tabs>
          <w:tab w:val="num" w:pos="0"/>
        </w:tabs>
        <w:ind w:left="3600" w:hanging="360"/>
      </w:pPr>
      <w:rPr>
        <w:rFonts w:ascii="OpenSymbol" w:hAnsi="OpenSymbol"/>
      </w:rPr>
    </w:lvl>
  </w:abstractNum>
  <w:abstractNum w:abstractNumId="57" w15:restartNumberingAfterBreak="0">
    <w:nsid w:val="0000003A"/>
    <w:multiLevelType w:val="multilevel"/>
    <w:tmpl w:val="0000003A"/>
    <w:name w:val="WW8Num60"/>
    <w:lvl w:ilvl="0"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numFmt w:val="bullet"/>
      <w:lvlText w:val="◦"/>
      <w:lvlJc w:val="left"/>
      <w:pPr>
        <w:tabs>
          <w:tab w:val="num" w:pos="0"/>
        </w:tabs>
        <w:ind w:left="1080" w:hanging="360"/>
      </w:pPr>
      <w:rPr>
        <w:rFonts w:ascii="OpenSymbol" w:hAnsi="OpenSymbol"/>
      </w:rPr>
    </w:lvl>
    <w:lvl w:ilvl="2">
      <w:numFmt w:val="bullet"/>
      <w:lvlText w:val="▪"/>
      <w:lvlJc w:val="left"/>
      <w:pPr>
        <w:tabs>
          <w:tab w:val="num" w:pos="0"/>
        </w:tabs>
        <w:ind w:left="1440" w:hanging="360"/>
      </w:pPr>
      <w:rPr>
        <w:rFonts w:ascii="OpenSymbol" w:hAnsi="OpenSymbol"/>
      </w:rPr>
    </w:lvl>
    <w:lvl w:ilvl="3">
      <w:numFmt w:val="bullet"/>
      <w:lvlText w:val=""/>
      <w:lvlJc w:val="left"/>
      <w:pPr>
        <w:tabs>
          <w:tab w:val="num" w:pos="0"/>
        </w:tabs>
        <w:ind w:left="1800" w:hanging="360"/>
      </w:pPr>
      <w:rPr>
        <w:rFonts w:ascii="Symbol" w:hAnsi="Symbol"/>
      </w:rPr>
    </w:lvl>
    <w:lvl w:ilvl="4">
      <w:numFmt w:val="bullet"/>
      <w:lvlText w:val="◦"/>
      <w:lvlJc w:val="left"/>
      <w:pPr>
        <w:tabs>
          <w:tab w:val="num" w:pos="0"/>
        </w:tabs>
        <w:ind w:left="2160" w:hanging="360"/>
      </w:pPr>
      <w:rPr>
        <w:rFonts w:ascii="OpenSymbol" w:hAnsi="OpenSymbol"/>
      </w:rPr>
    </w:lvl>
    <w:lvl w:ilvl="5">
      <w:numFmt w:val="bullet"/>
      <w:lvlText w:val="▪"/>
      <w:lvlJc w:val="left"/>
      <w:pPr>
        <w:tabs>
          <w:tab w:val="num" w:pos="0"/>
        </w:tabs>
        <w:ind w:left="2520" w:hanging="360"/>
      </w:pPr>
      <w:rPr>
        <w:rFonts w:ascii="OpenSymbol" w:hAnsi="OpenSymbol"/>
      </w:rPr>
    </w:lvl>
    <w:lvl w:ilvl="6"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7">
      <w:numFmt w:val="bullet"/>
      <w:lvlText w:val="◦"/>
      <w:lvlJc w:val="left"/>
      <w:pPr>
        <w:tabs>
          <w:tab w:val="num" w:pos="0"/>
        </w:tabs>
        <w:ind w:left="3240" w:hanging="360"/>
      </w:pPr>
      <w:rPr>
        <w:rFonts w:ascii="OpenSymbol" w:hAnsi="OpenSymbol"/>
      </w:rPr>
    </w:lvl>
    <w:lvl w:ilvl="8">
      <w:numFmt w:val="bullet"/>
      <w:lvlText w:val="▪"/>
      <w:lvlJc w:val="left"/>
      <w:pPr>
        <w:tabs>
          <w:tab w:val="num" w:pos="0"/>
        </w:tabs>
        <w:ind w:left="3600" w:hanging="360"/>
      </w:pPr>
      <w:rPr>
        <w:rFonts w:ascii="OpenSymbol" w:hAnsi="OpenSymbol"/>
      </w:rPr>
    </w:lvl>
  </w:abstractNum>
  <w:abstractNum w:abstractNumId="58" w15:restartNumberingAfterBreak="0">
    <w:nsid w:val="0000003B"/>
    <w:multiLevelType w:val="multilevel"/>
    <w:tmpl w:val="0000003B"/>
    <w:name w:val="WW8Num61"/>
    <w:lvl w:ilvl="0"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numFmt w:val="bullet"/>
      <w:lvlText w:val="◦"/>
      <w:lvlJc w:val="left"/>
      <w:pPr>
        <w:tabs>
          <w:tab w:val="num" w:pos="0"/>
        </w:tabs>
        <w:ind w:left="1080" w:hanging="360"/>
      </w:pPr>
      <w:rPr>
        <w:rFonts w:ascii="OpenSymbol" w:hAnsi="OpenSymbol"/>
      </w:rPr>
    </w:lvl>
    <w:lvl w:ilvl="2">
      <w:numFmt w:val="bullet"/>
      <w:lvlText w:val="▪"/>
      <w:lvlJc w:val="left"/>
      <w:pPr>
        <w:tabs>
          <w:tab w:val="num" w:pos="0"/>
        </w:tabs>
        <w:ind w:left="1440" w:hanging="360"/>
      </w:pPr>
      <w:rPr>
        <w:rFonts w:ascii="OpenSymbol" w:hAnsi="OpenSymbol"/>
      </w:rPr>
    </w:lvl>
    <w:lvl w:ilvl="3">
      <w:numFmt w:val="bullet"/>
      <w:lvlText w:val=""/>
      <w:lvlJc w:val="left"/>
      <w:pPr>
        <w:tabs>
          <w:tab w:val="num" w:pos="0"/>
        </w:tabs>
        <w:ind w:left="1800" w:hanging="360"/>
      </w:pPr>
      <w:rPr>
        <w:rFonts w:ascii="Symbol" w:hAnsi="Symbol"/>
      </w:rPr>
    </w:lvl>
    <w:lvl w:ilvl="4">
      <w:numFmt w:val="bullet"/>
      <w:lvlText w:val="◦"/>
      <w:lvlJc w:val="left"/>
      <w:pPr>
        <w:tabs>
          <w:tab w:val="num" w:pos="0"/>
        </w:tabs>
        <w:ind w:left="2160" w:hanging="360"/>
      </w:pPr>
      <w:rPr>
        <w:rFonts w:ascii="OpenSymbol" w:hAnsi="OpenSymbol"/>
      </w:rPr>
    </w:lvl>
    <w:lvl w:ilvl="5">
      <w:numFmt w:val="bullet"/>
      <w:lvlText w:val="▪"/>
      <w:lvlJc w:val="left"/>
      <w:pPr>
        <w:tabs>
          <w:tab w:val="num" w:pos="0"/>
        </w:tabs>
        <w:ind w:left="2520" w:hanging="360"/>
      </w:pPr>
      <w:rPr>
        <w:rFonts w:ascii="OpenSymbol" w:hAnsi="OpenSymbol"/>
      </w:rPr>
    </w:lvl>
    <w:lvl w:ilvl="6"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7">
      <w:numFmt w:val="bullet"/>
      <w:lvlText w:val="◦"/>
      <w:lvlJc w:val="left"/>
      <w:pPr>
        <w:tabs>
          <w:tab w:val="num" w:pos="0"/>
        </w:tabs>
        <w:ind w:left="3240" w:hanging="360"/>
      </w:pPr>
      <w:rPr>
        <w:rFonts w:ascii="OpenSymbol" w:hAnsi="OpenSymbol"/>
      </w:rPr>
    </w:lvl>
    <w:lvl w:ilvl="8">
      <w:numFmt w:val="bullet"/>
      <w:lvlText w:val="▪"/>
      <w:lvlJc w:val="left"/>
      <w:pPr>
        <w:tabs>
          <w:tab w:val="num" w:pos="0"/>
        </w:tabs>
        <w:ind w:left="3600" w:hanging="360"/>
      </w:pPr>
      <w:rPr>
        <w:rFonts w:ascii="OpenSymbol" w:hAnsi="OpenSymbol"/>
      </w:rPr>
    </w:lvl>
  </w:abstractNum>
  <w:abstractNum w:abstractNumId="59" w15:restartNumberingAfterBreak="0">
    <w:nsid w:val="0000003C"/>
    <w:multiLevelType w:val="multilevel"/>
    <w:tmpl w:val="0000003C"/>
    <w:name w:val="WW8Num62"/>
    <w:lvl w:ilvl="0"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numFmt w:val="bullet"/>
      <w:lvlText w:val="◦"/>
      <w:lvlJc w:val="left"/>
      <w:pPr>
        <w:tabs>
          <w:tab w:val="num" w:pos="0"/>
        </w:tabs>
        <w:ind w:left="1080" w:hanging="360"/>
      </w:pPr>
      <w:rPr>
        <w:rFonts w:ascii="OpenSymbol" w:hAnsi="OpenSymbol"/>
      </w:rPr>
    </w:lvl>
    <w:lvl w:ilvl="2">
      <w:numFmt w:val="bullet"/>
      <w:lvlText w:val="▪"/>
      <w:lvlJc w:val="left"/>
      <w:pPr>
        <w:tabs>
          <w:tab w:val="num" w:pos="0"/>
        </w:tabs>
        <w:ind w:left="1440" w:hanging="360"/>
      </w:pPr>
      <w:rPr>
        <w:rFonts w:ascii="OpenSymbol" w:hAnsi="OpenSymbol"/>
      </w:rPr>
    </w:lvl>
    <w:lvl w:ilvl="3">
      <w:numFmt w:val="bullet"/>
      <w:lvlText w:val=""/>
      <w:lvlJc w:val="left"/>
      <w:pPr>
        <w:tabs>
          <w:tab w:val="num" w:pos="0"/>
        </w:tabs>
        <w:ind w:left="1800" w:hanging="360"/>
      </w:pPr>
      <w:rPr>
        <w:rFonts w:ascii="Symbol" w:hAnsi="Symbol"/>
      </w:rPr>
    </w:lvl>
    <w:lvl w:ilvl="4">
      <w:numFmt w:val="bullet"/>
      <w:lvlText w:val="◦"/>
      <w:lvlJc w:val="left"/>
      <w:pPr>
        <w:tabs>
          <w:tab w:val="num" w:pos="0"/>
        </w:tabs>
        <w:ind w:left="2160" w:hanging="360"/>
      </w:pPr>
      <w:rPr>
        <w:rFonts w:ascii="OpenSymbol" w:hAnsi="OpenSymbol"/>
      </w:rPr>
    </w:lvl>
    <w:lvl w:ilvl="5">
      <w:numFmt w:val="bullet"/>
      <w:lvlText w:val="▪"/>
      <w:lvlJc w:val="left"/>
      <w:pPr>
        <w:tabs>
          <w:tab w:val="num" w:pos="0"/>
        </w:tabs>
        <w:ind w:left="2520" w:hanging="360"/>
      </w:pPr>
      <w:rPr>
        <w:rFonts w:ascii="OpenSymbol" w:hAnsi="OpenSymbol"/>
      </w:rPr>
    </w:lvl>
    <w:lvl w:ilvl="6"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7">
      <w:numFmt w:val="bullet"/>
      <w:lvlText w:val="◦"/>
      <w:lvlJc w:val="left"/>
      <w:pPr>
        <w:tabs>
          <w:tab w:val="num" w:pos="0"/>
        </w:tabs>
        <w:ind w:left="3240" w:hanging="360"/>
      </w:pPr>
      <w:rPr>
        <w:rFonts w:ascii="OpenSymbol" w:hAnsi="OpenSymbol"/>
      </w:rPr>
    </w:lvl>
    <w:lvl w:ilvl="8">
      <w:numFmt w:val="bullet"/>
      <w:lvlText w:val="▪"/>
      <w:lvlJc w:val="left"/>
      <w:pPr>
        <w:tabs>
          <w:tab w:val="num" w:pos="0"/>
        </w:tabs>
        <w:ind w:left="3600" w:hanging="360"/>
      </w:pPr>
      <w:rPr>
        <w:rFonts w:ascii="OpenSymbol" w:hAnsi="OpenSymbol"/>
      </w:rPr>
    </w:lvl>
  </w:abstractNum>
  <w:abstractNum w:abstractNumId="60" w15:restartNumberingAfterBreak="0">
    <w:nsid w:val="0000003D"/>
    <w:multiLevelType w:val="multilevel"/>
    <w:tmpl w:val="0000003D"/>
    <w:name w:val="WW8Num63"/>
    <w:lvl w:ilvl="0"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numFmt w:val="bullet"/>
      <w:lvlText w:val="◦"/>
      <w:lvlJc w:val="left"/>
      <w:pPr>
        <w:tabs>
          <w:tab w:val="num" w:pos="0"/>
        </w:tabs>
        <w:ind w:left="1080" w:hanging="360"/>
      </w:pPr>
      <w:rPr>
        <w:rFonts w:ascii="OpenSymbol" w:hAnsi="OpenSymbol"/>
      </w:rPr>
    </w:lvl>
    <w:lvl w:ilvl="2">
      <w:numFmt w:val="bullet"/>
      <w:lvlText w:val="▪"/>
      <w:lvlJc w:val="left"/>
      <w:pPr>
        <w:tabs>
          <w:tab w:val="num" w:pos="0"/>
        </w:tabs>
        <w:ind w:left="1440" w:hanging="360"/>
      </w:pPr>
      <w:rPr>
        <w:rFonts w:ascii="OpenSymbol" w:hAnsi="OpenSymbol"/>
      </w:rPr>
    </w:lvl>
    <w:lvl w:ilvl="3">
      <w:numFmt w:val="bullet"/>
      <w:lvlText w:val=""/>
      <w:lvlJc w:val="left"/>
      <w:pPr>
        <w:tabs>
          <w:tab w:val="num" w:pos="0"/>
        </w:tabs>
        <w:ind w:left="1800" w:hanging="360"/>
      </w:pPr>
      <w:rPr>
        <w:rFonts w:ascii="Symbol" w:hAnsi="Symbol"/>
      </w:rPr>
    </w:lvl>
    <w:lvl w:ilvl="4">
      <w:numFmt w:val="bullet"/>
      <w:lvlText w:val="◦"/>
      <w:lvlJc w:val="left"/>
      <w:pPr>
        <w:tabs>
          <w:tab w:val="num" w:pos="0"/>
        </w:tabs>
        <w:ind w:left="2160" w:hanging="360"/>
      </w:pPr>
      <w:rPr>
        <w:rFonts w:ascii="OpenSymbol" w:hAnsi="OpenSymbol"/>
      </w:rPr>
    </w:lvl>
    <w:lvl w:ilvl="5">
      <w:numFmt w:val="bullet"/>
      <w:lvlText w:val="▪"/>
      <w:lvlJc w:val="left"/>
      <w:pPr>
        <w:tabs>
          <w:tab w:val="num" w:pos="0"/>
        </w:tabs>
        <w:ind w:left="2520" w:hanging="360"/>
      </w:pPr>
      <w:rPr>
        <w:rFonts w:ascii="OpenSymbol" w:hAnsi="OpenSymbol"/>
      </w:rPr>
    </w:lvl>
    <w:lvl w:ilvl="6"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7">
      <w:numFmt w:val="bullet"/>
      <w:lvlText w:val="◦"/>
      <w:lvlJc w:val="left"/>
      <w:pPr>
        <w:tabs>
          <w:tab w:val="num" w:pos="0"/>
        </w:tabs>
        <w:ind w:left="3240" w:hanging="360"/>
      </w:pPr>
      <w:rPr>
        <w:rFonts w:ascii="OpenSymbol" w:hAnsi="OpenSymbol"/>
      </w:rPr>
    </w:lvl>
    <w:lvl w:ilvl="8">
      <w:numFmt w:val="bullet"/>
      <w:lvlText w:val="▪"/>
      <w:lvlJc w:val="left"/>
      <w:pPr>
        <w:tabs>
          <w:tab w:val="num" w:pos="0"/>
        </w:tabs>
        <w:ind w:left="3600" w:hanging="360"/>
      </w:pPr>
      <w:rPr>
        <w:rFonts w:ascii="OpenSymbol" w:hAnsi="OpenSymbol"/>
      </w:rPr>
    </w:lvl>
  </w:abstractNum>
  <w:abstractNum w:abstractNumId="61" w15:restartNumberingAfterBreak="0">
    <w:nsid w:val="0000003E"/>
    <w:multiLevelType w:val="multilevel"/>
    <w:tmpl w:val="0000003E"/>
    <w:name w:val="WW8Num64"/>
    <w:lvl w:ilvl="0"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numFmt w:val="bullet"/>
      <w:lvlText w:val="◦"/>
      <w:lvlJc w:val="left"/>
      <w:pPr>
        <w:tabs>
          <w:tab w:val="num" w:pos="0"/>
        </w:tabs>
        <w:ind w:left="1080" w:hanging="360"/>
      </w:pPr>
      <w:rPr>
        <w:rFonts w:ascii="OpenSymbol" w:hAnsi="OpenSymbol"/>
      </w:rPr>
    </w:lvl>
    <w:lvl w:ilvl="2">
      <w:numFmt w:val="bullet"/>
      <w:lvlText w:val="▪"/>
      <w:lvlJc w:val="left"/>
      <w:pPr>
        <w:tabs>
          <w:tab w:val="num" w:pos="0"/>
        </w:tabs>
        <w:ind w:left="1440" w:hanging="360"/>
      </w:pPr>
      <w:rPr>
        <w:rFonts w:ascii="OpenSymbol" w:hAnsi="OpenSymbol"/>
      </w:rPr>
    </w:lvl>
    <w:lvl w:ilvl="3">
      <w:numFmt w:val="bullet"/>
      <w:lvlText w:val=""/>
      <w:lvlJc w:val="left"/>
      <w:pPr>
        <w:tabs>
          <w:tab w:val="num" w:pos="0"/>
        </w:tabs>
        <w:ind w:left="1800" w:hanging="360"/>
      </w:pPr>
      <w:rPr>
        <w:rFonts w:ascii="Symbol" w:hAnsi="Symbol"/>
      </w:rPr>
    </w:lvl>
    <w:lvl w:ilvl="4">
      <w:numFmt w:val="bullet"/>
      <w:lvlText w:val="◦"/>
      <w:lvlJc w:val="left"/>
      <w:pPr>
        <w:tabs>
          <w:tab w:val="num" w:pos="0"/>
        </w:tabs>
        <w:ind w:left="2160" w:hanging="360"/>
      </w:pPr>
      <w:rPr>
        <w:rFonts w:ascii="OpenSymbol" w:hAnsi="OpenSymbol"/>
      </w:rPr>
    </w:lvl>
    <w:lvl w:ilvl="5">
      <w:numFmt w:val="bullet"/>
      <w:lvlText w:val="▪"/>
      <w:lvlJc w:val="left"/>
      <w:pPr>
        <w:tabs>
          <w:tab w:val="num" w:pos="0"/>
        </w:tabs>
        <w:ind w:left="2520" w:hanging="360"/>
      </w:pPr>
      <w:rPr>
        <w:rFonts w:ascii="OpenSymbol" w:hAnsi="OpenSymbol"/>
      </w:rPr>
    </w:lvl>
    <w:lvl w:ilvl="6"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7">
      <w:numFmt w:val="bullet"/>
      <w:lvlText w:val="◦"/>
      <w:lvlJc w:val="left"/>
      <w:pPr>
        <w:tabs>
          <w:tab w:val="num" w:pos="0"/>
        </w:tabs>
        <w:ind w:left="3240" w:hanging="360"/>
      </w:pPr>
      <w:rPr>
        <w:rFonts w:ascii="OpenSymbol" w:hAnsi="OpenSymbol"/>
      </w:rPr>
    </w:lvl>
    <w:lvl w:ilvl="8">
      <w:numFmt w:val="bullet"/>
      <w:lvlText w:val="▪"/>
      <w:lvlJc w:val="left"/>
      <w:pPr>
        <w:tabs>
          <w:tab w:val="num" w:pos="0"/>
        </w:tabs>
        <w:ind w:left="3600" w:hanging="360"/>
      </w:pPr>
      <w:rPr>
        <w:rFonts w:ascii="OpenSymbol" w:hAnsi="OpenSymbol"/>
      </w:rPr>
    </w:lvl>
  </w:abstractNum>
  <w:abstractNum w:abstractNumId="62" w15:restartNumberingAfterBreak="0">
    <w:nsid w:val="0000003F"/>
    <w:multiLevelType w:val="multilevel"/>
    <w:tmpl w:val="0000003F"/>
    <w:name w:val="WW8Num65"/>
    <w:lvl w:ilvl="0"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numFmt w:val="bullet"/>
      <w:lvlText w:val="◦"/>
      <w:lvlJc w:val="left"/>
      <w:pPr>
        <w:tabs>
          <w:tab w:val="num" w:pos="0"/>
        </w:tabs>
        <w:ind w:left="1080" w:hanging="360"/>
      </w:pPr>
      <w:rPr>
        <w:rFonts w:ascii="OpenSymbol" w:hAnsi="OpenSymbol"/>
      </w:rPr>
    </w:lvl>
    <w:lvl w:ilvl="2">
      <w:numFmt w:val="bullet"/>
      <w:lvlText w:val="▪"/>
      <w:lvlJc w:val="left"/>
      <w:pPr>
        <w:tabs>
          <w:tab w:val="num" w:pos="0"/>
        </w:tabs>
        <w:ind w:left="1440" w:hanging="360"/>
      </w:pPr>
      <w:rPr>
        <w:rFonts w:ascii="OpenSymbol" w:hAnsi="OpenSymbol"/>
      </w:rPr>
    </w:lvl>
    <w:lvl w:ilvl="3">
      <w:numFmt w:val="bullet"/>
      <w:lvlText w:val=""/>
      <w:lvlJc w:val="left"/>
      <w:pPr>
        <w:tabs>
          <w:tab w:val="num" w:pos="0"/>
        </w:tabs>
        <w:ind w:left="1800" w:hanging="360"/>
      </w:pPr>
      <w:rPr>
        <w:rFonts w:ascii="Symbol" w:hAnsi="Symbol"/>
      </w:rPr>
    </w:lvl>
    <w:lvl w:ilvl="4">
      <w:numFmt w:val="bullet"/>
      <w:lvlText w:val="◦"/>
      <w:lvlJc w:val="left"/>
      <w:pPr>
        <w:tabs>
          <w:tab w:val="num" w:pos="0"/>
        </w:tabs>
        <w:ind w:left="2160" w:hanging="360"/>
      </w:pPr>
      <w:rPr>
        <w:rFonts w:ascii="OpenSymbol" w:hAnsi="OpenSymbol"/>
      </w:rPr>
    </w:lvl>
    <w:lvl w:ilvl="5">
      <w:numFmt w:val="bullet"/>
      <w:lvlText w:val="▪"/>
      <w:lvlJc w:val="left"/>
      <w:pPr>
        <w:tabs>
          <w:tab w:val="num" w:pos="0"/>
        </w:tabs>
        <w:ind w:left="2520" w:hanging="360"/>
      </w:pPr>
      <w:rPr>
        <w:rFonts w:ascii="OpenSymbol" w:hAnsi="OpenSymbol"/>
      </w:rPr>
    </w:lvl>
    <w:lvl w:ilvl="6"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7">
      <w:numFmt w:val="bullet"/>
      <w:lvlText w:val="◦"/>
      <w:lvlJc w:val="left"/>
      <w:pPr>
        <w:tabs>
          <w:tab w:val="num" w:pos="0"/>
        </w:tabs>
        <w:ind w:left="3240" w:hanging="360"/>
      </w:pPr>
      <w:rPr>
        <w:rFonts w:ascii="OpenSymbol" w:hAnsi="OpenSymbol"/>
      </w:rPr>
    </w:lvl>
    <w:lvl w:ilvl="8">
      <w:numFmt w:val="bullet"/>
      <w:lvlText w:val="▪"/>
      <w:lvlJc w:val="left"/>
      <w:pPr>
        <w:tabs>
          <w:tab w:val="num" w:pos="0"/>
        </w:tabs>
        <w:ind w:left="3600" w:hanging="360"/>
      </w:pPr>
      <w:rPr>
        <w:rFonts w:ascii="OpenSymbol" w:hAnsi="OpenSymbol"/>
      </w:rPr>
    </w:lvl>
  </w:abstractNum>
  <w:abstractNum w:abstractNumId="63" w15:restartNumberingAfterBreak="0">
    <w:nsid w:val="00000040"/>
    <w:multiLevelType w:val="multilevel"/>
    <w:tmpl w:val="3A0657A6"/>
    <w:name w:val="WW8Num6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Verdana" w:hAnsi="Verdana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360"/>
      </w:pPr>
      <w:rPr>
        <w:rFonts w:cs="Times New Roman"/>
      </w:rPr>
    </w:lvl>
  </w:abstractNum>
  <w:abstractNum w:abstractNumId="64" w15:restartNumberingAfterBreak="0">
    <w:nsid w:val="00000041"/>
    <w:multiLevelType w:val="multilevel"/>
    <w:tmpl w:val="00000041"/>
    <w:name w:val="WW8Num67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Verdana" w:eastAsia="Times New Roman" w:hAnsi="Verdana" w:cs="Verdana"/>
        <w:bCs/>
        <w:kern w:val="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65" w15:restartNumberingAfterBreak="0">
    <w:nsid w:val="00000042"/>
    <w:multiLevelType w:val="multilevel"/>
    <w:tmpl w:val="00000042"/>
    <w:name w:val="WW8Num68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  <w:rPr>
        <w:rFonts w:ascii="Verdana" w:eastAsia="Times New Roman" w:hAnsi="Verdana" w:cs="Verdana"/>
        <w:kern w:val="2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  <w:rPr>
        <w:rFonts w:cs="Times New Roman"/>
      </w:rPr>
    </w:lvl>
  </w:abstractNum>
  <w:abstractNum w:abstractNumId="66" w15:restartNumberingAfterBreak="0">
    <w:nsid w:val="00000043"/>
    <w:multiLevelType w:val="multilevel"/>
    <w:tmpl w:val="00000043"/>
    <w:name w:val="WW8Num69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67" w15:restartNumberingAfterBreak="0">
    <w:nsid w:val="00000044"/>
    <w:multiLevelType w:val="multilevel"/>
    <w:tmpl w:val="00000044"/>
    <w:name w:val="WW8Num70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68" w15:restartNumberingAfterBreak="0">
    <w:nsid w:val="00000045"/>
    <w:multiLevelType w:val="multilevel"/>
    <w:tmpl w:val="00000045"/>
    <w:name w:val="WW8Num7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69" w15:restartNumberingAfterBreak="0">
    <w:nsid w:val="00000046"/>
    <w:multiLevelType w:val="multilevel"/>
    <w:tmpl w:val="00000046"/>
    <w:name w:val="WW8Num72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70" w15:restartNumberingAfterBreak="0">
    <w:nsid w:val="00000047"/>
    <w:multiLevelType w:val="multilevel"/>
    <w:tmpl w:val="00000047"/>
    <w:name w:val="WW8Num73"/>
    <w:lvl w:ilvl="0">
      <w:start w:val="2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bullet"/>
      <w:lvlText w:val="◦"/>
      <w:lvlJc w:val="left"/>
      <w:pPr>
        <w:tabs>
          <w:tab w:val="num" w:pos="0"/>
        </w:tabs>
        <w:ind w:left="1080" w:hanging="360"/>
      </w:pPr>
      <w:rPr>
        <w:rFonts w:ascii="OpenSymbol" w:hAnsi="OpenSymbol"/>
      </w:rPr>
    </w:lvl>
    <w:lvl w:ilvl="2">
      <w:start w:val="1"/>
      <w:numFmt w:val="bullet"/>
      <w:lvlText w:val="▪"/>
      <w:lvlJc w:val="left"/>
      <w:pPr>
        <w:tabs>
          <w:tab w:val="num" w:pos="0"/>
        </w:tabs>
        <w:ind w:left="1440" w:hanging="360"/>
      </w:pPr>
      <w:rPr>
        <w:rFonts w:ascii="OpenSymbol" w:hAnsi="OpenSymbol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0"/>
        </w:tabs>
        <w:ind w:left="2160" w:hanging="360"/>
      </w:pPr>
      <w:rPr>
        <w:rFonts w:ascii="OpenSymbol" w:hAnsi="OpenSymbol"/>
      </w:rPr>
    </w:lvl>
    <w:lvl w:ilvl="5">
      <w:start w:val="1"/>
      <w:numFmt w:val="bullet"/>
      <w:lvlText w:val="▪"/>
      <w:lvlJc w:val="left"/>
      <w:pPr>
        <w:tabs>
          <w:tab w:val="num" w:pos="0"/>
        </w:tabs>
        <w:ind w:left="2520" w:hanging="360"/>
      </w:pPr>
      <w:rPr>
        <w:rFonts w:ascii="OpenSymbol" w:hAnsi="OpenSymbol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0"/>
        </w:tabs>
        <w:ind w:left="3240" w:hanging="360"/>
      </w:pPr>
      <w:rPr>
        <w:rFonts w:ascii="OpenSymbol" w:hAnsi="OpenSymbol"/>
      </w:rPr>
    </w:lvl>
    <w:lvl w:ilvl="8">
      <w:start w:val="1"/>
      <w:numFmt w:val="bullet"/>
      <w:lvlText w:val="▪"/>
      <w:lvlJc w:val="left"/>
      <w:pPr>
        <w:tabs>
          <w:tab w:val="num" w:pos="0"/>
        </w:tabs>
        <w:ind w:left="3600" w:hanging="360"/>
      </w:pPr>
      <w:rPr>
        <w:rFonts w:ascii="OpenSymbol" w:hAnsi="OpenSymbol"/>
      </w:rPr>
    </w:lvl>
  </w:abstractNum>
  <w:abstractNum w:abstractNumId="71" w15:restartNumberingAfterBreak="0">
    <w:nsid w:val="00000048"/>
    <w:multiLevelType w:val="multilevel"/>
    <w:tmpl w:val="00000048"/>
    <w:name w:val="WW8Num74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bullet"/>
      <w:lvlText w:val="◦"/>
      <w:lvlJc w:val="left"/>
      <w:pPr>
        <w:tabs>
          <w:tab w:val="num" w:pos="0"/>
        </w:tabs>
        <w:ind w:left="1080" w:hanging="360"/>
      </w:pPr>
      <w:rPr>
        <w:rFonts w:ascii="OpenSymbol" w:hAnsi="OpenSymbol"/>
        <w:sz w:val="20"/>
      </w:rPr>
    </w:lvl>
    <w:lvl w:ilvl="2">
      <w:start w:val="1"/>
      <w:numFmt w:val="bullet"/>
      <w:lvlText w:val="▪"/>
      <w:lvlJc w:val="left"/>
      <w:pPr>
        <w:tabs>
          <w:tab w:val="num" w:pos="0"/>
        </w:tabs>
        <w:ind w:left="1440" w:hanging="360"/>
      </w:pPr>
      <w:rPr>
        <w:rFonts w:ascii="OpenSymbol" w:hAnsi="OpenSymbol"/>
        <w:sz w:val="20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0"/>
        </w:tabs>
        <w:ind w:left="2160" w:hanging="360"/>
      </w:pPr>
      <w:rPr>
        <w:rFonts w:ascii="OpenSymbol" w:hAnsi="OpenSymbol"/>
        <w:sz w:val="20"/>
      </w:rPr>
    </w:lvl>
    <w:lvl w:ilvl="5">
      <w:start w:val="1"/>
      <w:numFmt w:val="bullet"/>
      <w:lvlText w:val="▪"/>
      <w:lvlJc w:val="left"/>
      <w:pPr>
        <w:tabs>
          <w:tab w:val="num" w:pos="0"/>
        </w:tabs>
        <w:ind w:left="2520" w:hanging="360"/>
      </w:pPr>
      <w:rPr>
        <w:rFonts w:ascii="OpenSymbol" w:hAnsi="OpenSymbol"/>
        <w:sz w:val="20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0"/>
        </w:tabs>
        <w:ind w:left="3240" w:hanging="360"/>
      </w:pPr>
      <w:rPr>
        <w:rFonts w:ascii="OpenSymbol" w:hAnsi="OpenSymbol"/>
        <w:sz w:val="20"/>
      </w:rPr>
    </w:lvl>
    <w:lvl w:ilvl="8">
      <w:start w:val="1"/>
      <w:numFmt w:val="bullet"/>
      <w:lvlText w:val="▪"/>
      <w:lvlJc w:val="left"/>
      <w:pPr>
        <w:tabs>
          <w:tab w:val="num" w:pos="0"/>
        </w:tabs>
        <w:ind w:left="3600" w:hanging="360"/>
      </w:pPr>
      <w:rPr>
        <w:rFonts w:ascii="OpenSymbol" w:hAnsi="OpenSymbol"/>
        <w:sz w:val="20"/>
      </w:rPr>
    </w:lvl>
  </w:abstractNum>
  <w:abstractNum w:abstractNumId="72" w15:restartNumberingAfterBreak="0">
    <w:nsid w:val="00000049"/>
    <w:multiLevelType w:val="multilevel"/>
    <w:tmpl w:val="00000049"/>
    <w:name w:val="WW8Num75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bullet"/>
      <w:lvlText w:val="◦"/>
      <w:lvlJc w:val="left"/>
      <w:pPr>
        <w:tabs>
          <w:tab w:val="num" w:pos="0"/>
        </w:tabs>
        <w:ind w:left="1080" w:hanging="360"/>
      </w:pPr>
      <w:rPr>
        <w:rFonts w:ascii="OpenSymbol" w:hAnsi="OpenSymbol"/>
        <w:sz w:val="20"/>
      </w:rPr>
    </w:lvl>
    <w:lvl w:ilvl="2">
      <w:start w:val="1"/>
      <w:numFmt w:val="bullet"/>
      <w:lvlText w:val="▪"/>
      <w:lvlJc w:val="left"/>
      <w:pPr>
        <w:tabs>
          <w:tab w:val="num" w:pos="0"/>
        </w:tabs>
        <w:ind w:left="1440" w:hanging="360"/>
      </w:pPr>
      <w:rPr>
        <w:rFonts w:ascii="OpenSymbol" w:hAnsi="OpenSymbol"/>
        <w:sz w:val="20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0"/>
        </w:tabs>
        <w:ind w:left="2160" w:hanging="360"/>
      </w:pPr>
      <w:rPr>
        <w:rFonts w:ascii="OpenSymbol" w:hAnsi="OpenSymbol"/>
        <w:sz w:val="20"/>
      </w:rPr>
    </w:lvl>
    <w:lvl w:ilvl="5">
      <w:start w:val="1"/>
      <w:numFmt w:val="bullet"/>
      <w:lvlText w:val="▪"/>
      <w:lvlJc w:val="left"/>
      <w:pPr>
        <w:tabs>
          <w:tab w:val="num" w:pos="0"/>
        </w:tabs>
        <w:ind w:left="2520" w:hanging="360"/>
      </w:pPr>
      <w:rPr>
        <w:rFonts w:ascii="OpenSymbol" w:hAnsi="OpenSymbol"/>
        <w:sz w:val="20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0"/>
        </w:tabs>
        <w:ind w:left="3240" w:hanging="360"/>
      </w:pPr>
      <w:rPr>
        <w:rFonts w:ascii="OpenSymbol" w:hAnsi="OpenSymbol"/>
        <w:sz w:val="20"/>
      </w:rPr>
    </w:lvl>
    <w:lvl w:ilvl="8">
      <w:start w:val="1"/>
      <w:numFmt w:val="bullet"/>
      <w:lvlText w:val="▪"/>
      <w:lvlJc w:val="left"/>
      <w:pPr>
        <w:tabs>
          <w:tab w:val="num" w:pos="0"/>
        </w:tabs>
        <w:ind w:left="3600" w:hanging="360"/>
      </w:pPr>
      <w:rPr>
        <w:rFonts w:ascii="OpenSymbol" w:hAnsi="OpenSymbol"/>
        <w:sz w:val="20"/>
      </w:rPr>
    </w:lvl>
  </w:abstractNum>
  <w:abstractNum w:abstractNumId="73" w15:restartNumberingAfterBreak="0">
    <w:nsid w:val="0000004A"/>
    <w:multiLevelType w:val="multilevel"/>
    <w:tmpl w:val="0000004A"/>
    <w:name w:val="WW8Num7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bullet"/>
      <w:lvlText w:val="◦"/>
      <w:lvlJc w:val="left"/>
      <w:pPr>
        <w:tabs>
          <w:tab w:val="num" w:pos="0"/>
        </w:tabs>
        <w:ind w:left="1080" w:hanging="360"/>
      </w:pPr>
      <w:rPr>
        <w:rFonts w:ascii="OpenSymbol" w:hAnsi="OpenSymbol"/>
      </w:rPr>
    </w:lvl>
    <w:lvl w:ilvl="2">
      <w:start w:val="1"/>
      <w:numFmt w:val="bullet"/>
      <w:lvlText w:val="▪"/>
      <w:lvlJc w:val="left"/>
      <w:pPr>
        <w:tabs>
          <w:tab w:val="num" w:pos="0"/>
        </w:tabs>
        <w:ind w:left="1440" w:hanging="360"/>
      </w:pPr>
      <w:rPr>
        <w:rFonts w:ascii="OpenSymbol" w:hAnsi="OpenSymbol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0"/>
        </w:tabs>
        <w:ind w:left="2160" w:hanging="360"/>
      </w:pPr>
      <w:rPr>
        <w:rFonts w:ascii="OpenSymbol" w:hAnsi="OpenSymbol"/>
      </w:rPr>
    </w:lvl>
    <w:lvl w:ilvl="5">
      <w:start w:val="1"/>
      <w:numFmt w:val="bullet"/>
      <w:lvlText w:val="▪"/>
      <w:lvlJc w:val="left"/>
      <w:pPr>
        <w:tabs>
          <w:tab w:val="num" w:pos="0"/>
        </w:tabs>
        <w:ind w:left="2520" w:hanging="360"/>
      </w:pPr>
      <w:rPr>
        <w:rFonts w:ascii="OpenSymbol" w:hAnsi="OpenSymbol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0"/>
        </w:tabs>
        <w:ind w:left="3240" w:hanging="360"/>
      </w:pPr>
      <w:rPr>
        <w:rFonts w:ascii="OpenSymbol" w:hAnsi="OpenSymbol"/>
      </w:rPr>
    </w:lvl>
    <w:lvl w:ilvl="8">
      <w:start w:val="1"/>
      <w:numFmt w:val="bullet"/>
      <w:lvlText w:val="▪"/>
      <w:lvlJc w:val="left"/>
      <w:pPr>
        <w:tabs>
          <w:tab w:val="num" w:pos="0"/>
        </w:tabs>
        <w:ind w:left="3600" w:hanging="360"/>
      </w:pPr>
      <w:rPr>
        <w:rFonts w:ascii="OpenSymbol" w:hAnsi="OpenSymbol"/>
      </w:rPr>
    </w:lvl>
  </w:abstractNum>
  <w:abstractNum w:abstractNumId="74" w15:restartNumberingAfterBreak="0">
    <w:nsid w:val="0000004B"/>
    <w:multiLevelType w:val="multilevel"/>
    <w:tmpl w:val="0000004B"/>
    <w:name w:val="WW8Num77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360"/>
      </w:pPr>
      <w:rPr>
        <w:rFonts w:cs="Times New Roman"/>
      </w:rPr>
    </w:lvl>
  </w:abstractNum>
  <w:abstractNum w:abstractNumId="75" w15:restartNumberingAfterBreak="0">
    <w:nsid w:val="0000004C"/>
    <w:multiLevelType w:val="multilevel"/>
    <w:tmpl w:val="0000004C"/>
    <w:name w:val="WW8Num7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"/>
      <w:lvlJc w:val="left"/>
      <w:pPr>
        <w:tabs>
          <w:tab w:val="num" w:pos="0"/>
        </w:tabs>
        <w:ind w:left="2880" w:hanging="360"/>
      </w:pPr>
      <w:rPr>
        <w:rFonts w:ascii="Wingdings" w:hAnsi="Wingdings"/>
      </w:rPr>
    </w:lvl>
    <w:lvl w:ilvl="4">
      <w:start w:val="1"/>
      <w:numFmt w:val="bullet"/>
      <w:lvlText w:val=""/>
      <w:lvlJc w:val="left"/>
      <w:pPr>
        <w:tabs>
          <w:tab w:val="num" w:pos="0"/>
        </w:tabs>
        <w:ind w:left="3600" w:hanging="360"/>
      </w:pPr>
      <w:rPr>
        <w:rFonts w:ascii="Wingdings" w:hAnsi="Wingdings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"/>
      <w:lvlJc w:val="left"/>
      <w:pPr>
        <w:tabs>
          <w:tab w:val="num" w:pos="0"/>
        </w:tabs>
        <w:ind w:left="5040" w:hanging="360"/>
      </w:pPr>
      <w:rPr>
        <w:rFonts w:ascii="Wingdings" w:hAnsi="Wingdings"/>
      </w:rPr>
    </w:lvl>
    <w:lvl w:ilvl="7">
      <w:start w:val="1"/>
      <w:numFmt w:val="bullet"/>
      <w:lvlText w:val=""/>
      <w:lvlJc w:val="left"/>
      <w:pPr>
        <w:tabs>
          <w:tab w:val="num" w:pos="0"/>
        </w:tabs>
        <w:ind w:left="5760" w:hanging="360"/>
      </w:pPr>
      <w:rPr>
        <w:rFonts w:ascii="Wingdings" w:hAnsi="Wingdings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76" w15:restartNumberingAfterBreak="0">
    <w:nsid w:val="0000004D"/>
    <w:multiLevelType w:val="multilevel"/>
    <w:tmpl w:val="0000004D"/>
    <w:name w:val="WW8Num79"/>
    <w:lvl w:ilvl="0">
      <w:start w:val="1"/>
      <w:numFmt w:val="decimal"/>
      <w:lvlText w:val="%1."/>
      <w:lvlJc w:val="left"/>
      <w:pPr>
        <w:tabs>
          <w:tab w:val="num" w:pos="708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360"/>
      </w:pPr>
      <w:rPr>
        <w:rFonts w:cs="Times New Roman"/>
      </w:rPr>
    </w:lvl>
  </w:abstractNum>
  <w:abstractNum w:abstractNumId="77" w15:restartNumberingAfterBreak="0">
    <w:nsid w:val="0000004E"/>
    <w:multiLevelType w:val="multilevel"/>
    <w:tmpl w:val="0000004E"/>
    <w:name w:val="WW8Num80"/>
    <w:lvl w:ilvl="0">
      <w:start w:val="5"/>
      <w:numFmt w:val="decimal"/>
      <w:lvlText w:val="%1."/>
      <w:lvlJc w:val="left"/>
      <w:pPr>
        <w:tabs>
          <w:tab w:val="num" w:pos="708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360"/>
      </w:pPr>
      <w:rPr>
        <w:rFonts w:cs="Times New Roman"/>
      </w:rPr>
    </w:lvl>
  </w:abstractNum>
  <w:abstractNum w:abstractNumId="78" w15:restartNumberingAfterBreak="0">
    <w:nsid w:val="0000004F"/>
    <w:multiLevelType w:val="multilevel"/>
    <w:tmpl w:val="0000004F"/>
    <w:name w:val="WW8Num81"/>
    <w:lvl w:ilvl="0">
      <w:start w:val="9"/>
      <w:numFmt w:val="decimal"/>
      <w:lvlText w:val="%1."/>
      <w:lvlJc w:val="left"/>
      <w:pPr>
        <w:tabs>
          <w:tab w:val="num" w:pos="708"/>
        </w:tabs>
        <w:ind w:left="720" w:hanging="360"/>
      </w:pPr>
      <w:rPr>
        <w:rFonts w:ascii="OpenSymbol" w:eastAsia="Times New Roman" w:hAnsi="OpenSymbol" w:cs="OpenSymbol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360"/>
      </w:pPr>
      <w:rPr>
        <w:rFonts w:cs="Times New Roman"/>
      </w:rPr>
    </w:lvl>
  </w:abstractNum>
  <w:abstractNum w:abstractNumId="79" w15:restartNumberingAfterBreak="0">
    <w:nsid w:val="00000050"/>
    <w:multiLevelType w:val="multilevel"/>
    <w:tmpl w:val="00000050"/>
    <w:name w:val="WW8Num82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Symbol" w:hAnsi="Symbol" w:cs="Symbol"/>
        <w:sz w:val="20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/>
        <w:sz w:val="20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  <w:sz w:val="20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360"/>
      </w:pPr>
      <w:rPr>
        <w:rFonts w:cs="Times New Roman"/>
      </w:rPr>
    </w:lvl>
  </w:abstractNum>
  <w:abstractNum w:abstractNumId="80" w15:restartNumberingAfterBreak="0">
    <w:nsid w:val="00000051"/>
    <w:multiLevelType w:val="multilevel"/>
    <w:tmpl w:val="00000051"/>
    <w:name w:val="WW8Num8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"/>
      <w:lvlJc w:val="left"/>
      <w:pPr>
        <w:tabs>
          <w:tab w:val="num" w:pos="0"/>
        </w:tabs>
        <w:ind w:left="2880" w:hanging="360"/>
      </w:pPr>
      <w:rPr>
        <w:rFonts w:ascii="Wingdings" w:hAnsi="Wingdings"/>
      </w:rPr>
    </w:lvl>
    <w:lvl w:ilvl="4">
      <w:start w:val="1"/>
      <w:numFmt w:val="bullet"/>
      <w:lvlText w:val=""/>
      <w:lvlJc w:val="left"/>
      <w:pPr>
        <w:tabs>
          <w:tab w:val="num" w:pos="0"/>
        </w:tabs>
        <w:ind w:left="3600" w:hanging="360"/>
      </w:pPr>
      <w:rPr>
        <w:rFonts w:ascii="Wingdings" w:hAnsi="Wingdings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"/>
      <w:lvlJc w:val="left"/>
      <w:pPr>
        <w:tabs>
          <w:tab w:val="num" w:pos="0"/>
        </w:tabs>
        <w:ind w:left="5040" w:hanging="360"/>
      </w:pPr>
      <w:rPr>
        <w:rFonts w:ascii="Wingdings" w:hAnsi="Wingdings"/>
      </w:rPr>
    </w:lvl>
    <w:lvl w:ilvl="7">
      <w:start w:val="1"/>
      <w:numFmt w:val="bullet"/>
      <w:lvlText w:val=""/>
      <w:lvlJc w:val="left"/>
      <w:pPr>
        <w:tabs>
          <w:tab w:val="num" w:pos="0"/>
        </w:tabs>
        <w:ind w:left="5760" w:hanging="360"/>
      </w:pPr>
      <w:rPr>
        <w:rFonts w:ascii="Wingdings" w:hAnsi="Wingdings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81" w15:restartNumberingAfterBreak="0">
    <w:nsid w:val="00000052"/>
    <w:multiLevelType w:val="multilevel"/>
    <w:tmpl w:val="00000052"/>
    <w:name w:val="WW8Num85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Verdana" w:eastAsia="Times New Roman" w:hAnsi="Verdana" w:cs="Verdana"/>
        <w:color w:val="0070C0"/>
        <w:kern w:val="2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82" w15:restartNumberingAfterBreak="0">
    <w:nsid w:val="00000053"/>
    <w:multiLevelType w:val="multilevel"/>
    <w:tmpl w:val="00000053"/>
    <w:name w:val="WW8Num86"/>
    <w:lvl w:ilvl="0">
      <w:start w:val="1"/>
      <w:numFmt w:val="decimal"/>
      <w:lvlText w:val="%1."/>
      <w:lvlJc w:val="left"/>
      <w:pPr>
        <w:tabs>
          <w:tab w:val="num" w:pos="708"/>
        </w:tabs>
        <w:ind w:left="720" w:hanging="360"/>
      </w:pPr>
      <w:rPr>
        <w:rFonts w:ascii="Verdana" w:eastAsia="Times New Roman" w:hAnsi="Verdana" w:cs="Verdana"/>
        <w:b/>
        <w:kern w:val="2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360"/>
      </w:pPr>
      <w:rPr>
        <w:rFonts w:cs="Times New Roman"/>
      </w:rPr>
    </w:lvl>
  </w:abstractNum>
  <w:abstractNum w:abstractNumId="83" w15:restartNumberingAfterBreak="0">
    <w:nsid w:val="00000054"/>
    <w:multiLevelType w:val="multilevel"/>
    <w:tmpl w:val="00000054"/>
    <w:name w:val="WW8Num87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Times New Roman"/>
        <w:b w:val="0"/>
        <w:bCs w:val="0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/>
        <w:sz w:val="20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360"/>
      </w:pPr>
      <w:rPr>
        <w:rFonts w:cs="Times New Roman"/>
      </w:rPr>
    </w:lvl>
  </w:abstractNum>
  <w:abstractNum w:abstractNumId="84" w15:restartNumberingAfterBreak="0">
    <w:nsid w:val="00000055"/>
    <w:multiLevelType w:val="multilevel"/>
    <w:tmpl w:val="00000055"/>
    <w:name w:val="WW8Num88"/>
    <w:lvl w:ilvl="0">
      <w:start w:val="1"/>
      <w:numFmt w:val="decimal"/>
      <w:lvlText w:val="%1."/>
      <w:lvlJc w:val="left"/>
      <w:pPr>
        <w:tabs>
          <w:tab w:val="num" w:pos="708"/>
        </w:tabs>
        <w:ind w:left="720" w:hanging="360"/>
      </w:pPr>
      <w:rPr>
        <w:rFonts w:ascii="OpenSymbol" w:eastAsia="Times New Roman" w:hAnsi="OpenSymbol" w:cs="OpenSymbol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360"/>
      </w:pPr>
      <w:rPr>
        <w:rFonts w:cs="Times New Roman"/>
      </w:rPr>
    </w:lvl>
  </w:abstractNum>
  <w:abstractNum w:abstractNumId="85" w15:restartNumberingAfterBreak="0">
    <w:nsid w:val="00000056"/>
    <w:multiLevelType w:val="multilevel"/>
    <w:tmpl w:val="00000056"/>
    <w:name w:val="WW8Num89"/>
    <w:lvl w:ilvl="0">
      <w:start w:val="1"/>
      <w:numFmt w:val="decimal"/>
      <w:lvlText w:val="%1."/>
      <w:lvlJc w:val="left"/>
      <w:pPr>
        <w:tabs>
          <w:tab w:val="num" w:pos="708"/>
        </w:tabs>
        <w:ind w:left="720" w:hanging="360"/>
      </w:pPr>
      <w:rPr>
        <w:rFonts w:ascii="Verdana" w:eastAsia="Times New Roman" w:hAnsi="Verdana" w:cs="Verdana"/>
        <w:kern w:val="2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360"/>
      </w:pPr>
      <w:rPr>
        <w:rFonts w:cs="Times New Roman"/>
      </w:rPr>
    </w:lvl>
  </w:abstractNum>
  <w:abstractNum w:abstractNumId="86" w15:restartNumberingAfterBreak="0">
    <w:nsid w:val="00000057"/>
    <w:multiLevelType w:val="multilevel"/>
    <w:tmpl w:val="00000057"/>
    <w:name w:val="WW8Num90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Times New Roman"/>
        <w:b w:val="0"/>
        <w:bCs w:val="0"/>
      </w:rPr>
    </w:lvl>
    <w:lvl w:ilvl="1">
      <w:start w:val="1"/>
      <w:numFmt w:val="bullet"/>
      <w:lvlText w:val="◦"/>
      <w:lvlJc w:val="left"/>
      <w:pPr>
        <w:tabs>
          <w:tab w:val="num" w:pos="0"/>
        </w:tabs>
        <w:ind w:left="1080" w:hanging="360"/>
      </w:pPr>
      <w:rPr>
        <w:rFonts w:ascii="OpenSymbol" w:hAnsi="OpenSymbol"/>
      </w:rPr>
    </w:lvl>
    <w:lvl w:ilvl="2">
      <w:start w:val="1"/>
      <w:numFmt w:val="bullet"/>
      <w:lvlText w:val="▪"/>
      <w:lvlJc w:val="left"/>
      <w:pPr>
        <w:tabs>
          <w:tab w:val="num" w:pos="0"/>
        </w:tabs>
        <w:ind w:left="1440" w:hanging="360"/>
      </w:pPr>
      <w:rPr>
        <w:rFonts w:ascii="OpenSymbol" w:hAnsi="OpenSymbol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0"/>
        </w:tabs>
        <w:ind w:left="2160" w:hanging="360"/>
      </w:pPr>
      <w:rPr>
        <w:rFonts w:ascii="OpenSymbol" w:hAnsi="OpenSymbol"/>
      </w:rPr>
    </w:lvl>
    <w:lvl w:ilvl="5">
      <w:start w:val="1"/>
      <w:numFmt w:val="bullet"/>
      <w:lvlText w:val="▪"/>
      <w:lvlJc w:val="left"/>
      <w:pPr>
        <w:tabs>
          <w:tab w:val="num" w:pos="0"/>
        </w:tabs>
        <w:ind w:left="2520" w:hanging="360"/>
      </w:pPr>
      <w:rPr>
        <w:rFonts w:ascii="OpenSymbol" w:hAnsi="OpenSymbol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0"/>
        </w:tabs>
        <w:ind w:left="3240" w:hanging="360"/>
      </w:pPr>
      <w:rPr>
        <w:rFonts w:ascii="OpenSymbol" w:hAnsi="OpenSymbol"/>
      </w:rPr>
    </w:lvl>
    <w:lvl w:ilvl="8">
      <w:start w:val="1"/>
      <w:numFmt w:val="bullet"/>
      <w:lvlText w:val="▪"/>
      <w:lvlJc w:val="left"/>
      <w:pPr>
        <w:tabs>
          <w:tab w:val="num" w:pos="0"/>
        </w:tabs>
        <w:ind w:left="3600" w:hanging="360"/>
      </w:pPr>
      <w:rPr>
        <w:rFonts w:ascii="OpenSymbol" w:hAnsi="OpenSymbol"/>
      </w:rPr>
    </w:lvl>
  </w:abstractNum>
  <w:abstractNum w:abstractNumId="87" w15:restartNumberingAfterBreak="0">
    <w:nsid w:val="00000058"/>
    <w:multiLevelType w:val="multilevel"/>
    <w:tmpl w:val="00000058"/>
    <w:name w:val="WW8Num91"/>
    <w:lvl w:ilvl="0">
      <w:start w:val="7"/>
      <w:numFmt w:val="decimal"/>
      <w:lvlText w:val="%1."/>
      <w:lvlJc w:val="left"/>
      <w:pPr>
        <w:tabs>
          <w:tab w:val="num" w:pos="708"/>
        </w:tabs>
        <w:ind w:left="720" w:hanging="360"/>
      </w:pPr>
      <w:rPr>
        <w:rFonts w:ascii="OpenSymbol" w:eastAsia="Times New Roman" w:hAnsi="OpenSymbol" w:cs="OpenSymbol"/>
      </w:rPr>
    </w:lvl>
    <w:lvl w:ilvl="1">
      <w:start w:val="2"/>
      <w:numFmt w:val="decimal"/>
      <w:lvlText w:val="%2."/>
      <w:lvlJc w:val="left"/>
      <w:pPr>
        <w:tabs>
          <w:tab w:val="num" w:pos="0"/>
        </w:tabs>
        <w:ind w:left="1440" w:hanging="360"/>
      </w:pPr>
      <w:rPr>
        <w:rFonts w:ascii="Verdana" w:eastAsia="Times New Roman" w:hAnsi="Verdana" w:cs="Verdana"/>
        <w:kern w:val="2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360"/>
      </w:pPr>
      <w:rPr>
        <w:rFonts w:cs="Times New Roman"/>
      </w:rPr>
    </w:lvl>
  </w:abstractNum>
  <w:abstractNum w:abstractNumId="88" w15:restartNumberingAfterBreak="0">
    <w:nsid w:val="00000059"/>
    <w:multiLevelType w:val="multilevel"/>
    <w:tmpl w:val="00000059"/>
    <w:name w:val="WW8Num92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bullet"/>
      <w:lvlText w:val="◦"/>
      <w:lvlJc w:val="left"/>
      <w:pPr>
        <w:tabs>
          <w:tab w:val="num" w:pos="0"/>
        </w:tabs>
        <w:ind w:left="1080" w:hanging="360"/>
      </w:pPr>
      <w:rPr>
        <w:rFonts w:ascii="OpenSymbol" w:hAnsi="OpenSymbol"/>
      </w:rPr>
    </w:lvl>
    <w:lvl w:ilvl="2">
      <w:start w:val="1"/>
      <w:numFmt w:val="bullet"/>
      <w:lvlText w:val="▪"/>
      <w:lvlJc w:val="left"/>
      <w:pPr>
        <w:tabs>
          <w:tab w:val="num" w:pos="0"/>
        </w:tabs>
        <w:ind w:left="1440" w:hanging="360"/>
      </w:pPr>
      <w:rPr>
        <w:rFonts w:ascii="OpenSymbol" w:hAnsi="OpenSymbol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0"/>
        </w:tabs>
        <w:ind w:left="2160" w:hanging="360"/>
      </w:pPr>
      <w:rPr>
        <w:rFonts w:ascii="OpenSymbol" w:hAnsi="OpenSymbol"/>
      </w:rPr>
    </w:lvl>
    <w:lvl w:ilvl="5">
      <w:start w:val="1"/>
      <w:numFmt w:val="bullet"/>
      <w:lvlText w:val="▪"/>
      <w:lvlJc w:val="left"/>
      <w:pPr>
        <w:tabs>
          <w:tab w:val="num" w:pos="0"/>
        </w:tabs>
        <w:ind w:left="2520" w:hanging="360"/>
      </w:pPr>
      <w:rPr>
        <w:rFonts w:ascii="OpenSymbol" w:hAnsi="OpenSymbol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0"/>
        </w:tabs>
        <w:ind w:left="3240" w:hanging="360"/>
      </w:pPr>
      <w:rPr>
        <w:rFonts w:ascii="OpenSymbol" w:hAnsi="OpenSymbol"/>
      </w:rPr>
    </w:lvl>
    <w:lvl w:ilvl="8">
      <w:start w:val="1"/>
      <w:numFmt w:val="bullet"/>
      <w:lvlText w:val="▪"/>
      <w:lvlJc w:val="left"/>
      <w:pPr>
        <w:tabs>
          <w:tab w:val="num" w:pos="0"/>
        </w:tabs>
        <w:ind w:left="3600" w:hanging="360"/>
      </w:pPr>
      <w:rPr>
        <w:rFonts w:ascii="OpenSymbol" w:hAnsi="OpenSymbol"/>
      </w:rPr>
    </w:lvl>
  </w:abstractNum>
  <w:abstractNum w:abstractNumId="89" w15:restartNumberingAfterBreak="0">
    <w:nsid w:val="0000005A"/>
    <w:multiLevelType w:val="multilevel"/>
    <w:tmpl w:val="0000005A"/>
    <w:name w:val="WW8Num93"/>
    <w:lvl w:ilvl="0">
      <w:start w:val="1"/>
      <w:numFmt w:val="decimal"/>
      <w:lvlText w:val="%1."/>
      <w:lvlJc w:val="left"/>
      <w:pPr>
        <w:tabs>
          <w:tab w:val="num" w:pos="708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360"/>
      </w:pPr>
      <w:rPr>
        <w:rFonts w:cs="Times New Roman"/>
      </w:rPr>
    </w:lvl>
  </w:abstractNum>
  <w:abstractNum w:abstractNumId="90" w15:restartNumberingAfterBreak="0">
    <w:nsid w:val="0000005B"/>
    <w:multiLevelType w:val="multilevel"/>
    <w:tmpl w:val="0000005B"/>
    <w:name w:val="WW8Num94"/>
    <w:lvl w:ilvl="0">
      <w:start w:val="1"/>
      <w:numFmt w:val="decimal"/>
      <w:lvlText w:val="%1."/>
      <w:lvlJc w:val="left"/>
      <w:pPr>
        <w:tabs>
          <w:tab w:val="num" w:pos="708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360"/>
      </w:pPr>
      <w:rPr>
        <w:rFonts w:cs="Times New Roman"/>
      </w:rPr>
    </w:lvl>
  </w:abstractNum>
  <w:abstractNum w:abstractNumId="91" w15:restartNumberingAfterBreak="0">
    <w:nsid w:val="0000005C"/>
    <w:multiLevelType w:val="multilevel"/>
    <w:tmpl w:val="0000005C"/>
    <w:name w:val="WW8Num95"/>
    <w:lvl w:ilvl="0">
      <w:start w:val="5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360"/>
      </w:pPr>
      <w:rPr>
        <w:rFonts w:cs="Times New Roman"/>
      </w:rPr>
    </w:lvl>
  </w:abstractNum>
  <w:abstractNum w:abstractNumId="92" w15:restartNumberingAfterBreak="0">
    <w:nsid w:val="0000005D"/>
    <w:multiLevelType w:val="multilevel"/>
    <w:tmpl w:val="0000005D"/>
    <w:name w:val="WW8Num96"/>
    <w:lvl w:ilvl="0">
      <w:start w:val="7"/>
      <w:numFmt w:val="decimal"/>
      <w:lvlText w:val="%1."/>
      <w:lvlJc w:val="left"/>
      <w:pPr>
        <w:tabs>
          <w:tab w:val="num" w:pos="708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360"/>
      </w:pPr>
      <w:rPr>
        <w:rFonts w:cs="Times New Roman"/>
      </w:rPr>
    </w:lvl>
  </w:abstractNum>
  <w:abstractNum w:abstractNumId="93" w15:restartNumberingAfterBreak="0">
    <w:nsid w:val="0000005E"/>
    <w:multiLevelType w:val="multilevel"/>
    <w:tmpl w:val="0000005E"/>
    <w:name w:val="WW8Num97"/>
    <w:lvl w:ilvl="0">
      <w:start w:val="1"/>
      <w:numFmt w:val="decimal"/>
      <w:lvlText w:val="%1."/>
      <w:lvlJc w:val="left"/>
      <w:pPr>
        <w:tabs>
          <w:tab w:val="num" w:pos="490"/>
        </w:tabs>
        <w:ind w:left="502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360"/>
      </w:pPr>
      <w:rPr>
        <w:rFonts w:cs="Times New Roman"/>
      </w:rPr>
    </w:lvl>
  </w:abstractNum>
  <w:abstractNum w:abstractNumId="94" w15:restartNumberingAfterBreak="0">
    <w:nsid w:val="0000005F"/>
    <w:multiLevelType w:val="multilevel"/>
    <w:tmpl w:val="0000005F"/>
    <w:name w:val="WW8Num98"/>
    <w:lvl w:ilvl="0">
      <w:start w:val="1"/>
      <w:numFmt w:val="decimal"/>
      <w:lvlText w:val="%1)"/>
      <w:lvlJc w:val="left"/>
      <w:pPr>
        <w:tabs>
          <w:tab w:val="num" w:pos="708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360"/>
      </w:pPr>
      <w:rPr>
        <w:rFonts w:cs="Times New Roman"/>
      </w:rPr>
    </w:lvl>
  </w:abstractNum>
  <w:abstractNum w:abstractNumId="95" w15:restartNumberingAfterBreak="0">
    <w:nsid w:val="00000060"/>
    <w:multiLevelType w:val="multilevel"/>
    <w:tmpl w:val="00000060"/>
    <w:name w:val="WW8Num99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OpenSymbol" w:eastAsia="Times New Roman" w:hAnsi="OpenSymbol" w:cs="OpenSymbol"/>
        <w:kern w:val="2"/>
      </w:rPr>
    </w:lvl>
    <w:lvl w:ilvl="1">
      <w:start w:val="1"/>
      <w:numFmt w:val="bullet"/>
      <w:lvlText w:val="◦"/>
      <w:lvlJc w:val="left"/>
      <w:pPr>
        <w:tabs>
          <w:tab w:val="num" w:pos="0"/>
        </w:tabs>
        <w:ind w:left="1080" w:hanging="360"/>
      </w:pPr>
      <w:rPr>
        <w:rFonts w:ascii="OpenSymbol" w:hAnsi="OpenSymbol"/>
        <w:sz w:val="20"/>
      </w:rPr>
    </w:lvl>
    <w:lvl w:ilvl="2">
      <w:start w:val="1"/>
      <w:numFmt w:val="bullet"/>
      <w:lvlText w:val="▪"/>
      <w:lvlJc w:val="left"/>
      <w:pPr>
        <w:tabs>
          <w:tab w:val="num" w:pos="0"/>
        </w:tabs>
        <w:ind w:left="1440" w:hanging="360"/>
      </w:pPr>
      <w:rPr>
        <w:rFonts w:ascii="OpenSymbol" w:hAnsi="OpenSymbol"/>
        <w:sz w:val="20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1800" w:hanging="360"/>
      </w:pPr>
      <w:rPr>
        <w:rFonts w:ascii="Symbol" w:hAnsi="Symbol"/>
        <w:sz w:val="20"/>
      </w:rPr>
    </w:lvl>
    <w:lvl w:ilvl="4">
      <w:start w:val="1"/>
      <w:numFmt w:val="bullet"/>
      <w:lvlText w:val="◦"/>
      <w:lvlJc w:val="left"/>
      <w:pPr>
        <w:tabs>
          <w:tab w:val="num" w:pos="0"/>
        </w:tabs>
        <w:ind w:left="2160" w:hanging="360"/>
      </w:pPr>
      <w:rPr>
        <w:rFonts w:ascii="OpenSymbol" w:hAnsi="OpenSymbol"/>
        <w:sz w:val="20"/>
      </w:rPr>
    </w:lvl>
    <w:lvl w:ilvl="5">
      <w:start w:val="1"/>
      <w:numFmt w:val="bullet"/>
      <w:lvlText w:val="▪"/>
      <w:lvlJc w:val="left"/>
      <w:pPr>
        <w:tabs>
          <w:tab w:val="num" w:pos="0"/>
        </w:tabs>
        <w:ind w:left="2520" w:hanging="360"/>
      </w:pPr>
      <w:rPr>
        <w:rFonts w:ascii="OpenSymbol" w:hAnsi="OpenSymbol"/>
        <w:sz w:val="20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  <w:sz w:val="20"/>
      </w:rPr>
    </w:lvl>
    <w:lvl w:ilvl="7">
      <w:start w:val="1"/>
      <w:numFmt w:val="bullet"/>
      <w:lvlText w:val="◦"/>
      <w:lvlJc w:val="left"/>
      <w:pPr>
        <w:tabs>
          <w:tab w:val="num" w:pos="0"/>
        </w:tabs>
        <w:ind w:left="3240" w:hanging="360"/>
      </w:pPr>
      <w:rPr>
        <w:rFonts w:ascii="OpenSymbol" w:hAnsi="OpenSymbol"/>
        <w:sz w:val="20"/>
      </w:rPr>
    </w:lvl>
    <w:lvl w:ilvl="8">
      <w:start w:val="1"/>
      <w:numFmt w:val="bullet"/>
      <w:lvlText w:val="▪"/>
      <w:lvlJc w:val="left"/>
      <w:pPr>
        <w:tabs>
          <w:tab w:val="num" w:pos="0"/>
        </w:tabs>
        <w:ind w:left="3600" w:hanging="360"/>
      </w:pPr>
      <w:rPr>
        <w:rFonts w:ascii="OpenSymbol" w:hAnsi="OpenSymbol"/>
        <w:sz w:val="20"/>
      </w:rPr>
    </w:lvl>
  </w:abstractNum>
  <w:abstractNum w:abstractNumId="96" w15:restartNumberingAfterBreak="0">
    <w:nsid w:val="03157E6B"/>
    <w:multiLevelType w:val="hybridMultilevel"/>
    <w:tmpl w:val="7D9E8E14"/>
    <w:lvl w:ilvl="0" w:tplc="827EC274">
      <w:start w:val="3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7" w15:restartNumberingAfterBreak="0">
    <w:nsid w:val="25ED24F1"/>
    <w:multiLevelType w:val="hybridMultilevel"/>
    <w:tmpl w:val="8CF89744"/>
    <w:lvl w:ilvl="0" w:tplc="98C2DEE2">
      <w:start w:val="4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 w15:restartNumberingAfterBreak="0">
    <w:nsid w:val="2A401DD9"/>
    <w:multiLevelType w:val="multilevel"/>
    <w:tmpl w:val="9190ED46"/>
    <w:lvl w:ilvl="0">
      <w:start w:val="1"/>
      <w:numFmt w:val="decimal"/>
      <w:lvlText w:val="%1."/>
      <w:lvlJc w:val="left"/>
      <w:pPr>
        <w:ind w:left="450" w:hanging="450"/>
      </w:pPr>
      <w:rPr>
        <w:rFonts w:eastAsia="Calibri" w:cs="Times New Roman" w:hint="default"/>
      </w:rPr>
    </w:lvl>
    <w:lvl w:ilvl="1">
      <w:start w:val="1"/>
      <w:numFmt w:val="decimal"/>
      <w:lvlText w:val="%1.%2."/>
      <w:lvlJc w:val="left"/>
      <w:pPr>
        <w:ind w:left="719" w:hanging="720"/>
      </w:pPr>
      <w:rPr>
        <w:rFonts w:eastAsia="Calibri" w:cs="Times New Roman" w:hint="default"/>
      </w:rPr>
    </w:lvl>
    <w:lvl w:ilvl="2">
      <w:start w:val="1"/>
      <w:numFmt w:val="decimal"/>
      <w:lvlText w:val="%1.%2.%3."/>
      <w:lvlJc w:val="left"/>
      <w:pPr>
        <w:ind w:left="1078" w:hanging="1080"/>
      </w:pPr>
      <w:rPr>
        <w:rFonts w:eastAsia="Calibri" w:cs="Times New Roman" w:hint="default"/>
      </w:rPr>
    </w:lvl>
    <w:lvl w:ilvl="3">
      <w:start w:val="1"/>
      <w:numFmt w:val="decimal"/>
      <w:lvlText w:val="%1.%2.%3.%4."/>
      <w:lvlJc w:val="left"/>
      <w:pPr>
        <w:ind w:left="1077" w:hanging="1080"/>
      </w:pPr>
      <w:rPr>
        <w:rFonts w:eastAsia="Calibri" w:cs="Times New Roman" w:hint="default"/>
      </w:rPr>
    </w:lvl>
    <w:lvl w:ilvl="4">
      <w:start w:val="1"/>
      <w:numFmt w:val="decimal"/>
      <w:lvlText w:val="%1.%2.%3.%4.%5."/>
      <w:lvlJc w:val="left"/>
      <w:pPr>
        <w:ind w:left="1436" w:hanging="1440"/>
      </w:pPr>
      <w:rPr>
        <w:rFonts w:eastAsia="Calibri" w:cs="Times New Roman" w:hint="default"/>
      </w:rPr>
    </w:lvl>
    <w:lvl w:ilvl="5">
      <w:start w:val="1"/>
      <w:numFmt w:val="decimal"/>
      <w:lvlText w:val="%1.%2.%3.%4.%5.%6."/>
      <w:lvlJc w:val="left"/>
      <w:pPr>
        <w:ind w:left="1795" w:hanging="1800"/>
      </w:pPr>
      <w:rPr>
        <w:rFonts w:eastAsia="Calibri" w:cs="Times New Roman" w:hint="default"/>
      </w:rPr>
    </w:lvl>
    <w:lvl w:ilvl="6">
      <w:start w:val="1"/>
      <w:numFmt w:val="decimal"/>
      <w:lvlText w:val="%1.%2.%3.%4.%5.%6.%7."/>
      <w:lvlJc w:val="left"/>
      <w:pPr>
        <w:ind w:left="2154" w:hanging="2160"/>
      </w:pPr>
      <w:rPr>
        <w:rFonts w:eastAsia="Calibri" w:cs="Times New Roman" w:hint="default"/>
      </w:rPr>
    </w:lvl>
    <w:lvl w:ilvl="7">
      <w:start w:val="1"/>
      <w:numFmt w:val="decimal"/>
      <w:lvlText w:val="%1.%2.%3.%4.%5.%6.%7.%8."/>
      <w:lvlJc w:val="left"/>
      <w:pPr>
        <w:ind w:left="2153" w:hanging="2160"/>
      </w:pPr>
      <w:rPr>
        <w:rFonts w:eastAsia="Calibri" w:cs="Times New Roman" w:hint="default"/>
      </w:rPr>
    </w:lvl>
    <w:lvl w:ilvl="8">
      <w:start w:val="1"/>
      <w:numFmt w:val="decimal"/>
      <w:lvlText w:val="%1.%2.%3.%4.%5.%6.%7.%8.%9."/>
      <w:lvlJc w:val="left"/>
      <w:pPr>
        <w:ind w:left="2512" w:hanging="2520"/>
      </w:pPr>
      <w:rPr>
        <w:rFonts w:eastAsia="Calibri" w:cs="Times New Roman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15"/>
  </w:num>
  <w:num w:numId="17">
    <w:abstractNumId w:val="16"/>
  </w:num>
  <w:num w:numId="18">
    <w:abstractNumId w:val="17"/>
  </w:num>
  <w:num w:numId="19">
    <w:abstractNumId w:val="18"/>
  </w:num>
  <w:num w:numId="20">
    <w:abstractNumId w:val="19"/>
  </w:num>
  <w:num w:numId="21">
    <w:abstractNumId w:val="20"/>
  </w:num>
  <w:num w:numId="22">
    <w:abstractNumId w:val="21"/>
  </w:num>
  <w:num w:numId="23">
    <w:abstractNumId w:val="22"/>
  </w:num>
  <w:num w:numId="24">
    <w:abstractNumId w:val="23"/>
  </w:num>
  <w:num w:numId="25">
    <w:abstractNumId w:val="24"/>
  </w:num>
  <w:num w:numId="26">
    <w:abstractNumId w:val="25"/>
  </w:num>
  <w:num w:numId="27">
    <w:abstractNumId w:val="26"/>
  </w:num>
  <w:num w:numId="28">
    <w:abstractNumId w:val="27"/>
  </w:num>
  <w:num w:numId="29">
    <w:abstractNumId w:val="28"/>
  </w:num>
  <w:num w:numId="30">
    <w:abstractNumId w:val="29"/>
  </w:num>
  <w:num w:numId="31">
    <w:abstractNumId w:val="30"/>
  </w:num>
  <w:num w:numId="32">
    <w:abstractNumId w:val="31"/>
  </w:num>
  <w:num w:numId="33">
    <w:abstractNumId w:val="32"/>
  </w:num>
  <w:num w:numId="34">
    <w:abstractNumId w:val="33"/>
  </w:num>
  <w:num w:numId="35">
    <w:abstractNumId w:val="34"/>
  </w:num>
  <w:num w:numId="36">
    <w:abstractNumId w:val="35"/>
  </w:num>
  <w:num w:numId="37">
    <w:abstractNumId w:val="36"/>
  </w:num>
  <w:num w:numId="38">
    <w:abstractNumId w:val="37"/>
  </w:num>
  <w:num w:numId="39">
    <w:abstractNumId w:val="38"/>
  </w:num>
  <w:num w:numId="40">
    <w:abstractNumId w:val="39"/>
  </w:num>
  <w:num w:numId="41">
    <w:abstractNumId w:val="40"/>
  </w:num>
  <w:num w:numId="42">
    <w:abstractNumId w:val="41"/>
  </w:num>
  <w:num w:numId="43">
    <w:abstractNumId w:val="42"/>
  </w:num>
  <w:num w:numId="44">
    <w:abstractNumId w:val="43"/>
  </w:num>
  <w:num w:numId="45">
    <w:abstractNumId w:val="44"/>
  </w:num>
  <w:num w:numId="46">
    <w:abstractNumId w:val="45"/>
  </w:num>
  <w:num w:numId="47">
    <w:abstractNumId w:val="46"/>
  </w:num>
  <w:num w:numId="48">
    <w:abstractNumId w:val="47"/>
  </w:num>
  <w:num w:numId="49">
    <w:abstractNumId w:val="48"/>
  </w:num>
  <w:num w:numId="50">
    <w:abstractNumId w:val="49"/>
  </w:num>
  <w:num w:numId="51">
    <w:abstractNumId w:val="50"/>
  </w:num>
  <w:num w:numId="52">
    <w:abstractNumId w:val="51"/>
  </w:num>
  <w:num w:numId="53">
    <w:abstractNumId w:val="52"/>
  </w:num>
  <w:num w:numId="54">
    <w:abstractNumId w:val="53"/>
  </w:num>
  <w:num w:numId="55">
    <w:abstractNumId w:val="54"/>
  </w:num>
  <w:num w:numId="56">
    <w:abstractNumId w:val="55"/>
  </w:num>
  <w:num w:numId="57">
    <w:abstractNumId w:val="56"/>
  </w:num>
  <w:num w:numId="58">
    <w:abstractNumId w:val="57"/>
  </w:num>
  <w:num w:numId="59">
    <w:abstractNumId w:val="58"/>
  </w:num>
  <w:num w:numId="60">
    <w:abstractNumId w:val="59"/>
  </w:num>
  <w:num w:numId="61">
    <w:abstractNumId w:val="60"/>
  </w:num>
  <w:num w:numId="62">
    <w:abstractNumId w:val="61"/>
  </w:num>
  <w:num w:numId="63">
    <w:abstractNumId w:val="62"/>
  </w:num>
  <w:num w:numId="64">
    <w:abstractNumId w:val="63"/>
  </w:num>
  <w:num w:numId="65">
    <w:abstractNumId w:val="65"/>
  </w:num>
  <w:num w:numId="66">
    <w:abstractNumId w:val="66"/>
  </w:num>
  <w:num w:numId="67">
    <w:abstractNumId w:val="67"/>
  </w:num>
  <w:num w:numId="68">
    <w:abstractNumId w:val="68"/>
  </w:num>
  <w:num w:numId="69">
    <w:abstractNumId w:val="69"/>
  </w:num>
  <w:num w:numId="70">
    <w:abstractNumId w:val="70"/>
  </w:num>
  <w:num w:numId="71">
    <w:abstractNumId w:val="71"/>
  </w:num>
  <w:num w:numId="72">
    <w:abstractNumId w:val="72"/>
  </w:num>
  <w:num w:numId="73">
    <w:abstractNumId w:val="73"/>
  </w:num>
  <w:num w:numId="74">
    <w:abstractNumId w:val="74"/>
  </w:num>
  <w:num w:numId="75">
    <w:abstractNumId w:val="75"/>
  </w:num>
  <w:num w:numId="76">
    <w:abstractNumId w:val="76"/>
  </w:num>
  <w:num w:numId="77">
    <w:abstractNumId w:val="77"/>
  </w:num>
  <w:num w:numId="78">
    <w:abstractNumId w:val="78"/>
  </w:num>
  <w:num w:numId="79">
    <w:abstractNumId w:val="79"/>
  </w:num>
  <w:num w:numId="80">
    <w:abstractNumId w:val="81"/>
  </w:num>
  <w:num w:numId="81">
    <w:abstractNumId w:val="82"/>
  </w:num>
  <w:num w:numId="82">
    <w:abstractNumId w:val="83"/>
  </w:num>
  <w:num w:numId="83">
    <w:abstractNumId w:val="84"/>
  </w:num>
  <w:num w:numId="84">
    <w:abstractNumId w:val="85"/>
  </w:num>
  <w:num w:numId="85">
    <w:abstractNumId w:val="86"/>
  </w:num>
  <w:num w:numId="86">
    <w:abstractNumId w:val="87"/>
  </w:num>
  <w:num w:numId="87">
    <w:abstractNumId w:val="88"/>
  </w:num>
  <w:num w:numId="88">
    <w:abstractNumId w:val="89"/>
  </w:num>
  <w:num w:numId="89">
    <w:abstractNumId w:val="90"/>
  </w:num>
  <w:num w:numId="90">
    <w:abstractNumId w:val="91"/>
  </w:num>
  <w:num w:numId="91">
    <w:abstractNumId w:val="92"/>
  </w:num>
  <w:num w:numId="92">
    <w:abstractNumId w:val="93"/>
  </w:num>
  <w:num w:numId="93">
    <w:abstractNumId w:val="94"/>
  </w:num>
  <w:num w:numId="94">
    <w:abstractNumId w:val="95"/>
  </w:num>
  <w:num w:numId="9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6">
    <w:abstractNumId w:val="97"/>
  </w:num>
  <w:num w:numId="97">
    <w:abstractNumId w:val="96"/>
  </w:num>
  <w:num w:numId="98">
    <w:abstractNumId w:val="98"/>
  </w:num>
  <w:numIdMacAtCleanup w:val="9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27DD"/>
    <w:rsid w:val="00002CC7"/>
    <w:rsid w:val="00011E82"/>
    <w:rsid w:val="000144CE"/>
    <w:rsid w:val="0001746A"/>
    <w:rsid w:val="00025D62"/>
    <w:rsid w:val="00037CB2"/>
    <w:rsid w:val="00041A08"/>
    <w:rsid w:val="00044491"/>
    <w:rsid w:val="00044B5B"/>
    <w:rsid w:val="00044EAB"/>
    <w:rsid w:val="000507DD"/>
    <w:rsid w:val="0005227A"/>
    <w:rsid w:val="00053CC8"/>
    <w:rsid w:val="000648E7"/>
    <w:rsid w:val="00072968"/>
    <w:rsid w:val="00072F19"/>
    <w:rsid w:val="000759BB"/>
    <w:rsid w:val="0007692E"/>
    <w:rsid w:val="000774E2"/>
    <w:rsid w:val="000901E4"/>
    <w:rsid w:val="000A5462"/>
    <w:rsid w:val="000C0F71"/>
    <w:rsid w:val="000D27D8"/>
    <w:rsid w:val="000D4AE4"/>
    <w:rsid w:val="000E1016"/>
    <w:rsid w:val="000F605C"/>
    <w:rsid w:val="000F638B"/>
    <w:rsid w:val="00100B14"/>
    <w:rsid w:val="001061BA"/>
    <w:rsid w:val="00111F95"/>
    <w:rsid w:val="001254EB"/>
    <w:rsid w:val="001356B4"/>
    <w:rsid w:val="00135A4B"/>
    <w:rsid w:val="00137E1F"/>
    <w:rsid w:val="001428C2"/>
    <w:rsid w:val="00142FDB"/>
    <w:rsid w:val="0015602B"/>
    <w:rsid w:val="00161532"/>
    <w:rsid w:val="001726B0"/>
    <w:rsid w:val="00172B2A"/>
    <w:rsid w:val="0017391E"/>
    <w:rsid w:val="00187DC8"/>
    <w:rsid w:val="00192FE2"/>
    <w:rsid w:val="00195FDC"/>
    <w:rsid w:val="001A263B"/>
    <w:rsid w:val="001A47CE"/>
    <w:rsid w:val="001B04A7"/>
    <w:rsid w:val="001C6AB4"/>
    <w:rsid w:val="001C7FD0"/>
    <w:rsid w:val="001D7F63"/>
    <w:rsid w:val="001E4ECA"/>
    <w:rsid w:val="001F08F9"/>
    <w:rsid w:val="001F211D"/>
    <w:rsid w:val="001F340D"/>
    <w:rsid w:val="00202523"/>
    <w:rsid w:val="00202A89"/>
    <w:rsid w:val="0022202A"/>
    <w:rsid w:val="00230F20"/>
    <w:rsid w:val="00231FD7"/>
    <w:rsid w:val="00240AFE"/>
    <w:rsid w:val="002428BB"/>
    <w:rsid w:val="00256538"/>
    <w:rsid w:val="00273488"/>
    <w:rsid w:val="002768C5"/>
    <w:rsid w:val="00280472"/>
    <w:rsid w:val="00280849"/>
    <w:rsid w:val="00290028"/>
    <w:rsid w:val="0029584B"/>
    <w:rsid w:val="002A28D9"/>
    <w:rsid w:val="002A3014"/>
    <w:rsid w:val="002A41AD"/>
    <w:rsid w:val="002A502A"/>
    <w:rsid w:val="002C611A"/>
    <w:rsid w:val="002D38EB"/>
    <w:rsid w:val="002F2712"/>
    <w:rsid w:val="002F6E03"/>
    <w:rsid w:val="00304FE9"/>
    <w:rsid w:val="00311E23"/>
    <w:rsid w:val="00334A5F"/>
    <w:rsid w:val="00342444"/>
    <w:rsid w:val="003444C6"/>
    <w:rsid w:val="00346039"/>
    <w:rsid w:val="003472C3"/>
    <w:rsid w:val="00350E45"/>
    <w:rsid w:val="00352ACE"/>
    <w:rsid w:val="00356090"/>
    <w:rsid w:val="0036060D"/>
    <w:rsid w:val="00362FF5"/>
    <w:rsid w:val="00374928"/>
    <w:rsid w:val="00386C41"/>
    <w:rsid w:val="0039498E"/>
    <w:rsid w:val="003A2FE6"/>
    <w:rsid w:val="003A435C"/>
    <w:rsid w:val="003A43C2"/>
    <w:rsid w:val="003A5661"/>
    <w:rsid w:val="003A7AE5"/>
    <w:rsid w:val="003B05B1"/>
    <w:rsid w:val="003B0734"/>
    <w:rsid w:val="003C0EC5"/>
    <w:rsid w:val="003C1B2F"/>
    <w:rsid w:val="003C71AF"/>
    <w:rsid w:val="003D550F"/>
    <w:rsid w:val="003E0927"/>
    <w:rsid w:val="003E1C67"/>
    <w:rsid w:val="003E58F1"/>
    <w:rsid w:val="003E7235"/>
    <w:rsid w:val="003E7B35"/>
    <w:rsid w:val="00400120"/>
    <w:rsid w:val="00405552"/>
    <w:rsid w:val="0041177C"/>
    <w:rsid w:val="00423CC7"/>
    <w:rsid w:val="00427F75"/>
    <w:rsid w:val="00430A15"/>
    <w:rsid w:val="00436C7C"/>
    <w:rsid w:val="00436E4B"/>
    <w:rsid w:val="004430C9"/>
    <w:rsid w:val="00461456"/>
    <w:rsid w:val="00465576"/>
    <w:rsid w:val="00483A10"/>
    <w:rsid w:val="00483E2B"/>
    <w:rsid w:val="0048561F"/>
    <w:rsid w:val="00491ECB"/>
    <w:rsid w:val="00492C5C"/>
    <w:rsid w:val="0049330A"/>
    <w:rsid w:val="004945A8"/>
    <w:rsid w:val="004974DB"/>
    <w:rsid w:val="004B37A7"/>
    <w:rsid w:val="004B7A64"/>
    <w:rsid w:val="004D51B8"/>
    <w:rsid w:val="004D761A"/>
    <w:rsid w:val="004E4CFC"/>
    <w:rsid w:val="004E59FD"/>
    <w:rsid w:val="004F15FB"/>
    <w:rsid w:val="004F3878"/>
    <w:rsid w:val="005014CE"/>
    <w:rsid w:val="00505002"/>
    <w:rsid w:val="00513631"/>
    <w:rsid w:val="00514422"/>
    <w:rsid w:val="00524E21"/>
    <w:rsid w:val="005338CC"/>
    <w:rsid w:val="0053530B"/>
    <w:rsid w:val="0054084F"/>
    <w:rsid w:val="00546AAC"/>
    <w:rsid w:val="00550EAF"/>
    <w:rsid w:val="005658D8"/>
    <w:rsid w:val="00566BA1"/>
    <w:rsid w:val="00575A60"/>
    <w:rsid w:val="0058166D"/>
    <w:rsid w:val="0058193F"/>
    <w:rsid w:val="0058495A"/>
    <w:rsid w:val="0059361D"/>
    <w:rsid w:val="005B55CB"/>
    <w:rsid w:val="005C6E2E"/>
    <w:rsid w:val="005C7784"/>
    <w:rsid w:val="005E01B7"/>
    <w:rsid w:val="005E66F2"/>
    <w:rsid w:val="005F66AF"/>
    <w:rsid w:val="00610A13"/>
    <w:rsid w:val="00610D05"/>
    <w:rsid w:val="00612F71"/>
    <w:rsid w:val="006160FB"/>
    <w:rsid w:val="00622C24"/>
    <w:rsid w:val="00630991"/>
    <w:rsid w:val="00642420"/>
    <w:rsid w:val="00647B71"/>
    <w:rsid w:val="0065092F"/>
    <w:rsid w:val="00651EA6"/>
    <w:rsid w:val="00664CE1"/>
    <w:rsid w:val="006862BA"/>
    <w:rsid w:val="00694250"/>
    <w:rsid w:val="0069426E"/>
    <w:rsid w:val="00695D11"/>
    <w:rsid w:val="006A1B6B"/>
    <w:rsid w:val="006A26DC"/>
    <w:rsid w:val="006A4BE7"/>
    <w:rsid w:val="006A5EA6"/>
    <w:rsid w:val="006B09C3"/>
    <w:rsid w:val="006B6AD2"/>
    <w:rsid w:val="006C5D28"/>
    <w:rsid w:val="006C66F0"/>
    <w:rsid w:val="006D22B0"/>
    <w:rsid w:val="006D76AE"/>
    <w:rsid w:val="006F1F06"/>
    <w:rsid w:val="006F1F7E"/>
    <w:rsid w:val="006F3C59"/>
    <w:rsid w:val="007039BC"/>
    <w:rsid w:val="00703D52"/>
    <w:rsid w:val="00711203"/>
    <w:rsid w:val="007122AD"/>
    <w:rsid w:val="00725920"/>
    <w:rsid w:val="007356F0"/>
    <w:rsid w:val="00736370"/>
    <w:rsid w:val="00741148"/>
    <w:rsid w:val="00746C83"/>
    <w:rsid w:val="00752BC2"/>
    <w:rsid w:val="00761840"/>
    <w:rsid w:val="00762453"/>
    <w:rsid w:val="007627A9"/>
    <w:rsid w:val="0077596E"/>
    <w:rsid w:val="00782CD8"/>
    <w:rsid w:val="007842D1"/>
    <w:rsid w:val="00794002"/>
    <w:rsid w:val="007944E9"/>
    <w:rsid w:val="00795ED7"/>
    <w:rsid w:val="007A0BAE"/>
    <w:rsid w:val="007B15F9"/>
    <w:rsid w:val="007B17D1"/>
    <w:rsid w:val="007C7334"/>
    <w:rsid w:val="007D07DC"/>
    <w:rsid w:val="007D1FE0"/>
    <w:rsid w:val="007D64C2"/>
    <w:rsid w:val="007E0DBE"/>
    <w:rsid w:val="007F0A88"/>
    <w:rsid w:val="007F7F9C"/>
    <w:rsid w:val="008076EA"/>
    <w:rsid w:val="008162B9"/>
    <w:rsid w:val="00825FFC"/>
    <w:rsid w:val="00826074"/>
    <w:rsid w:val="008260D2"/>
    <w:rsid w:val="008270AC"/>
    <w:rsid w:val="008360A6"/>
    <w:rsid w:val="00837A67"/>
    <w:rsid w:val="00841B29"/>
    <w:rsid w:val="008442F0"/>
    <w:rsid w:val="008502DF"/>
    <w:rsid w:val="00867EAC"/>
    <w:rsid w:val="00881894"/>
    <w:rsid w:val="00892E0E"/>
    <w:rsid w:val="008A2D44"/>
    <w:rsid w:val="008A51AE"/>
    <w:rsid w:val="008A7BE2"/>
    <w:rsid w:val="008B1EF4"/>
    <w:rsid w:val="008C786A"/>
    <w:rsid w:val="008C7A35"/>
    <w:rsid w:val="008D3E8A"/>
    <w:rsid w:val="008D504D"/>
    <w:rsid w:val="008D51BD"/>
    <w:rsid w:val="008E40FD"/>
    <w:rsid w:val="008F2143"/>
    <w:rsid w:val="00904C24"/>
    <w:rsid w:val="00912B88"/>
    <w:rsid w:val="00964144"/>
    <w:rsid w:val="009718E6"/>
    <w:rsid w:val="0097765A"/>
    <w:rsid w:val="00977806"/>
    <w:rsid w:val="00981884"/>
    <w:rsid w:val="0098559D"/>
    <w:rsid w:val="0098633E"/>
    <w:rsid w:val="00990F57"/>
    <w:rsid w:val="00992CBD"/>
    <w:rsid w:val="00995043"/>
    <w:rsid w:val="009C1513"/>
    <w:rsid w:val="009D70D2"/>
    <w:rsid w:val="009E2711"/>
    <w:rsid w:val="009E6961"/>
    <w:rsid w:val="009E72ED"/>
    <w:rsid w:val="009F47C8"/>
    <w:rsid w:val="00A00019"/>
    <w:rsid w:val="00A002BB"/>
    <w:rsid w:val="00A13640"/>
    <w:rsid w:val="00A14864"/>
    <w:rsid w:val="00A15978"/>
    <w:rsid w:val="00A179B1"/>
    <w:rsid w:val="00A213BE"/>
    <w:rsid w:val="00A3082A"/>
    <w:rsid w:val="00A30A6E"/>
    <w:rsid w:val="00A35020"/>
    <w:rsid w:val="00A45AE3"/>
    <w:rsid w:val="00A50545"/>
    <w:rsid w:val="00A54A84"/>
    <w:rsid w:val="00A6416D"/>
    <w:rsid w:val="00A66757"/>
    <w:rsid w:val="00A75C36"/>
    <w:rsid w:val="00A779AD"/>
    <w:rsid w:val="00A861DF"/>
    <w:rsid w:val="00A87E8C"/>
    <w:rsid w:val="00A91360"/>
    <w:rsid w:val="00A923F9"/>
    <w:rsid w:val="00A947A0"/>
    <w:rsid w:val="00A94B2F"/>
    <w:rsid w:val="00AA53DE"/>
    <w:rsid w:val="00AA5D37"/>
    <w:rsid w:val="00AB2289"/>
    <w:rsid w:val="00AC301C"/>
    <w:rsid w:val="00AD1F1F"/>
    <w:rsid w:val="00AD27DD"/>
    <w:rsid w:val="00AD5829"/>
    <w:rsid w:val="00AD6771"/>
    <w:rsid w:val="00AE04F4"/>
    <w:rsid w:val="00AF0F44"/>
    <w:rsid w:val="00AF13AB"/>
    <w:rsid w:val="00AF15A1"/>
    <w:rsid w:val="00B065F9"/>
    <w:rsid w:val="00B17F2D"/>
    <w:rsid w:val="00B2136B"/>
    <w:rsid w:val="00B2313E"/>
    <w:rsid w:val="00B25B18"/>
    <w:rsid w:val="00B33EAD"/>
    <w:rsid w:val="00B34E82"/>
    <w:rsid w:val="00B64ACD"/>
    <w:rsid w:val="00B73262"/>
    <w:rsid w:val="00B756DC"/>
    <w:rsid w:val="00B80ED9"/>
    <w:rsid w:val="00B82B3F"/>
    <w:rsid w:val="00B96C91"/>
    <w:rsid w:val="00B96DFD"/>
    <w:rsid w:val="00BA2A98"/>
    <w:rsid w:val="00BC1519"/>
    <w:rsid w:val="00BC153C"/>
    <w:rsid w:val="00BC77FD"/>
    <w:rsid w:val="00BD0BC5"/>
    <w:rsid w:val="00BD1D86"/>
    <w:rsid w:val="00BD2917"/>
    <w:rsid w:val="00BE210A"/>
    <w:rsid w:val="00BF1B71"/>
    <w:rsid w:val="00BF4F50"/>
    <w:rsid w:val="00BF56C5"/>
    <w:rsid w:val="00C07E3E"/>
    <w:rsid w:val="00C17C29"/>
    <w:rsid w:val="00C20139"/>
    <w:rsid w:val="00C24F0F"/>
    <w:rsid w:val="00C31543"/>
    <w:rsid w:val="00C50DE3"/>
    <w:rsid w:val="00C52BFE"/>
    <w:rsid w:val="00C536A1"/>
    <w:rsid w:val="00C55259"/>
    <w:rsid w:val="00C56B2C"/>
    <w:rsid w:val="00C600DE"/>
    <w:rsid w:val="00C6598A"/>
    <w:rsid w:val="00C66A98"/>
    <w:rsid w:val="00C74A9D"/>
    <w:rsid w:val="00C75F81"/>
    <w:rsid w:val="00C84C25"/>
    <w:rsid w:val="00C874BC"/>
    <w:rsid w:val="00CC26F9"/>
    <w:rsid w:val="00CD0C56"/>
    <w:rsid w:val="00D01843"/>
    <w:rsid w:val="00D02C00"/>
    <w:rsid w:val="00D034D2"/>
    <w:rsid w:val="00D05E83"/>
    <w:rsid w:val="00D13379"/>
    <w:rsid w:val="00D142D6"/>
    <w:rsid w:val="00D174D3"/>
    <w:rsid w:val="00D31307"/>
    <w:rsid w:val="00D377EF"/>
    <w:rsid w:val="00D4146C"/>
    <w:rsid w:val="00D42B87"/>
    <w:rsid w:val="00D514C8"/>
    <w:rsid w:val="00D51BFB"/>
    <w:rsid w:val="00D533CA"/>
    <w:rsid w:val="00D57059"/>
    <w:rsid w:val="00D824FD"/>
    <w:rsid w:val="00D96AE3"/>
    <w:rsid w:val="00DA1999"/>
    <w:rsid w:val="00DA1F59"/>
    <w:rsid w:val="00DA25A4"/>
    <w:rsid w:val="00DA3ED6"/>
    <w:rsid w:val="00DC4E91"/>
    <w:rsid w:val="00DC6235"/>
    <w:rsid w:val="00DD0A69"/>
    <w:rsid w:val="00DD1C77"/>
    <w:rsid w:val="00DD7E61"/>
    <w:rsid w:val="00DE4CB6"/>
    <w:rsid w:val="00E16244"/>
    <w:rsid w:val="00E26AE2"/>
    <w:rsid w:val="00E40350"/>
    <w:rsid w:val="00E42B31"/>
    <w:rsid w:val="00E5118D"/>
    <w:rsid w:val="00E556CF"/>
    <w:rsid w:val="00E66FE4"/>
    <w:rsid w:val="00E7353F"/>
    <w:rsid w:val="00E81C5A"/>
    <w:rsid w:val="00E82D51"/>
    <w:rsid w:val="00E87806"/>
    <w:rsid w:val="00EA2162"/>
    <w:rsid w:val="00EA25A2"/>
    <w:rsid w:val="00EA3025"/>
    <w:rsid w:val="00EA34BA"/>
    <w:rsid w:val="00EB0639"/>
    <w:rsid w:val="00EB2575"/>
    <w:rsid w:val="00EC1B0F"/>
    <w:rsid w:val="00EC7648"/>
    <w:rsid w:val="00EE2942"/>
    <w:rsid w:val="00EE5D6B"/>
    <w:rsid w:val="00F0353D"/>
    <w:rsid w:val="00F11B0F"/>
    <w:rsid w:val="00F20399"/>
    <w:rsid w:val="00F223AD"/>
    <w:rsid w:val="00F2544C"/>
    <w:rsid w:val="00F3649B"/>
    <w:rsid w:val="00F67455"/>
    <w:rsid w:val="00F73EEF"/>
    <w:rsid w:val="00F775F5"/>
    <w:rsid w:val="00F8041C"/>
    <w:rsid w:val="00F836CE"/>
    <w:rsid w:val="00F85F43"/>
    <w:rsid w:val="00F97828"/>
    <w:rsid w:val="00F97E7C"/>
    <w:rsid w:val="00FA4D6E"/>
    <w:rsid w:val="00FA61DF"/>
    <w:rsid w:val="00FA65A8"/>
    <w:rsid w:val="00FC332D"/>
    <w:rsid w:val="00FC61B7"/>
    <w:rsid w:val="00FD0BBB"/>
    <w:rsid w:val="00FD4922"/>
    <w:rsid w:val="00FE5C2C"/>
    <w:rsid w:val="00FF0064"/>
    <w:rsid w:val="00FF1F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203F787A"/>
  <w15:docId w15:val="{A3A396DA-E77D-40F9-BE1E-B4FF007E6E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uiPriority="0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02A89"/>
    <w:pPr>
      <w:suppressAutoHyphens/>
      <w:spacing w:after="160" w:line="252" w:lineRule="auto"/>
    </w:pPr>
    <w:rPr>
      <w:rFonts w:ascii="Calibri" w:hAnsi="Calibri" w:cs="font375"/>
      <w:kern w:val="2"/>
      <w:sz w:val="22"/>
      <w:szCs w:val="22"/>
      <w:lang w:eastAsia="en-US"/>
    </w:rPr>
  </w:style>
  <w:style w:type="paragraph" w:styleId="Nagwek1">
    <w:name w:val="heading 1"/>
    <w:basedOn w:val="Nagwek10"/>
    <w:next w:val="Tekstpodstawowy"/>
    <w:link w:val="Nagwek1Znak1"/>
    <w:uiPriority w:val="99"/>
    <w:qFormat/>
    <w:rsid w:val="00202A89"/>
    <w:pPr>
      <w:numPr>
        <w:numId w:val="1"/>
      </w:numPr>
      <w:outlineLvl w:val="0"/>
    </w:pPr>
    <w:rPr>
      <w:b/>
      <w:bCs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locked/>
    <w:rsid w:val="001C6AB4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5">
    <w:name w:val="heading 5"/>
    <w:basedOn w:val="Normalny"/>
    <w:next w:val="Normalny"/>
    <w:link w:val="Nagwek5Znak1"/>
    <w:uiPriority w:val="99"/>
    <w:qFormat/>
    <w:rsid w:val="00202A89"/>
    <w:pPr>
      <w:widowControl w:val="0"/>
      <w:spacing w:before="240" w:after="60" w:line="240" w:lineRule="auto"/>
      <w:outlineLvl w:val="4"/>
    </w:pPr>
    <w:rPr>
      <w:rFonts w:cs="Mangal"/>
      <w:b/>
      <w:bCs/>
      <w:i/>
      <w:iCs/>
      <w:sz w:val="26"/>
      <w:szCs w:val="23"/>
      <w:lang w:eastAsia="hi-IN" w:bidi="hi-IN"/>
    </w:rPr>
  </w:style>
  <w:style w:type="paragraph" w:styleId="Nagwek7">
    <w:name w:val="heading 7"/>
    <w:basedOn w:val="Normalny"/>
    <w:next w:val="Normalny"/>
    <w:link w:val="Nagwek7Znak"/>
    <w:uiPriority w:val="99"/>
    <w:qFormat/>
    <w:locked/>
    <w:rsid w:val="001C6AB4"/>
    <w:p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1">
    <w:name w:val="Nagłówek 1 Znak1"/>
    <w:link w:val="Nagwek1"/>
    <w:uiPriority w:val="99"/>
    <w:locked/>
    <w:rsid w:val="00746C83"/>
    <w:rPr>
      <w:rFonts w:ascii="Cambria" w:hAnsi="Cambria" w:cs="Times New Roman"/>
      <w:b/>
      <w:bCs/>
      <w:kern w:val="32"/>
      <w:sz w:val="32"/>
      <w:szCs w:val="32"/>
      <w:lang w:eastAsia="en-US"/>
    </w:rPr>
  </w:style>
  <w:style w:type="character" w:customStyle="1" w:styleId="Nagwek3Znak">
    <w:name w:val="Nagłówek 3 Znak"/>
    <w:link w:val="Nagwek3"/>
    <w:uiPriority w:val="99"/>
    <w:semiHidden/>
    <w:locked/>
    <w:rsid w:val="00746C83"/>
    <w:rPr>
      <w:rFonts w:ascii="Cambria" w:hAnsi="Cambria" w:cs="Times New Roman"/>
      <w:b/>
      <w:bCs/>
      <w:kern w:val="2"/>
      <w:sz w:val="26"/>
      <w:szCs w:val="26"/>
      <w:lang w:eastAsia="en-US"/>
    </w:rPr>
  </w:style>
  <w:style w:type="character" w:customStyle="1" w:styleId="Nagwek5Znak1">
    <w:name w:val="Nagłówek 5 Znak1"/>
    <w:link w:val="Nagwek5"/>
    <w:uiPriority w:val="99"/>
    <w:semiHidden/>
    <w:locked/>
    <w:rsid w:val="00746C83"/>
    <w:rPr>
      <w:rFonts w:ascii="Calibri" w:hAnsi="Calibri" w:cs="Times New Roman"/>
      <w:b/>
      <w:bCs/>
      <w:i/>
      <w:iCs/>
      <w:kern w:val="2"/>
      <w:sz w:val="26"/>
      <w:szCs w:val="26"/>
      <w:lang w:eastAsia="en-US"/>
    </w:rPr>
  </w:style>
  <w:style w:type="character" w:customStyle="1" w:styleId="Nagwek7Znak">
    <w:name w:val="Nagłówek 7 Znak"/>
    <w:link w:val="Nagwek7"/>
    <w:uiPriority w:val="99"/>
    <w:semiHidden/>
    <w:locked/>
    <w:rsid w:val="00746C83"/>
    <w:rPr>
      <w:rFonts w:ascii="Calibri" w:hAnsi="Calibri" w:cs="Times New Roman"/>
      <w:kern w:val="2"/>
      <w:sz w:val="24"/>
      <w:szCs w:val="24"/>
      <w:lang w:eastAsia="en-US"/>
    </w:rPr>
  </w:style>
  <w:style w:type="character" w:customStyle="1" w:styleId="WW8Num1z0">
    <w:name w:val="WW8Num1z0"/>
    <w:uiPriority w:val="99"/>
    <w:rsid w:val="00202A89"/>
    <w:rPr>
      <w:rFonts w:ascii="Verdana" w:hAnsi="Verdana"/>
      <w:b/>
      <w:color w:val="000000"/>
      <w:kern w:val="2"/>
      <w:sz w:val="20"/>
      <w:lang w:val="en-US" w:eastAsia="pl-PL"/>
    </w:rPr>
  </w:style>
  <w:style w:type="character" w:customStyle="1" w:styleId="WW8Num2z0">
    <w:name w:val="WW8Num2z0"/>
    <w:uiPriority w:val="99"/>
    <w:rsid w:val="00202A89"/>
    <w:rPr>
      <w:rFonts w:ascii="Verdana" w:hAnsi="Verdana"/>
      <w:b/>
      <w:color w:val="000000"/>
      <w:kern w:val="2"/>
      <w:sz w:val="20"/>
      <w:lang w:val="en-US" w:eastAsia="pl-PL"/>
    </w:rPr>
  </w:style>
  <w:style w:type="character" w:customStyle="1" w:styleId="WW8Num2z8">
    <w:name w:val="WW8Num2z8"/>
    <w:uiPriority w:val="99"/>
    <w:rsid w:val="00202A89"/>
    <w:rPr>
      <w:rFonts w:ascii="Verdana" w:hAnsi="Verdana"/>
      <w:color w:val="000000"/>
      <w:sz w:val="20"/>
    </w:rPr>
  </w:style>
  <w:style w:type="character" w:customStyle="1" w:styleId="WW8Num3z0">
    <w:name w:val="WW8Num3z0"/>
    <w:uiPriority w:val="99"/>
    <w:rsid w:val="00202A89"/>
    <w:rPr>
      <w:rFonts w:ascii="Verdana" w:hAnsi="Verdana"/>
      <w:b/>
      <w:kern w:val="2"/>
      <w:shd w:val="clear" w:color="auto" w:fill="FFFFFF"/>
      <w:lang w:eastAsia="pl-PL"/>
    </w:rPr>
  </w:style>
  <w:style w:type="character" w:customStyle="1" w:styleId="WW8Num5z0">
    <w:name w:val="WW8Num5z0"/>
    <w:uiPriority w:val="99"/>
    <w:rsid w:val="00202A89"/>
    <w:rPr>
      <w:rFonts w:ascii="Symbol" w:hAnsi="Symbol"/>
      <w:sz w:val="20"/>
    </w:rPr>
  </w:style>
  <w:style w:type="character" w:customStyle="1" w:styleId="WW8Num5z1">
    <w:name w:val="WW8Num5z1"/>
    <w:uiPriority w:val="99"/>
    <w:rsid w:val="00202A89"/>
    <w:rPr>
      <w:rFonts w:ascii="Courier New" w:hAnsi="Courier New"/>
      <w:sz w:val="20"/>
    </w:rPr>
  </w:style>
  <w:style w:type="character" w:customStyle="1" w:styleId="WW8Num5z2">
    <w:name w:val="WW8Num5z2"/>
    <w:uiPriority w:val="99"/>
    <w:rsid w:val="00202A89"/>
    <w:rPr>
      <w:rFonts w:ascii="Wingdings" w:hAnsi="Wingdings"/>
      <w:sz w:val="20"/>
    </w:rPr>
  </w:style>
  <w:style w:type="character" w:customStyle="1" w:styleId="WW8Num5z3">
    <w:name w:val="WW8Num5z3"/>
    <w:uiPriority w:val="99"/>
    <w:rsid w:val="00202A89"/>
    <w:rPr>
      <w:rFonts w:ascii="Wingdings" w:hAnsi="Wingdings"/>
      <w:sz w:val="18"/>
    </w:rPr>
  </w:style>
  <w:style w:type="character" w:customStyle="1" w:styleId="WW8Num6z0">
    <w:name w:val="WW8Num6z0"/>
    <w:uiPriority w:val="99"/>
    <w:rsid w:val="00202A89"/>
    <w:rPr>
      <w:rFonts w:ascii="Symbol" w:hAnsi="Symbol"/>
      <w:b/>
      <w:spacing w:val="-2"/>
      <w:kern w:val="2"/>
      <w:sz w:val="20"/>
      <w:shd w:val="clear" w:color="auto" w:fill="FFFF00"/>
      <w:lang w:eastAsia="hi-IN" w:bidi="hi-IN"/>
    </w:rPr>
  </w:style>
  <w:style w:type="character" w:customStyle="1" w:styleId="WW8Num6z1">
    <w:name w:val="WW8Num6z1"/>
    <w:uiPriority w:val="99"/>
    <w:rsid w:val="00202A89"/>
    <w:rPr>
      <w:rFonts w:ascii="Courier New" w:hAnsi="Courier New"/>
      <w:sz w:val="20"/>
    </w:rPr>
  </w:style>
  <w:style w:type="character" w:customStyle="1" w:styleId="WW8Num6z2">
    <w:name w:val="WW8Num6z2"/>
    <w:uiPriority w:val="99"/>
    <w:rsid w:val="00202A89"/>
    <w:rPr>
      <w:rFonts w:ascii="Wingdings" w:hAnsi="Wingdings"/>
      <w:sz w:val="20"/>
    </w:rPr>
  </w:style>
  <w:style w:type="character" w:customStyle="1" w:styleId="WW8Num8z0">
    <w:name w:val="WW8Num8z0"/>
    <w:uiPriority w:val="99"/>
    <w:rsid w:val="00202A89"/>
    <w:rPr>
      <w:rFonts w:ascii="Symbol" w:hAnsi="Symbol"/>
      <w:kern w:val="2"/>
      <w:lang w:eastAsia="pl-PL"/>
    </w:rPr>
  </w:style>
  <w:style w:type="character" w:customStyle="1" w:styleId="WW8Num8z1">
    <w:name w:val="WW8Num8z1"/>
    <w:uiPriority w:val="99"/>
    <w:rsid w:val="00202A89"/>
    <w:rPr>
      <w:rFonts w:ascii="Courier New" w:hAnsi="Courier New"/>
    </w:rPr>
  </w:style>
  <w:style w:type="character" w:customStyle="1" w:styleId="WW8Num8z2">
    <w:name w:val="WW8Num8z2"/>
    <w:uiPriority w:val="99"/>
    <w:rsid w:val="00202A89"/>
    <w:rPr>
      <w:rFonts w:ascii="Wingdings" w:hAnsi="Wingdings"/>
    </w:rPr>
  </w:style>
  <w:style w:type="character" w:customStyle="1" w:styleId="WW8Num9z0">
    <w:name w:val="WW8Num9z0"/>
    <w:uiPriority w:val="99"/>
    <w:rsid w:val="00202A89"/>
    <w:rPr>
      <w:rFonts w:ascii="Symbol" w:hAnsi="Symbol"/>
      <w:kern w:val="2"/>
      <w:sz w:val="20"/>
      <w:lang w:eastAsia="pl-PL"/>
    </w:rPr>
  </w:style>
  <w:style w:type="character" w:customStyle="1" w:styleId="WW8Num9z1">
    <w:name w:val="WW8Num9z1"/>
    <w:uiPriority w:val="99"/>
    <w:rsid w:val="00202A89"/>
    <w:rPr>
      <w:rFonts w:ascii="OpenSymbol" w:hAnsi="OpenSymbol"/>
      <w:sz w:val="20"/>
    </w:rPr>
  </w:style>
  <w:style w:type="character" w:customStyle="1" w:styleId="WW8Num9z3">
    <w:name w:val="WW8Num9z3"/>
    <w:uiPriority w:val="99"/>
    <w:rsid w:val="00202A89"/>
    <w:rPr>
      <w:rFonts w:ascii="Wingdings" w:hAnsi="Wingdings"/>
      <w:sz w:val="20"/>
    </w:rPr>
  </w:style>
  <w:style w:type="character" w:customStyle="1" w:styleId="WW8Num10z0">
    <w:name w:val="WW8Num10z0"/>
    <w:uiPriority w:val="99"/>
    <w:rsid w:val="00202A89"/>
    <w:rPr>
      <w:rFonts w:ascii="Verdana" w:hAnsi="Verdana"/>
      <w:kern w:val="2"/>
      <w:lang w:eastAsia="pl-PL"/>
    </w:rPr>
  </w:style>
  <w:style w:type="character" w:customStyle="1" w:styleId="WW8Num12z0">
    <w:name w:val="WW8Num12z0"/>
    <w:uiPriority w:val="99"/>
    <w:rsid w:val="00202A89"/>
    <w:rPr>
      <w:rFonts w:ascii="Verdana" w:hAnsi="Verdana"/>
      <w:kern w:val="2"/>
    </w:rPr>
  </w:style>
  <w:style w:type="character" w:customStyle="1" w:styleId="WW8Num13z0">
    <w:name w:val="WW8Num13z0"/>
    <w:uiPriority w:val="99"/>
    <w:rsid w:val="00202A89"/>
    <w:rPr>
      <w:rFonts w:ascii="Verdana" w:hAnsi="Verdana"/>
      <w:b/>
      <w:color w:val="000000"/>
      <w:kern w:val="2"/>
    </w:rPr>
  </w:style>
  <w:style w:type="character" w:customStyle="1" w:styleId="WW8Num15z0">
    <w:name w:val="WW8Num15z0"/>
    <w:uiPriority w:val="99"/>
    <w:rsid w:val="00202A89"/>
    <w:rPr>
      <w:rFonts w:ascii="Symbol" w:hAnsi="Symbol"/>
    </w:rPr>
  </w:style>
  <w:style w:type="character" w:customStyle="1" w:styleId="WW8Num15z1">
    <w:name w:val="WW8Num15z1"/>
    <w:uiPriority w:val="99"/>
    <w:rsid w:val="00202A89"/>
    <w:rPr>
      <w:rFonts w:ascii="Courier New" w:hAnsi="Courier New"/>
    </w:rPr>
  </w:style>
  <w:style w:type="character" w:customStyle="1" w:styleId="WW8Num15z2">
    <w:name w:val="WW8Num15z2"/>
    <w:uiPriority w:val="99"/>
    <w:rsid w:val="00202A89"/>
    <w:rPr>
      <w:rFonts w:ascii="Wingdings" w:hAnsi="Wingdings"/>
    </w:rPr>
  </w:style>
  <w:style w:type="character" w:customStyle="1" w:styleId="WW8Num16z0">
    <w:name w:val="WW8Num16z0"/>
    <w:uiPriority w:val="99"/>
    <w:rsid w:val="00202A89"/>
    <w:rPr>
      <w:rFonts w:ascii="Verdana" w:hAnsi="Verdana"/>
      <w:kern w:val="2"/>
    </w:rPr>
  </w:style>
  <w:style w:type="character" w:customStyle="1" w:styleId="WW8Num16z1">
    <w:name w:val="WW8Num16z1"/>
    <w:uiPriority w:val="99"/>
    <w:rsid w:val="00202A89"/>
    <w:rPr>
      <w:rFonts w:ascii="OpenSymbol" w:hAnsi="OpenSymbol"/>
    </w:rPr>
  </w:style>
  <w:style w:type="character" w:customStyle="1" w:styleId="WW8Num16z3">
    <w:name w:val="WW8Num16z3"/>
    <w:uiPriority w:val="99"/>
    <w:rsid w:val="00202A89"/>
    <w:rPr>
      <w:rFonts w:ascii="Symbol" w:hAnsi="Symbol"/>
    </w:rPr>
  </w:style>
  <w:style w:type="character" w:customStyle="1" w:styleId="WW8Num17z1">
    <w:name w:val="WW8Num17z1"/>
    <w:uiPriority w:val="99"/>
    <w:rsid w:val="00202A89"/>
    <w:rPr>
      <w:rFonts w:ascii="OpenSymbol" w:hAnsi="OpenSymbol"/>
    </w:rPr>
  </w:style>
  <w:style w:type="character" w:customStyle="1" w:styleId="WW8Num17z3">
    <w:name w:val="WW8Num17z3"/>
    <w:uiPriority w:val="99"/>
    <w:rsid w:val="00202A89"/>
    <w:rPr>
      <w:rFonts w:ascii="Symbol" w:hAnsi="Symbol"/>
    </w:rPr>
  </w:style>
  <w:style w:type="character" w:customStyle="1" w:styleId="WW8Num18z1">
    <w:name w:val="WW8Num18z1"/>
    <w:uiPriority w:val="99"/>
    <w:rsid w:val="00202A89"/>
    <w:rPr>
      <w:rFonts w:ascii="OpenSymbol" w:hAnsi="OpenSymbol"/>
      <w:sz w:val="20"/>
    </w:rPr>
  </w:style>
  <w:style w:type="character" w:customStyle="1" w:styleId="WW8Num18z3">
    <w:name w:val="WW8Num18z3"/>
    <w:uiPriority w:val="99"/>
    <w:rsid w:val="00202A89"/>
    <w:rPr>
      <w:rFonts w:ascii="Symbol" w:hAnsi="Symbol"/>
    </w:rPr>
  </w:style>
  <w:style w:type="character" w:customStyle="1" w:styleId="WW8Num20z0">
    <w:name w:val="WW8Num20z0"/>
    <w:uiPriority w:val="99"/>
    <w:rsid w:val="00202A89"/>
    <w:rPr>
      <w:rFonts w:ascii="Verdana" w:hAnsi="Verdana"/>
      <w:kern w:val="2"/>
    </w:rPr>
  </w:style>
  <w:style w:type="character" w:customStyle="1" w:styleId="WW8Num20z1">
    <w:name w:val="WW8Num20z1"/>
    <w:uiPriority w:val="99"/>
    <w:rsid w:val="00202A89"/>
    <w:rPr>
      <w:rFonts w:ascii="Courier New" w:hAnsi="Courier New"/>
    </w:rPr>
  </w:style>
  <w:style w:type="character" w:customStyle="1" w:styleId="WW8Num20z2">
    <w:name w:val="WW8Num20z2"/>
    <w:uiPriority w:val="99"/>
    <w:rsid w:val="00202A89"/>
    <w:rPr>
      <w:rFonts w:ascii="Wingdings" w:hAnsi="Wingdings"/>
    </w:rPr>
  </w:style>
  <w:style w:type="character" w:customStyle="1" w:styleId="WW8Num21z1">
    <w:name w:val="WW8Num21z1"/>
    <w:uiPriority w:val="99"/>
    <w:rsid w:val="00202A89"/>
    <w:rPr>
      <w:rFonts w:ascii="Courier New" w:hAnsi="Courier New"/>
    </w:rPr>
  </w:style>
  <w:style w:type="character" w:customStyle="1" w:styleId="WW8Num22z0">
    <w:name w:val="WW8Num22z0"/>
    <w:uiPriority w:val="99"/>
    <w:rsid w:val="00202A89"/>
    <w:rPr>
      <w:rFonts w:ascii="Verdana" w:eastAsia="DejaVuSans-Bold" w:hAnsi="Verdana"/>
      <w:kern w:val="2"/>
      <w:lang w:eastAsia="zh-CN"/>
    </w:rPr>
  </w:style>
  <w:style w:type="character" w:customStyle="1" w:styleId="WW8Num23z0">
    <w:name w:val="WW8Num23z0"/>
    <w:uiPriority w:val="99"/>
    <w:rsid w:val="00202A89"/>
    <w:rPr>
      <w:rFonts w:ascii="OpenSymbol" w:hAnsi="OpenSymbol"/>
      <w:b/>
      <w:color w:val="FF0000"/>
      <w:kern w:val="2"/>
      <w:shd w:val="clear" w:color="auto" w:fill="FFFF00"/>
      <w:lang w:eastAsia="hi-IN" w:bidi="hi-IN"/>
    </w:rPr>
  </w:style>
  <w:style w:type="character" w:customStyle="1" w:styleId="WW8Num24z0">
    <w:name w:val="WW8Num24z0"/>
    <w:uiPriority w:val="99"/>
    <w:rsid w:val="00202A89"/>
    <w:rPr>
      <w:rFonts w:ascii="Verdana" w:hAnsi="Verdana"/>
      <w:b/>
      <w:kern w:val="2"/>
      <w:lang w:eastAsia="hi-IN" w:bidi="hi-IN"/>
    </w:rPr>
  </w:style>
  <w:style w:type="character" w:customStyle="1" w:styleId="WW8Num24z1">
    <w:name w:val="WW8Num24z1"/>
    <w:uiPriority w:val="99"/>
    <w:rsid w:val="00202A89"/>
    <w:rPr>
      <w:rFonts w:ascii="Courier New" w:hAnsi="Courier New"/>
      <w:sz w:val="20"/>
    </w:rPr>
  </w:style>
  <w:style w:type="character" w:customStyle="1" w:styleId="WW8Num26z0">
    <w:name w:val="WW8Num26z0"/>
    <w:uiPriority w:val="99"/>
    <w:rsid w:val="00202A89"/>
    <w:rPr>
      <w:rFonts w:ascii="Symbol" w:hAnsi="Symbol"/>
      <w:sz w:val="20"/>
    </w:rPr>
  </w:style>
  <w:style w:type="character" w:customStyle="1" w:styleId="WW8Num26z1">
    <w:name w:val="WW8Num26z1"/>
    <w:uiPriority w:val="99"/>
    <w:rsid w:val="00202A89"/>
    <w:rPr>
      <w:rFonts w:ascii="Courier New" w:hAnsi="Courier New"/>
      <w:sz w:val="20"/>
    </w:rPr>
  </w:style>
  <w:style w:type="character" w:customStyle="1" w:styleId="WW8Num26z2">
    <w:name w:val="WW8Num26z2"/>
    <w:uiPriority w:val="99"/>
    <w:rsid w:val="00202A89"/>
    <w:rPr>
      <w:rFonts w:ascii="Wingdings" w:hAnsi="Wingdings"/>
      <w:sz w:val="20"/>
    </w:rPr>
  </w:style>
  <w:style w:type="character" w:customStyle="1" w:styleId="WW8Num28z0">
    <w:name w:val="WW8Num28z0"/>
    <w:uiPriority w:val="99"/>
    <w:rsid w:val="00202A89"/>
    <w:rPr>
      <w:rFonts w:ascii="Symbol" w:hAnsi="Symbol"/>
      <w:sz w:val="20"/>
    </w:rPr>
  </w:style>
  <w:style w:type="character" w:customStyle="1" w:styleId="WW8Num28z1">
    <w:name w:val="WW8Num28z1"/>
    <w:uiPriority w:val="99"/>
    <w:rsid w:val="00202A89"/>
    <w:rPr>
      <w:rFonts w:ascii="Courier New" w:hAnsi="Courier New"/>
      <w:sz w:val="20"/>
    </w:rPr>
  </w:style>
  <w:style w:type="character" w:customStyle="1" w:styleId="WW8Num28z2">
    <w:name w:val="WW8Num28z2"/>
    <w:uiPriority w:val="99"/>
    <w:rsid w:val="00202A89"/>
    <w:rPr>
      <w:rFonts w:ascii="Wingdings" w:hAnsi="Wingdings"/>
      <w:sz w:val="20"/>
    </w:rPr>
  </w:style>
  <w:style w:type="character" w:customStyle="1" w:styleId="WW8Num29z1">
    <w:name w:val="WW8Num29z1"/>
    <w:uiPriority w:val="99"/>
    <w:rsid w:val="00202A89"/>
    <w:rPr>
      <w:rFonts w:ascii="Courier New" w:hAnsi="Courier New"/>
    </w:rPr>
  </w:style>
  <w:style w:type="character" w:customStyle="1" w:styleId="WW8Num30z0">
    <w:name w:val="WW8Num30z0"/>
    <w:uiPriority w:val="99"/>
    <w:rsid w:val="00202A89"/>
    <w:rPr>
      <w:rFonts w:ascii="Verdana" w:hAnsi="Verdana"/>
      <w:kern w:val="2"/>
      <w:lang w:eastAsia="zh-CN"/>
    </w:rPr>
  </w:style>
  <w:style w:type="character" w:customStyle="1" w:styleId="WW8Num30z1">
    <w:name w:val="WW8Num30z1"/>
    <w:uiPriority w:val="99"/>
    <w:rsid w:val="00202A89"/>
    <w:rPr>
      <w:rFonts w:ascii="Courier New" w:hAnsi="Courier New"/>
    </w:rPr>
  </w:style>
  <w:style w:type="character" w:customStyle="1" w:styleId="WW8Num30z2">
    <w:name w:val="WW8Num30z2"/>
    <w:uiPriority w:val="99"/>
    <w:rsid w:val="00202A89"/>
    <w:rPr>
      <w:rFonts w:ascii="Wingdings" w:hAnsi="Wingdings"/>
    </w:rPr>
  </w:style>
  <w:style w:type="character" w:customStyle="1" w:styleId="WW8Num30z3">
    <w:name w:val="WW8Num30z3"/>
    <w:uiPriority w:val="99"/>
    <w:rsid w:val="00202A89"/>
    <w:rPr>
      <w:rFonts w:ascii="Symbol" w:hAnsi="Symbol"/>
    </w:rPr>
  </w:style>
  <w:style w:type="character" w:customStyle="1" w:styleId="WW8Num31z0">
    <w:name w:val="WW8Num31z0"/>
    <w:uiPriority w:val="99"/>
    <w:rsid w:val="00202A89"/>
    <w:rPr>
      <w:rFonts w:ascii="Verdana" w:hAnsi="Verdana"/>
      <w:color w:val="auto"/>
      <w:kern w:val="2"/>
      <w:lang w:eastAsia="zh-CN"/>
    </w:rPr>
  </w:style>
  <w:style w:type="character" w:customStyle="1" w:styleId="WW8Num32z0">
    <w:name w:val="WW8Num32z0"/>
    <w:uiPriority w:val="99"/>
    <w:rsid w:val="00202A89"/>
  </w:style>
  <w:style w:type="character" w:customStyle="1" w:styleId="WW8Num32z1">
    <w:name w:val="WW8Num32z1"/>
    <w:uiPriority w:val="99"/>
    <w:rsid w:val="00202A89"/>
    <w:rPr>
      <w:rFonts w:ascii="Courier New" w:hAnsi="Courier New"/>
    </w:rPr>
  </w:style>
  <w:style w:type="character" w:customStyle="1" w:styleId="WW8Num34z0">
    <w:name w:val="WW8Num34z0"/>
    <w:uiPriority w:val="99"/>
    <w:rsid w:val="00202A89"/>
    <w:rPr>
      <w:rFonts w:ascii="Verdana" w:hAnsi="Verdana"/>
      <w:kern w:val="2"/>
      <w:sz w:val="22"/>
      <w:lang w:eastAsia="zh-CN"/>
    </w:rPr>
  </w:style>
  <w:style w:type="character" w:customStyle="1" w:styleId="WW8Num34z1">
    <w:name w:val="WW8Num34z1"/>
    <w:uiPriority w:val="99"/>
    <w:rsid w:val="00202A89"/>
    <w:rPr>
      <w:rFonts w:ascii="Courier New" w:hAnsi="Courier New"/>
      <w:sz w:val="20"/>
    </w:rPr>
  </w:style>
  <w:style w:type="character" w:customStyle="1" w:styleId="WW8Num34z2">
    <w:name w:val="WW8Num34z2"/>
    <w:uiPriority w:val="99"/>
    <w:rsid w:val="00202A89"/>
    <w:rPr>
      <w:rFonts w:ascii="Wingdings" w:hAnsi="Wingdings"/>
      <w:sz w:val="20"/>
    </w:rPr>
  </w:style>
  <w:style w:type="character" w:customStyle="1" w:styleId="WW8Num35z1">
    <w:name w:val="WW8Num35z1"/>
    <w:uiPriority w:val="99"/>
    <w:rsid w:val="00202A89"/>
    <w:rPr>
      <w:rFonts w:ascii="Verdana" w:hAnsi="Verdana"/>
      <w:kern w:val="2"/>
      <w:lang w:eastAsia="zh-CN"/>
    </w:rPr>
  </w:style>
  <w:style w:type="character" w:customStyle="1" w:styleId="WW8Num36z0">
    <w:name w:val="WW8Num36z0"/>
    <w:uiPriority w:val="99"/>
    <w:rsid w:val="00202A89"/>
    <w:rPr>
      <w:rFonts w:ascii="Verdana" w:hAnsi="Verdana"/>
      <w:kern w:val="2"/>
      <w:lang w:eastAsia="zh-CN"/>
    </w:rPr>
  </w:style>
  <w:style w:type="character" w:customStyle="1" w:styleId="WW8Num36z1">
    <w:name w:val="WW8Num36z1"/>
    <w:uiPriority w:val="99"/>
    <w:rsid w:val="00202A89"/>
    <w:rPr>
      <w:rFonts w:ascii="OpenSymbol" w:hAnsi="OpenSymbol"/>
    </w:rPr>
  </w:style>
  <w:style w:type="character" w:customStyle="1" w:styleId="WW8Num36z3">
    <w:name w:val="WW8Num36z3"/>
    <w:uiPriority w:val="99"/>
    <w:rsid w:val="00202A89"/>
    <w:rPr>
      <w:rFonts w:ascii="Symbol" w:hAnsi="Symbol"/>
    </w:rPr>
  </w:style>
  <w:style w:type="character" w:customStyle="1" w:styleId="WW8Num37z1">
    <w:name w:val="WW8Num37z1"/>
    <w:uiPriority w:val="99"/>
    <w:rsid w:val="00202A89"/>
    <w:rPr>
      <w:rFonts w:ascii="Verdana" w:hAnsi="Verdana"/>
      <w:sz w:val="22"/>
    </w:rPr>
  </w:style>
  <w:style w:type="character" w:customStyle="1" w:styleId="WW8Num38z1">
    <w:name w:val="WW8Num38z1"/>
    <w:uiPriority w:val="99"/>
    <w:rsid w:val="00202A89"/>
    <w:rPr>
      <w:rFonts w:ascii="OpenSymbol" w:hAnsi="OpenSymbol"/>
    </w:rPr>
  </w:style>
  <w:style w:type="character" w:customStyle="1" w:styleId="WW8Num38z3">
    <w:name w:val="WW8Num38z3"/>
    <w:uiPriority w:val="99"/>
    <w:rsid w:val="00202A89"/>
    <w:rPr>
      <w:rFonts w:ascii="Symbol" w:hAnsi="Symbol"/>
    </w:rPr>
  </w:style>
  <w:style w:type="character" w:customStyle="1" w:styleId="WW8Num41z1">
    <w:name w:val="WW8Num41z1"/>
    <w:uiPriority w:val="99"/>
    <w:rsid w:val="00202A89"/>
    <w:rPr>
      <w:rFonts w:ascii="Courier New" w:hAnsi="Courier New"/>
      <w:kern w:val="2"/>
      <w:lang w:eastAsia="zh-CN"/>
    </w:rPr>
  </w:style>
  <w:style w:type="character" w:customStyle="1" w:styleId="WW8Num42z0">
    <w:name w:val="WW8Num42z0"/>
    <w:uiPriority w:val="99"/>
    <w:rsid w:val="00202A89"/>
    <w:rPr>
      <w:rFonts w:ascii="Verdana" w:hAnsi="Verdana"/>
      <w:b/>
      <w:i/>
      <w:kern w:val="2"/>
      <w:lang w:eastAsia="zh-CN"/>
    </w:rPr>
  </w:style>
  <w:style w:type="character" w:customStyle="1" w:styleId="WW8Num43z1">
    <w:name w:val="WW8Num43z1"/>
    <w:uiPriority w:val="99"/>
    <w:rsid w:val="00202A89"/>
    <w:rPr>
      <w:rFonts w:ascii="Verdana" w:hAnsi="Verdana"/>
      <w:kern w:val="2"/>
      <w:lang w:eastAsia="hi-IN" w:bidi="hi-IN"/>
    </w:rPr>
  </w:style>
  <w:style w:type="character" w:customStyle="1" w:styleId="WW8Num46z0">
    <w:name w:val="WW8Num46z0"/>
    <w:uiPriority w:val="99"/>
    <w:rsid w:val="00202A89"/>
    <w:rPr>
      <w:rFonts w:ascii="Verdana" w:hAnsi="Verdana"/>
      <w:kern w:val="2"/>
      <w:lang w:eastAsia="zh-CN"/>
    </w:rPr>
  </w:style>
  <w:style w:type="character" w:customStyle="1" w:styleId="WW8Num46z1">
    <w:name w:val="WW8Num46z1"/>
    <w:uiPriority w:val="99"/>
    <w:rsid w:val="00202A89"/>
    <w:rPr>
      <w:rFonts w:ascii="OpenSymbol" w:hAnsi="OpenSymbol"/>
    </w:rPr>
  </w:style>
  <w:style w:type="character" w:customStyle="1" w:styleId="WW8Num46z3">
    <w:name w:val="WW8Num46z3"/>
    <w:uiPriority w:val="99"/>
    <w:rsid w:val="00202A89"/>
    <w:rPr>
      <w:rFonts w:ascii="Symbol" w:hAnsi="Symbol"/>
    </w:rPr>
  </w:style>
  <w:style w:type="character" w:customStyle="1" w:styleId="WW8Num47z0">
    <w:name w:val="WW8Num47z0"/>
    <w:uiPriority w:val="99"/>
    <w:rsid w:val="00202A89"/>
    <w:rPr>
      <w:rFonts w:ascii="Verdana" w:hAnsi="Verdana"/>
      <w:kern w:val="2"/>
      <w:lang w:eastAsia="zh-CN"/>
    </w:rPr>
  </w:style>
  <w:style w:type="character" w:customStyle="1" w:styleId="WW8Num48z0">
    <w:name w:val="WW8Num48z0"/>
    <w:uiPriority w:val="99"/>
    <w:rsid w:val="00202A89"/>
    <w:rPr>
      <w:rFonts w:ascii="Verdana" w:hAnsi="Verdana"/>
      <w:kern w:val="2"/>
      <w:lang w:eastAsia="zh-CN"/>
    </w:rPr>
  </w:style>
  <w:style w:type="character" w:customStyle="1" w:styleId="WW8Num48z3">
    <w:name w:val="WW8Num48z3"/>
    <w:uiPriority w:val="99"/>
    <w:rsid w:val="00202A89"/>
    <w:rPr>
      <w:rFonts w:ascii="Wingdings" w:hAnsi="Wingdings"/>
    </w:rPr>
  </w:style>
  <w:style w:type="character" w:customStyle="1" w:styleId="WW8Num50z0">
    <w:name w:val="WW8Num50z0"/>
    <w:uiPriority w:val="99"/>
    <w:rsid w:val="00202A89"/>
    <w:rPr>
      <w:rFonts w:ascii="OpenSymbol" w:hAnsi="OpenSymbol"/>
      <w:color w:val="000000"/>
      <w:kern w:val="2"/>
      <w:lang w:eastAsia="hi-IN" w:bidi="hi-IN"/>
    </w:rPr>
  </w:style>
  <w:style w:type="character" w:customStyle="1" w:styleId="WW8Num52z0">
    <w:name w:val="WW8Num52z0"/>
    <w:uiPriority w:val="99"/>
    <w:rsid w:val="00202A89"/>
    <w:rPr>
      <w:rFonts w:ascii="Verdana" w:hAnsi="Verdana"/>
      <w:color w:val="000000"/>
      <w:sz w:val="22"/>
    </w:rPr>
  </w:style>
  <w:style w:type="character" w:customStyle="1" w:styleId="WW8Num53z1">
    <w:name w:val="WW8Num53z1"/>
    <w:uiPriority w:val="99"/>
    <w:rsid w:val="00202A89"/>
    <w:rPr>
      <w:rFonts w:ascii="Verdana" w:hAnsi="Verdana"/>
      <w:color w:val="000000"/>
      <w:kern w:val="2"/>
      <w:lang w:eastAsia="hi-IN" w:bidi="hi-IN"/>
    </w:rPr>
  </w:style>
  <w:style w:type="character" w:customStyle="1" w:styleId="WW8Num54z0">
    <w:name w:val="WW8Num54z0"/>
    <w:uiPriority w:val="99"/>
    <w:rsid w:val="00202A89"/>
    <w:rPr>
      <w:rFonts w:ascii="Symbol" w:hAnsi="Symbol"/>
      <w:sz w:val="20"/>
    </w:rPr>
  </w:style>
  <w:style w:type="character" w:customStyle="1" w:styleId="WW8Num54z1">
    <w:name w:val="WW8Num54z1"/>
    <w:uiPriority w:val="99"/>
    <w:rsid w:val="00202A89"/>
    <w:rPr>
      <w:rFonts w:ascii="OpenSymbol" w:hAnsi="OpenSymbol"/>
      <w:sz w:val="20"/>
    </w:rPr>
  </w:style>
  <w:style w:type="character" w:customStyle="1" w:styleId="WW8Num55z0">
    <w:name w:val="WW8Num55z0"/>
    <w:uiPriority w:val="99"/>
    <w:rsid w:val="00202A89"/>
    <w:rPr>
      <w:rFonts w:ascii="Symbol" w:hAnsi="Symbol"/>
    </w:rPr>
  </w:style>
  <w:style w:type="character" w:customStyle="1" w:styleId="WW8Num55z1">
    <w:name w:val="WW8Num55z1"/>
    <w:uiPriority w:val="99"/>
    <w:rsid w:val="00202A89"/>
    <w:rPr>
      <w:rFonts w:ascii="OpenSymbol" w:hAnsi="OpenSymbol"/>
    </w:rPr>
  </w:style>
  <w:style w:type="character" w:customStyle="1" w:styleId="WW8Num56z0">
    <w:name w:val="WW8Num56z0"/>
    <w:uiPriority w:val="99"/>
    <w:rsid w:val="00202A89"/>
    <w:rPr>
      <w:rFonts w:ascii="Symbol" w:hAnsi="Symbol"/>
    </w:rPr>
  </w:style>
  <w:style w:type="character" w:customStyle="1" w:styleId="WW8Num56z1">
    <w:name w:val="WW8Num56z1"/>
    <w:uiPriority w:val="99"/>
    <w:rsid w:val="00202A89"/>
    <w:rPr>
      <w:rFonts w:ascii="OpenSymbol" w:hAnsi="OpenSymbol"/>
    </w:rPr>
  </w:style>
  <w:style w:type="character" w:customStyle="1" w:styleId="WW8Num57z0">
    <w:name w:val="WW8Num57z0"/>
    <w:uiPriority w:val="99"/>
    <w:rsid w:val="00202A89"/>
    <w:rPr>
      <w:rFonts w:ascii="Symbol" w:hAnsi="Symbol"/>
    </w:rPr>
  </w:style>
  <w:style w:type="character" w:customStyle="1" w:styleId="WW8Num57z1">
    <w:name w:val="WW8Num57z1"/>
    <w:uiPriority w:val="99"/>
    <w:rsid w:val="00202A89"/>
    <w:rPr>
      <w:rFonts w:ascii="OpenSymbol" w:hAnsi="OpenSymbol"/>
      <w:sz w:val="20"/>
    </w:rPr>
  </w:style>
  <w:style w:type="character" w:customStyle="1" w:styleId="WW8Num58z0">
    <w:name w:val="WW8Num58z0"/>
    <w:uiPriority w:val="99"/>
    <w:rsid w:val="00202A89"/>
    <w:rPr>
      <w:rFonts w:ascii="Symbol" w:hAnsi="Symbol"/>
    </w:rPr>
  </w:style>
  <w:style w:type="character" w:customStyle="1" w:styleId="WW8Num58z1">
    <w:name w:val="WW8Num58z1"/>
    <w:uiPriority w:val="99"/>
    <w:rsid w:val="00202A89"/>
    <w:rPr>
      <w:rFonts w:ascii="OpenSymbol" w:hAnsi="OpenSymbol"/>
    </w:rPr>
  </w:style>
  <w:style w:type="character" w:customStyle="1" w:styleId="WW8Num59z0">
    <w:name w:val="WW8Num59z0"/>
    <w:uiPriority w:val="99"/>
    <w:rsid w:val="00202A89"/>
    <w:rPr>
      <w:rFonts w:ascii="Symbol" w:hAnsi="Symbol"/>
    </w:rPr>
  </w:style>
  <w:style w:type="character" w:customStyle="1" w:styleId="WW8Num59z1">
    <w:name w:val="WW8Num59z1"/>
    <w:uiPriority w:val="99"/>
    <w:rsid w:val="00202A89"/>
    <w:rPr>
      <w:rFonts w:ascii="OpenSymbol" w:hAnsi="OpenSymbol"/>
    </w:rPr>
  </w:style>
  <w:style w:type="character" w:customStyle="1" w:styleId="WW8Num60z0">
    <w:name w:val="WW8Num60z0"/>
    <w:uiPriority w:val="99"/>
    <w:rsid w:val="00202A89"/>
    <w:rPr>
      <w:rFonts w:ascii="Symbol" w:hAnsi="Symbol"/>
    </w:rPr>
  </w:style>
  <w:style w:type="character" w:customStyle="1" w:styleId="WW8Num60z1">
    <w:name w:val="WW8Num60z1"/>
    <w:uiPriority w:val="99"/>
    <w:rsid w:val="00202A89"/>
    <w:rPr>
      <w:rFonts w:ascii="OpenSymbol" w:hAnsi="OpenSymbol"/>
    </w:rPr>
  </w:style>
  <w:style w:type="character" w:customStyle="1" w:styleId="WW8Num61z0">
    <w:name w:val="WW8Num61z0"/>
    <w:uiPriority w:val="99"/>
    <w:rsid w:val="00202A89"/>
    <w:rPr>
      <w:rFonts w:ascii="Symbol" w:hAnsi="Symbol"/>
    </w:rPr>
  </w:style>
  <w:style w:type="character" w:customStyle="1" w:styleId="WW8Num61z1">
    <w:name w:val="WW8Num61z1"/>
    <w:uiPriority w:val="99"/>
    <w:rsid w:val="00202A89"/>
    <w:rPr>
      <w:rFonts w:ascii="OpenSymbol" w:hAnsi="OpenSymbol"/>
    </w:rPr>
  </w:style>
  <w:style w:type="character" w:customStyle="1" w:styleId="WW8Num62z0">
    <w:name w:val="WW8Num62z0"/>
    <w:uiPriority w:val="99"/>
    <w:rsid w:val="00202A89"/>
    <w:rPr>
      <w:rFonts w:ascii="Symbol" w:hAnsi="Symbol"/>
      <w:lang w:eastAsia="en-US"/>
    </w:rPr>
  </w:style>
  <w:style w:type="character" w:customStyle="1" w:styleId="WW8Num62z1">
    <w:name w:val="WW8Num62z1"/>
    <w:uiPriority w:val="99"/>
    <w:rsid w:val="00202A89"/>
    <w:rPr>
      <w:rFonts w:ascii="OpenSymbol" w:hAnsi="OpenSymbol"/>
    </w:rPr>
  </w:style>
  <w:style w:type="character" w:customStyle="1" w:styleId="WW8Num63z0">
    <w:name w:val="WW8Num63z0"/>
    <w:uiPriority w:val="99"/>
    <w:rsid w:val="00202A89"/>
    <w:rPr>
      <w:rFonts w:ascii="Symbol" w:hAnsi="Symbol"/>
    </w:rPr>
  </w:style>
  <w:style w:type="character" w:customStyle="1" w:styleId="WW8Num63z1">
    <w:name w:val="WW8Num63z1"/>
    <w:uiPriority w:val="99"/>
    <w:rsid w:val="00202A89"/>
    <w:rPr>
      <w:rFonts w:ascii="OpenSymbol" w:hAnsi="OpenSymbol"/>
    </w:rPr>
  </w:style>
  <w:style w:type="character" w:customStyle="1" w:styleId="WW8Num64z0">
    <w:name w:val="WW8Num64z0"/>
    <w:uiPriority w:val="99"/>
    <w:rsid w:val="00202A89"/>
    <w:rPr>
      <w:rFonts w:ascii="Symbol" w:hAnsi="Symbol"/>
      <w:lang w:eastAsia="en-US"/>
    </w:rPr>
  </w:style>
  <w:style w:type="character" w:customStyle="1" w:styleId="WW8Num64z1">
    <w:name w:val="WW8Num64z1"/>
    <w:uiPriority w:val="99"/>
    <w:rsid w:val="00202A89"/>
    <w:rPr>
      <w:rFonts w:ascii="OpenSymbol" w:hAnsi="OpenSymbol"/>
      <w:lang w:eastAsia="en-US"/>
    </w:rPr>
  </w:style>
  <w:style w:type="character" w:customStyle="1" w:styleId="WW8Num65z0">
    <w:name w:val="WW8Num65z0"/>
    <w:uiPriority w:val="99"/>
    <w:rsid w:val="00202A89"/>
    <w:rPr>
      <w:rFonts w:ascii="Symbol" w:hAnsi="Symbol"/>
      <w:lang w:eastAsia="en-US"/>
    </w:rPr>
  </w:style>
  <w:style w:type="character" w:customStyle="1" w:styleId="WW8Num65z1">
    <w:name w:val="WW8Num65z1"/>
    <w:uiPriority w:val="99"/>
    <w:rsid w:val="00202A89"/>
    <w:rPr>
      <w:rFonts w:ascii="OpenSymbol" w:hAnsi="OpenSymbol"/>
      <w:lang w:eastAsia="en-US"/>
    </w:rPr>
  </w:style>
  <w:style w:type="character" w:customStyle="1" w:styleId="WW8Num66z1">
    <w:name w:val="WW8Num66z1"/>
    <w:uiPriority w:val="99"/>
    <w:rsid w:val="00202A89"/>
    <w:rPr>
      <w:rFonts w:ascii="Courier New" w:hAnsi="Courier New"/>
    </w:rPr>
  </w:style>
  <w:style w:type="character" w:customStyle="1" w:styleId="WW8Num67z0">
    <w:name w:val="WW8Num67z0"/>
    <w:uiPriority w:val="99"/>
    <w:rsid w:val="00202A89"/>
    <w:rPr>
      <w:rFonts w:ascii="Verdana" w:hAnsi="Verdana"/>
      <w:kern w:val="2"/>
    </w:rPr>
  </w:style>
  <w:style w:type="character" w:customStyle="1" w:styleId="WW8Num68z0">
    <w:name w:val="WW8Num68z0"/>
    <w:uiPriority w:val="99"/>
    <w:rsid w:val="00202A89"/>
    <w:rPr>
      <w:rFonts w:ascii="Verdana" w:hAnsi="Verdana"/>
      <w:kern w:val="2"/>
      <w:lang w:eastAsia="hi-IN" w:bidi="hi-IN"/>
    </w:rPr>
  </w:style>
  <w:style w:type="character" w:customStyle="1" w:styleId="WW8Num72z1">
    <w:name w:val="WW8Num72z1"/>
    <w:uiPriority w:val="99"/>
    <w:rsid w:val="00202A89"/>
    <w:rPr>
      <w:rFonts w:ascii="Courier New" w:hAnsi="Courier New"/>
    </w:rPr>
  </w:style>
  <w:style w:type="character" w:customStyle="1" w:styleId="WW8Num72z2">
    <w:name w:val="WW8Num72z2"/>
    <w:uiPriority w:val="99"/>
    <w:rsid w:val="00202A89"/>
    <w:rPr>
      <w:rFonts w:ascii="Wingdings" w:hAnsi="Wingdings"/>
    </w:rPr>
  </w:style>
  <w:style w:type="character" w:customStyle="1" w:styleId="WW8Num72z3">
    <w:name w:val="WW8Num72z3"/>
    <w:uiPriority w:val="99"/>
    <w:rsid w:val="00202A89"/>
    <w:rPr>
      <w:rFonts w:ascii="Symbol" w:hAnsi="Symbol"/>
    </w:rPr>
  </w:style>
  <w:style w:type="character" w:customStyle="1" w:styleId="WW8Num73z1">
    <w:name w:val="WW8Num73z1"/>
    <w:uiPriority w:val="99"/>
    <w:rsid w:val="00202A89"/>
    <w:rPr>
      <w:rFonts w:ascii="OpenSymbol" w:hAnsi="OpenSymbol"/>
    </w:rPr>
  </w:style>
  <w:style w:type="character" w:customStyle="1" w:styleId="WW8Num73z3">
    <w:name w:val="WW8Num73z3"/>
    <w:uiPriority w:val="99"/>
    <w:rsid w:val="00202A89"/>
    <w:rPr>
      <w:rFonts w:ascii="Symbol" w:hAnsi="Symbol"/>
    </w:rPr>
  </w:style>
  <w:style w:type="character" w:customStyle="1" w:styleId="WW8Num74z1">
    <w:name w:val="WW8Num74z1"/>
    <w:uiPriority w:val="99"/>
    <w:rsid w:val="00202A89"/>
    <w:rPr>
      <w:rFonts w:ascii="OpenSymbol" w:hAnsi="OpenSymbol"/>
      <w:sz w:val="20"/>
    </w:rPr>
  </w:style>
  <w:style w:type="character" w:customStyle="1" w:styleId="WW8Num74z3">
    <w:name w:val="WW8Num74z3"/>
    <w:uiPriority w:val="99"/>
    <w:rsid w:val="00202A89"/>
    <w:rPr>
      <w:rFonts w:ascii="Symbol" w:hAnsi="Symbol"/>
    </w:rPr>
  </w:style>
  <w:style w:type="character" w:customStyle="1" w:styleId="WW8Num75z1">
    <w:name w:val="WW8Num75z1"/>
    <w:uiPriority w:val="99"/>
    <w:rsid w:val="00202A89"/>
    <w:rPr>
      <w:rFonts w:ascii="OpenSymbol" w:hAnsi="OpenSymbol"/>
      <w:sz w:val="20"/>
    </w:rPr>
  </w:style>
  <w:style w:type="character" w:customStyle="1" w:styleId="WW8Num75z3">
    <w:name w:val="WW8Num75z3"/>
    <w:uiPriority w:val="99"/>
    <w:rsid w:val="00202A89"/>
    <w:rPr>
      <w:rFonts w:ascii="Symbol" w:hAnsi="Symbol"/>
    </w:rPr>
  </w:style>
  <w:style w:type="character" w:customStyle="1" w:styleId="WW8Num76z1">
    <w:name w:val="WW8Num76z1"/>
    <w:uiPriority w:val="99"/>
    <w:rsid w:val="00202A89"/>
    <w:rPr>
      <w:rFonts w:ascii="OpenSymbol" w:hAnsi="OpenSymbol"/>
    </w:rPr>
  </w:style>
  <w:style w:type="character" w:customStyle="1" w:styleId="WW8Num76z3">
    <w:name w:val="WW8Num76z3"/>
    <w:uiPriority w:val="99"/>
    <w:rsid w:val="00202A89"/>
    <w:rPr>
      <w:rFonts w:ascii="Symbol" w:hAnsi="Symbol"/>
    </w:rPr>
  </w:style>
  <w:style w:type="character" w:customStyle="1" w:styleId="WW8Num78z1">
    <w:name w:val="WW8Num78z1"/>
    <w:uiPriority w:val="99"/>
    <w:rsid w:val="00202A89"/>
    <w:rPr>
      <w:rFonts w:ascii="Courier New" w:hAnsi="Courier New"/>
    </w:rPr>
  </w:style>
  <w:style w:type="character" w:customStyle="1" w:styleId="WW8Num78z2">
    <w:name w:val="WW8Num78z2"/>
    <w:uiPriority w:val="99"/>
    <w:rsid w:val="00202A89"/>
    <w:rPr>
      <w:rFonts w:ascii="Wingdings" w:hAnsi="Wingdings"/>
    </w:rPr>
  </w:style>
  <w:style w:type="character" w:customStyle="1" w:styleId="WW8Num81z0">
    <w:name w:val="WW8Num81z0"/>
    <w:uiPriority w:val="99"/>
    <w:rsid w:val="00202A89"/>
    <w:rPr>
      <w:rFonts w:ascii="OpenSymbol" w:hAnsi="OpenSymbol"/>
    </w:rPr>
  </w:style>
  <w:style w:type="character" w:customStyle="1" w:styleId="WW8Num82z0">
    <w:name w:val="WW8Num82z0"/>
    <w:uiPriority w:val="99"/>
    <w:rsid w:val="00202A89"/>
    <w:rPr>
      <w:rFonts w:ascii="Symbol" w:hAnsi="Symbol"/>
      <w:sz w:val="20"/>
    </w:rPr>
  </w:style>
  <w:style w:type="character" w:customStyle="1" w:styleId="WW8Num82z1">
    <w:name w:val="WW8Num82z1"/>
    <w:uiPriority w:val="99"/>
    <w:rsid w:val="00202A89"/>
    <w:rPr>
      <w:rFonts w:ascii="Courier New" w:hAnsi="Courier New"/>
      <w:sz w:val="20"/>
    </w:rPr>
  </w:style>
  <w:style w:type="character" w:customStyle="1" w:styleId="WW8Num82z2">
    <w:name w:val="WW8Num82z2"/>
    <w:uiPriority w:val="99"/>
    <w:rsid w:val="00202A89"/>
    <w:rPr>
      <w:rFonts w:ascii="Wingdings" w:hAnsi="Wingdings"/>
      <w:sz w:val="20"/>
    </w:rPr>
  </w:style>
  <w:style w:type="character" w:customStyle="1" w:styleId="WW8Num84z1">
    <w:name w:val="WW8Num84z1"/>
    <w:uiPriority w:val="99"/>
    <w:rsid w:val="00202A89"/>
    <w:rPr>
      <w:rFonts w:ascii="Courier New" w:hAnsi="Courier New"/>
    </w:rPr>
  </w:style>
  <w:style w:type="character" w:customStyle="1" w:styleId="WW8Num84z2">
    <w:name w:val="WW8Num84z2"/>
    <w:uiPriority w:val="99"/>
    <w:rsid w:val="00202A89"/>
    <w:rPr>
      <w:rFonts w:ascii="Wingdings" w:hAnsi="Wingdings"/>
    </w:rPr>
  </w:style>
  <w:style w:type="character" w:customStyle="1" w:styleId="WW8Num85z0">
    <w:name w:val="WW8Num85z0"/>
    <w:uiPriority w:val="99"/>
    <w:rsid w:val="00202A89"/>
    <w:rPr>
      <w:rFonts w:ascii="Verdana" w:hAnsi="Verdana"/>
      <w:color w:val="0070C0"/>
      <w:kern w:val="2"/>
      <w:lang w:eastAsia="zh-CN"/>
    </w:rPr>
  </w:style>
  <w:style w:type="character" w:customStyle="1" w:styleId="WW8Num85z1">
    <w:name w:val="WW8Num85z1"/>
    <w:uiPriority w:val="99"/>
    <w:rsid w:val="00202A89"/>
    <w:rPr>
      <w:rFonts w:ascii="Courier New" w:hAnsi="Courier New"/>
    </w:rPr>
  </w:style>
  <w:style w:type="character" w:customStyle="1" w:styleId="WW8Num85z2">
    <w:name w:val="WW8Num85z2"/>
    <w:uiPriority w:val="99"/>
    <w:rsid w:val="00202A89"/>
    <w:rPr>
      <w:rFonts w:ascii="Wingdings" w:hAnsi="Wingdings"/>
    </w:rPr>
  </w:style>
  <w:style w:type="character" w:customStyle="1" w:styleId="WW8Num85z3">
    <w:name w:val="WW8Num85z3"/>
    <w:uiPriority w:val="99"/>
    <w:rsid w:val="00202A89"/>
    <w:rPr>
      <w:rFonts w:ascii="Symbol" w:hAnsi="Symbol"/>
    </w:rPr>
  </w:style>
  <w:style w:type="character" w:customStyle="1" w:styleId="WW8Num86z0">
    <w:name w:val="WW8Num86z0"/>
    <w:uiPriority w:val="99"/>
    <w:rsid w:val="00202A89"/>
    <w:rPr>
      <w:rFonts w:ascii="Verdana" w:hAnsi="Verdana"/>
      <w:b/>
      <w:kern w:val="2"/>
      <w:lang w:eastAsia="zh-CN"/>
    </w:rPr>
  </w:style>
  <w:style w:type="character" w:customStyle="1" w:styleId="WW8Num87z0">
    <w:name w:val="WW8Num87z0"/>
    <w:uiPriority w:val="99"/>
    <w:rsid w:val="00202A89"/>
  </w:style>
  <w:style w:type="character" w:customStyle="1" w:styleId="WW8Num87z1">
    <w:name w:val="WW8Num87z1"/>
    <w:uiPriority w:val="99"/>
    <w:rsid w:val="00202A89"/>
    <w:rPr>
      <w:rFonts w:ascii="Courier New" w:hAnsi="Courier New"/>
      <w:sz w:val="20"/>
    </w:rPr>
  </w:style>
  <w:style w:type="character" w:customStyle="1" w:styleId="WW8Num88z0">
    <w:name w:val="WW8Num88z0"/>
    <w:uiPriority w:val="99"/>
    <w:rsid w:val="00202A89"/>
    <w:rPr>
      <w:rFonts w:ascii="OpenSymbol" w:hAnsi="OpenSymbol"/>
    </w:rPr>
  </w:style>
  <w:style w:type="character" w:customStyle="1" w:styleId="WW8Num89z0">
    <w:name w:val="WW8Num89z0"/>
    <w:uiPriority w:val="99"/>
    <w:rsid w:val="00202A89"/>
    <w:rPr>
      <w:rFonts w:ascii="Verdana" w:hAnsi="Verdana"/>
      <w:kern w:val="2"/>
      <w:sz w:val="22"/>
      <w:lang w:eastAsia="zh-CN"/>
    </w:rPr>
  </w:style>
  <w:style w:type="character" w:customStyle="1" w:styleId="WW8Num90z0">
    <w:name w:val="WW8Num90z0"/>
    <w:uiPriority w:val="99"/>
    <w:rsid w:val="00202A89"/>
    <w:rPr>
      <w:rFonts w:ascii="Verdana" w:hAnsi="Verdana"/>
      <w:kern w:val="2"/>
      <w:lang w:eastAsia="zh-CN"/>
    </w:rPr>
  </w:style>
  <w:style w:type="character" w:customStyle="1" w:styleId="WW8Num90z1">
    <w:name w:val="WW8Num90z1"/>
    <w:uiPriority w:val="99"/>
    <w:rsid w:val="00202A89"/>
    <w:rPr>
      <w:rFonts w:ascii="OpenSymbol" w:hAnsi="OpenSymbol"/>
    </w:rPr>
  </w:style>
  <w:style w:type="character" w:customStyle="1" w:styleId="WW8Num90z3">
    <w:name w:val="WW8Num90z3"/>
    <w:uiPriority w:val="99"/>
    <w:rsid w:val="00202A89"/>
    <w:rPr>
      <w:rFonts w:ascii="Symbol" w:hAnsi="Symbol"/>
    </w:rPr>
  </w:style>
  <w:style w:type="character" w:customStyle="1" w:styleId="WW8Num91z0">
    <w:name w:val="WW8Num91z0"/>
    <w:uiPriority w:val="99"/>
    <w:rsid w:val="00202A89"/>
    <w:rPr>
      <w:rFonts w:ascii="OpenSymbol" w:hAnsi="OpenSymbol"/>
    </w:rPr>
  </w:style>
  <w:style w:type="character" w:customStyle="1" w:styleId="WW8Num91z1">
    <w:name w:val="WW8Num91z1"/>
    <w:uiPriority w:val="99"/>
    <w:rsid w:val="00202A89"/>
    <w:rPr>
      <w:rFonts w:ascii="Verdana" w:hAnsi="Verdana"/>
      <w:kern w:val="2"/>
      <w:lang w:eastAsia="zh-CN"/>
    </w:rPr>
  </w:style>
  <w:style w:type="character" w:customStyle="1" w:styleId="WW8Num92z1">
    <w:name w:val="WW8Num92z1"/>
    <w:uiPriority w:val="99"/>
    <w:rsid w:val="00202A89"/>
    <w:rPr>
      <w:rFonts w:ascii="OpenSymbol" w:hAnsi="OpenSymbol"/>
    </w:rPr>
  </w:style>
  <w:style w:type="character" w:customStyle="1" w:styleId="WW8Num92z3">
    <w:name w:val="WW8Num92z3"/>
    <w:uiPriority w:val="99"/>
    <w:rsid w:val="00202A89"/>
    <w:rPr>
      <w:rFonts w:ascii="Symbol" w:hAnsi="Symbol"/>
    </w:rPr>
  </w:style>
  <w:style w:type="character" w:customStyle="1" w:styleId="WW8Num95z1">
    <w:name w:val="WW8Num95z1"/>
    <w:uiPriority w:val="99"/>
    <w:rsid w:val="00202A89"/>
    <w:rPr>
      <w:rFonts w:ascii="Courier New" w:hAnsi="Courier New"/>
    </w:rPr>
  </w:style>
  <w:style w:type="character" w:customStyle="1" w:styleId="WW8Num99z0">
    <w:name w:val="WW8Num99z0"/>
    <w:uiPriority w:val="99"/>
    <w:rsid w:val="00202A89"/>
    <w:rPr>
      <w:rFonts w:ascii="OpenSymbol" w:hAnsi="OpenSymbol"/>
      <w:kern w:val="2"/>
      <w:lang w:eastAsia="zh-CN"/>
    </w:rPr>
  </w:style>
  <w:style w:type="character" w:customStyle="1" w:styleId="WW8Num99z1">
    <w:name w:val="WW8Num99z1"/>
    <w:uiPriority w:val="99"/>
    <w:rsid w:val="00202A89"/>
    <w:rPr>
      <w:rFonts w:ascii="OpenSymbol" w:hAnsi="OpenSymbol"/>
      <w:sz w:val="20"/>
    </w:rPr>
  </w:style>
  <w:style w:type="character" w:customStyle="1" w:styleId="WW8Num99z3">
    <w:name w:val="WW8Num99z3"/>
    <w:uiPriority w:val="99"/>
    <w:rsid w:val="00202A89"/>
    <w:rPr>
      <w:rFonts w:ascii="Symbol" w:hAnsi="Symbol"/>
      <w:sz w:val="20"/>
    </w:rPr>
  </w:style>
  <w:style w:type="character" w:customStyle="1" w:styleId="WW8Num32z4">
    <w:name w:val="WW8Num32z4"/>
    <w:uiPriority w:val="99"/>
    <w:rsid w:val="00202A89"/>
    <w:rPr>
      <w:rFonts w:ascii="Verdana" w:hAnsi="Verdana"/>
      <w:kern w:val="2"/>
      <w:lang w:eastAsia="zh-CN"/>
    </w:rPr>
  </w:style>
  <w:style w:type="character" w:customStyle="1" w:styleId="WW8Num33z0">
    <w:name w:val="WW8Num33z0"/>
    <w:uiPriority w:val="99"/>
    <w:rsid w:val="00202A89"/>
  </w:style>
  <w:style w:type="character" w:customStyle="1" w:styleId="WW8Num33z1">
    <w:name w:val="WW8Num33z1"/>
    <w:uiPriority w:val="99"/>
    <w:rsid w:val="00202A89"/>
    <w:rPr>
      <w:rFonts w:ascii="Courier New" w:hAnsi="Courier New"/>
    </w:rPr>
  </w:style>
  <w:style w:type="character" w:customStyle="1" w:styleId="WW8Num35z0">
    <w:name w:val="WW8Num35z0"/>
    <w:uiPriority w:val="99"/>
    <w:rsid w:val="00202A89"/>
    <w:rPr>
      <w:rFonts w:ascii="Symbol" w:hAnsi="Symbol"/>
      <w:kern w:val="2"/>
      <w:sz w:val="20"/>
      <w:lang w:eastAsia="zh-CN"/>
    </w:rPr>
  </w:style>
  <w:style w:type="character" w:customStyle="1" w:styleId="WW8Num35z2">
    <w:name w:val="WW8Num35z2"/>
    <w:uiPriority w:val="99"/>
    <w:rsid w:val="00202A89"/>
    <w:rPr>
      <w:rFonts w:ascii="Wingdings" w:hAnsi="Wingdings"/>
      <w:sz w:val="20"/>
    </w:rPr>
  </w:style>
  <w:style w:type="character" w:customStyle="1" w:styleId="WW8Num37z0">
    <w:name w:val="WW8Num37z0"/>
    <w:uiPriority w:val="99"/>
    <w:rsid w:val="00202A89"/>
    <w:rPr>
      <w:rFonts w:ascii="Verdana" w:hAnsi="Verdana"/>
      <w:kern w:val="2"/>
      <w:lang w:eastAsia="zh-CN"/>
    </w:rPr>
  </w:style>
  <w:style w:type="character" w:customStyle="1" w:styleId="WW8Num37z3">
    <w:name w:val="WW8Num37z3"/>
    <w:uiPriority w:val="99"/>
    <w:rsid w:val="00202A89"/>
    <w:rPr>
      <w:rFonts w:ascii="Symbol" w:hAnsi="Symbol"/>
    </w:rPr>
  </w:style>
  <w:style w:type="character" w:customStyle="1" w:styleId="WW8Num39z1">
    <w:name w:val="WW8Num39z1"/>
    <w:uiPriority w:val="99"/>
    <w:rsid w:val="00202A89"/>
    <w:rPr>
      <w:rFonts w:ascii="OpenSymbol" w:hAnsi="OpenSymbol"/>
    </w:rPr>
  </w:style>
  <w:style w:type="character" w:customStyle="1" w:styleId="WW8Num39z3">
    <w:name w:val="WW8Num39z3"/>
    <w:uiPriority w:val="99"/>
    <w:rsid w:val="00202A89"/>
    <w:rPr>
      <w:rFonts w:ascii="Symbol" w:hAnsi="Symbol"/>
    </w:rPr>
  </w:style>
  <w:style w:type="character" w:customStyle="1" w:styleId="WW8Num42z1">
    <w:name w:val="WW8Num42z1"/>
    <w:uiPriority w:val="99"/>
    <w:rsid w:val="00202A89"/>
    <w:rPr>
      <w:rFonts w:ascii="Courier New" w:hAnsi="Courier New"/>
      <w:kern w:val="2"/>
      <w:lang w:eastAsia="zh-CN"/>
    </w:rPr>
  </w:style>
  <w:style w:type="character" w:customStyle="1" w:styleId="WW8Num43z0">
    <w:name w:val="WW8Num43z0"/>
    <w:uiPriority w:val="99"/>
    <w:rsid w:val="00202A89"/>
    <w:rPr>
      <w:rFonts w:ascii="Verdana" w:hAnsi="Verdana"/>
      <w:b/>
      <w:i/>
      <w:kern w:val="2"/>
      <w:lang w:eastAsia="zh-CN"/>
    </w:rPr>
  </w:style>
  <w:style w:type="character" w:customStyle="1" w:styleId="WW8Num44z1">
    <w:name w:val="WW8Num44z1"/>
    <w:uiPriority w:val="99"/>
    <w:rsid w:val="00202A89"/>
    <w:rPr>
      <w:rFonts w:ascii="Verdana" w:hAnsi="Verdana"/>
      <w:kern w:val="2"/>
      <w:lang w:eastAsia="hi-IN" w:bidi="hi-IN"/>
    </w:rPr>
  </w:style>
  <w:style w:type="character" w:customStyle="1" w:styleId="WW8Num47z1">
    <w:name w:val="WW8Num47z1"/>
    <w:uiPriority w:val="99"/>
    <w:rsid w:val="00202A89"/>
    <w:rPr>
      <w:rFonts w:ascii="OpenSymbol" w:hAnsi="OpenSymbol"/>
    </w:rPr>
  </w:style>
  <w:style w:type="character" w:customStyle="1" w:styleId="WW8Num47z3">
    <w:name w:val="WW8Num47z3"/>
    <w:uiPriority w:val="99"/>
    <w:rsid w:val="00202A89"/>
    <w:rPr>
      <w:rFonts w:ascii="Symbol" w:hAnsi="Symbol"/>
    </w:rPr>
  </w:style>
  <w:style w:type="character" w:customStyle="1" w:styleId="WW8Num49z0">
    <w:name w:val="WW8Num49z0"/>
    <w:uiPriority w:val="99"/>
    <w:rsid w:val="00202A89"/>
    <w:rPr>
      <w:rFonts w:ascii="Verdana" w:hAnsi="Verdana"/>
      <w:kern w:val="2"/>
      <w:lang w:eastAsia="zh-CN"/>
    </w:rPr>
  </w:style>
  <w:style w:type="character" w:customStyle="1" w:styleId="WW8Num49z3">
    <w:name w:val="WW8Num49z3"/>
    <w:uiPriority w:val="99"/>
    <w:rsid w:val="00202A89"/>
    <w:rPr>
      <w:rFonts w:ascii="Wingdings" w:hAnsi="Wingdings"/>
    </w:rPr>
  </w:style>
  <w:style w:type="character" w:customStyle="1" w:styleId="WW8Num51z0">
    <w:name w:val="WW8Num51z0"/>
    <w:uiPriority w:val="99"/>
    <w:rsid w:val="00202A89"/>
    <w:rPr>
      <w:rFonts w:ascii="OpenSymbol" w:hAnsi="OpenSymbol"/>
      <w:color w:val="000000"/>
      <w:kern w:val="2"/>
      <w:lang w:eastAsia="hi-IN" w:bidi="hi-IN"/>
    </w:rPr>
  </w:style>
  <w:style w:type="character" w:customStyle="1" w:styleId="WW8Num53z0">
    <w:name w:val="WW8Num53z0"/>
    <w:uiPriority w:val="99"/>
    <w:rsid w:val="00202A89"/>
    <w:rPr>
      <w:rFonts w:ascii="Verdana" w:hAnsi="Verdana"/>
      <w:color w:val="000000"/>
      <w:sz w:val="22"/>
    </w:rPr>
  </w:style>
  <w:style w:type="character" w:customStyle="1" w:styleId="WW8Num66z0">
    <w:name w:val="WW8Num66z0"/>
    <w:uiPriority w:val="99"/>
    <w:rsid w:val="00202A89"/>
    <w:rPr>
      <w:rFonts w:ascii="Symbol" w:hAnsi="Symbol"/>
      <w:lang w:eastAsia="en-US"/>
    </w:rPr>
  </w:style>
  <w:style w:type="character" w:customStyle="1" w:styleId="WW8Num67z1">
    <w:name w:val="WW8Num67z1"/>
    <w:uiPriority w:val="99"/>
    <w:rsid w:val="00202A89"/>
    <w:rPr>
      <w:rFonts w:ascii="Courier New" w:hAnsi="Courier New"/>
    </w:rPr>
  </w:style>
  <w:style w:type="character" w:customStyle="1" w:styleId="WW8Num69z0">
    <w:name w:val="WW8Num69z0"/>
    <w:uiPriority w:val="99"/>
    <w:rsid w:val="00202A89"/>
    <w:rPr>
      <w:rFonts w:ascii="Verdana" w:hAnsi="Verdana"/>
      <w:kern w:val="2"/>
      <w:lang w:eastAsia="hi-IN" w:bidi="hi-IN"/>
    </w:rPr>
  </w:style>
  <w:style w:type="character" w:customStyle="1" w:styleId="WW8Num73z2">
    <w:name w:val="WW8Num73z2"/>
    <w:uiPriority w:val="99"/>
    <w:rsid w:val="00202A89"/>
    <w:rPr>
      <w:rFonts w:ascii="Wingdings" w:hAnsi="Wingdings"/>
    </w:rPr>
  </w:style>
  <w:style w:type="character" w:customStyle="1" w:styleId="WW8Num77z1">
    <w:name w:val="WW8Num77z1"/>
    <w:uiPriority w:val="99"/>
    <w:rsid w:val="00202A89"/>
    <w:rPr>
      <w:rFonts w:ascii="OpenSymbol" w:hAnsi="OpenSymbol"/>
    </w:rPr>
  </w:style>
  <w:style w:type="character" w:customStyle="1" w:styleId="WW8Num77z3">
    <w:name w:val="WW8Num77z3"/>
    <w:uiPriority w:val="99"/>
    <w:rsid w:val="00202A89"/>
    <w:rPr>
      <w:rFonts w:ascii="Symbol" w:hAnsi="Symbol"/>
    </w:rPr>
  </w:style>
  <w:style w:type="character" w:customStyle="1" w:styleId="WW8Num79z1">
    <w:name w:val="WW8Num79z1"/>
    <w:uiPriority w:val="99"/>
    <w:rsid w:val="00202A89"/>
    <w:rPr>
      <w:rFonts w:ascii="Courier New" w:hAnsi="Courier New"/>
    </w:rPr>
  </w:style>
  <w:style w:type="character" w:customStyle="1" w:styleId="WW8Num79z2">
    <w:name w:val="WW8Num79z2"/>
    <w:uiPriority w:val="99"/>
    <w:rsid w:val="00202A89"/>
    <w:rPr>
      <w:rFonts w:ascii="Wingdings" w:hAnsi="Wingdings"/>
    </w:rPr>
  </w:style>
  <w:style w:type="character" w:customStyle="1" w:styleId="WW8Num83z0">
    <w:name w:val="WW8Num83z0"/>
    <w:uiPriority w:val="99"/>
    <w:rsid w:val="00202A89"/>
    <w:rPr>
      <w:rFonts w:ascii="Symbol" w:hAnsi="Symbol"/>
      <w:sz w:val="20"/>
    </w:rPr>
  </w:style>
  <w:style w:type="character" w:customStyle="1" w:styleId="WW8Num83z1">
    <w:name w:val="WW8Num83z1"/>
    <w:uiPriority w:val="99"/>
    <w:rsid w:val="00202A89"/>
    <w:rPr>
      <w:rFonts w:ascii="Courier New" w:hAnsi="Courier New"/>
      <w:sz w:val="20"/>
    </w:rPr>
  </w:style>
  <w:style w:type="character" w:customStyle="1" w:styleId="WW8Num83z2">
    <w:name w:val="WW8Num83z2"/>
    <w:uiPriority w:val="99"/>
    <w:rsid w:val="00202A89"/>
    <w:rPr>
      <w:rFonts w:ascii="Wingdings" w:hAnsi="Wingdings"/>
      <w:sz w:val="20"/>
    </w:rPr>
  </w:style>
  <w:style w:type="character" w:customStyle="1" w:styleId="WW8Num86z1">
    <w:name w:val="WW8Num86z1"/>
    <w:uiPriority w:val="99"/>
    <w:rsid w:val="00202A89"/>
    <w:rPr>
      <w:rFonts w:ascii="Courier New" w:hAnsi="Courier New"/>
    </w:rPr>
  </w:style>
  <w:style w:type="character" w:customStyle="1" w:styleId="WW8Num86z2">
    <w:name w:val="WW8Num86z2"/>
    <w:uiPriority w:val="99"/>
    <w:rsid w:val="00202A89"/>
    <w:rPr>
      <w:rFonts w:ascii="Wingdings" w:hAnsi="Wingdings"/>
    </w:rPr>
  </w:style>
  <w:style w:type="character" w:customStyle="1" w:styleId="WW8Num86z3">
    <w:name w:val="WW8Num86z3"/>
    <w:uiPriority w:val="99"/>
    <w:rsid w:val="00202A89"/>
    <w:rPr>
      <w:rFonts w:ascii="Symbol" w:hAnsi="Symbol"/>
    </w:rPr>
  </w:style>
  <w:style w:type="character" w:customStyle="1" w:styleId="WW8Num88z4">
    <w:name w:val="WW8Num88z4"/>
    <w:uiPriority w:val="99"/>
    <w:rsid w:val="00202A89"/>
    <w:rPr>
      <w:rFonts w:ascii="Verdana" w:hAnsi="Verdana"/>
      <w:kern w:val="2"/>
      <w:lang w:eastAsia="zh-CN"/>
    </w:rPr>
  </w:style>
  <w:style w:type="character" w:customStyle="1" w:styleId="WW8Num89z1">
    <w:name w:val="WW8Num89z1"/>
    <w:uiPriority w:val="99"/>
    <w:rsid w:val="00202A89"/>
    <w:rPr>
      <w:rFonts w:ascii="Courier New" w:hAnsi="Courier New"/>
      <w:sz w:val="20"/>
    </w:rPr>
  </w:style>
  <w:style w:type="character" w:customStyle="1" w:styleId="WW8Num92z0">
    <w:name w:val="WW8Num92z0"/>
    <w:uiPriority w:val="99"/>
    <w:rsid w:val="00202A89"/>
    <w:rPr>
      <w:rFonts w:ascii="Verdana" w:hAnsi="Verdana"/>
      <w:kern w:val="2"/>
      <w:lang w:eastAsia="zh-CN"/>
    </w:rPr>
  </w:style>
  <w:style w:type="character" w:customStyle="1" w:styleId="WW8Num93z0">
    <w:name w:val="WW8Num93z0"/>
    <w:uiPriority w:val="99"/>
    <w:rsid w:val="00202A89"/>
    <w:rPr>
      <w:rFonts w:ascii="OpenSymbol" w:hAnsi="OpenSymbol"/>
    </w:rPr>
  </w:style>
  <w:style w:type="character" w:customStyle="1" w:styleId="WW8Num93z1">
    <w:name w:val="WW8Num93z1"/>
    <w:uiPriority w:val="99"/>
    <w:rsid w:val="00202A89"/>
    <w:rPr>
      <w:rFonts w:ascii="Verdana" w:hAnsi="Verdana"/>
      <w:kern w:val="2"/>
      <w:lang w:eastAsia="zh-CN"/>
    </w:rPr>
  </w:style>
  <w:style w:type="character" w:customStyle="1" w:styleId="WW8Num94z1">
    <w:name w:val="WW8Num94z1"/>
    <w:uiPriority w:val="99"/>
    <w:rsid w:val="00202A89"/>
    <w:rPr>
      <w:rFonts w:ascii="OpenSymbol" w:hAnsi="OpenSymbol"/>
    </w:rPr>
  </w:style>
  <w:style w:type="character" w:customStyle="1" w:styleId="WW8Num94z3">
    <w:name w:val="WW8Num94z3"/>
    <w:uiPriority w:val="99"/>
    <w:rsid w:val="00202A89"/>
    <w:rPr>
      <w:rFonts w:ascii="Symbol" w:hAnsi="Symbol"/>
    </w:rPr>
  </w:style>
  <w:style w:type="character" w:customStyle="1" w:styleId="WW8Num97z1">
    <w:name w:val="WW8Num97z1"/>
    <w:uiPriority w:val="99"/>
    <w:rsid w:val="00202A89"/>
    <w:rPr>
      <w:rFonts w:ascii="Courier New" w:hAnsi="Courier New"/>
    </w:rPr>
  </w:style>
  <w:style w:type="character" w:customStyle="1" w:styleId="WW8Num101z0">
    <w:name w:val="WW8Num101z0"/>
    <w:uiPriority w:val="99"/>
    <w:rsid w:val="00202A89"/>
    <w:rPr>
      <w:rFonts w:ascii="OpenSymbol" w:hAnsi="OpenSymbol"/>
      <w:kern w:val="2"/>
      <w:lang w:eastAsia="zh-CN"/>
    </w:rPr>
  </w:style>
  <w:style w:type="character" w:customStyle="1" w:styleId="WW8Num101z1">
    <w:name w:val="WW8Num101z1"/>
    <w:uiPriority w:val="99"/>
    <w:rsid w:val="00202A89"/>
    <w:rPr>
      <w:rFonts w:ascii="OpenSymbol" w:hAnsi="OpenSymbol"/>
      <w:sz w:val="20"/>
    </w:rPr>
  </w:style>
  <w:style w:type="character" w:customStyle="1" w:styleId="WW8Num101z3">
    <w:name w:val="WW8Num101z3"/>
    <w:uiPriority w:val="99"/>
    <w:rsid w:val="00202A89"/>
    <w:rPr>
      <w:rFonts w:ascii="Symbol" w:hAnsi="Symbol"/>
      <w:sz w:val="20"/>
    </w:rPr>
  </w:style>
  <w:style w:type="character" w:customStyle="1" w:styleId="WW8Num1z1">
    <w:name w:val="WW8Num1z1"/>
    <w:uiPriority w:val="99"/>
    <w:rsid w:val="00202A89"/>
  </w:style>
  <w:style w:type="character" w:customStyle="1" w:styleId="WW8Num1z2">
    <w:name w:val="WW8Num1z2"/>
    <w:uiPriority w:val="99"/>
    <w:rsid w:val="00202A89"/>
  </w:style>
  <w:style w:type="character" w:customStyle="1" w:styleId="WW8Num1z3">
    <w:name w:val="WW8Num1z3"/>
    <w:uiPriority w:val="99"/>
    <w:rsid w:val="00202A89"/>
  </w:style>
  <w:style w:type="character" w:customStyle="1" w:styleId="WW8Num1z4">
    <w:name w:val="WW8Num1z4"/>
    <w:uiPriority w:val="99"/>
    <w:rsid w:val="00202A89"/>
  </w:style>
  <w:style w:type="character" w:customStyle="1" w:styleId="WW8Num1z5">
    <w:name w:val="WW8Num1z5"/>
    <w:uiPriority w:val="99"/>
    <w:rsid w:val="00202A89"/>
  </w:style>
  <w:style w:type="character" w:customStyle="1" w:styleId="WW8Num1z6">
    <w:name w:val="WW8Num1z6"/>
    <w:uiPriority w:val="99"/>
    <w:rsid w:val="00202A89"/>
  </w:style>
  <w:style w:type="character" w:customStyle="1" w:styleId="WW8Num1z7">
    <w:name w:val="WW8Num1z7"/>
    <w:uiPriority w:val="99"/>
    <w:rsid w:val="00202A89"/>
  </w:style>
  <w:style w:type="character" w:customStyle="1" w:styleId="WW8Num1z8">
    <w:name w:val="WW8Num1z8"/>
    <w:uiPriority w:val="99"/>
    <w:rsid w:val="00202A89"/>
    <w:rPr>
      <w:rFonts w:ascii="Verdana" w:hAnsi="Verdana"/>
      <w:color w:val="000000"/>
      <w:sz w:val="20"/>
    </w:rPr>
  </w:style>
  <w:style w:type="character" w:customStyle="1" w:styleId="WW8Num2z1">
    <w:name w:val="WW8Num2z1"/>
    <w:uiPriority w:val="99"/>
    <w:rsid w:val="00202A89"/>
  </w:style>
  <w:style w:type="character" w:customStyle="1" w:styleId="WW8Num2z2">
    <w:name w:val="WW8Num2z2"/>
    <w:uiPriority w:val="99"/>
    <w:rsid w:val="00202A89"/>
  </w:style>
  <w:style w:type="character" w:customStyle="1" w:styleId="WW8Num2z3">
    <w:name w:val="WW8Num2z3"/>
    <w:uiPriority w:val="99"/>
    <w:rsid w:val="00202A89"/>
  </w:style>
  <w:style w:type="character" w:customStyle="1" w:styleId="WW8Num2z4">
    <w:name w:val="WW8Num2z4"/>
    <w:uiPriority w:val="99"/>
    <w:rsid w:val="00202A89"/>
  </w:style>
  <w:style w:type="character" w:customStyle="1" w:styleId="WW8Num2z5">
    <w:name w:val="WW8Num2z5"/>
    <w:uiPriority w:val="99"/>
    <w:rsid w:val="00202A89"/>
  </w:style>
  <w:style w:type="character" w:customStyle="1" w:styleId="WW8Num2z6">
    <w:name w:val="WW8Num2z6"/>
    <w:uiPriority w:val="99"/>
    <w:rsid w:val="00202A89"/>
  </w:style>
  <w:style w:type="character" w:customStyle="1" w:styleId="WW8Num2z7">
    <w:name w:val="WW8Num2z7"/>
    <w:uiPriority w:val="99"/>
    <w:rsid w:val="00202A89"/>
  </w:style>
  <w:style w:type="character" w:customStyle="1" w:styleId="WW8Num3z1">
    <w:name w:val="WW8Num3z1"/>
    <w:uiPriority w:val="99"/>
    <w:rsid w:val="00202A89"/>
  </w:style>
  <w:style w:type="character" w:customStyle="1" w:styleId="WW8Num3z2">
    <w:name w:val="WW8Num3z2"/>
    <w:uiPriority w:val="99"/>
    <w:rsid w:val="00202A89"/>
  </w:style>
  <w:style w:type="character" w:customStyle="1" w:styleId="WW8Num3z3">
    <w:name w:val="WW8Num3z3"/>
    <w:uiPriority w:val="99"/>
    <w:rsid w:val="00202A89"/>
  </w:style>
  <w:style w:type="character" w:customStyle="1" w:styleId="WW8Num3z4">
    <w:name w:val="WW8Num3z4"/>
    <w:uiPriority w:val="99"/>
    <w:rsid w:val="00202A89"/>
  </w:style>
  <w:style w:type="character" w:customStyle="1" w:styleId="WW8Num3z5">
    <w:name w:val="WW8Num3z5"/>
    <w:uiPriority w:val="99"/>
    <w:rsid w:val="00202A89"/>
  </w:style>
  <w:style w:type="character" w:customStyle="1" w:styleId="WW8Num3z6">
    <w:name w:val="WW8Num3z6"/>
    <w:uiPriority w:val="99"/>
    <w:rsid w:val="00202A89"/>
  </w:style>
  <w:style w:type="character" w:customStyle="1" w:styleId="WW8Num3z7">
    <w:name w:val="WW8Num3z7"/>
    <w:uiPriority w:val="99"/>
    <w:rsid w:val="00202A89"/>
  </w:style>
  <w:style w:type="character" w:customStyle="1" w:styleId="WW8Num3z8">
    <w:name w:val="WW8Num3z8"/>
    <w:uiPriority w:val="99"/>
    <w:rsid w:val="00202A89"/>
  </w:style>
  <w:style w:type="character" w:customStyle="1" w:styleId="WW8Num4z0">
    <w:name w:val="WW8Num4z0"/>
    <w:uiPriority w:val="99"/>
    <w:rsid w:val="00202A89"/>
    <w:rPr>
      <w:rFonts w:ascii="Symbol" w:hAnsi="Symbol"/>
      <w:sz w:val="20"/>
    </w:rPr>
  </w:style>
  <w:style w:type="character" w:customStyle="1" w:styleId="WW8Num4z1">
    <w:name w:val="WW8Num4z1"/>
    <w:uiPriority w:val="99"/>
    <w:rsid w:val="00202A89"/>
    <w:rPr>
      <w:rFonts w:ascii="Courier New" w:hAnsi="Courier New"/>
      <w:sz w:val="20"/>
    </w:rPr>
  </w:style>
  <w:style w:type="character" w:customStyle="1" w:styleId="WW8Num4z2">
    <w:name w:val="WW8Num4z2"/>
    <w:uiPriority w:val="99"/>
    <w:rsid w:val="00202A89"/>
    <w:rPr>
      <w:rFonts w:ascii="Wingdings" w:hAnsi="Wingdings"/>
      <w:sz w:val="20"/>
    </w:rPr>
  </w:style>
  <w:style w:type="character" w:customStyle="1" w:styleId="WW8Num4z3">
    <w:name w:val="WW8Num4z3"/>
    <w:uiPriority w:val="99"/>
    <w:rsid w:val="00202A89"/>
    <w:rPr>
      <w:rFonts w:ascii="Wingdings" w:hAnsi="Wingdings"/>
      <w:sz w:val="18"/>
    </w:rPr>
  </w:style>
  <w:style w:type="character" w:customStyle="1" w:styleId="WW8Num5z4">
    <w:name w:val="WW8Num5z4"/>
    <w:uiPriority w:val="99"/>
    <w:rsid w:val="00202A89"/>
  </w:style>
  <w:style w:type="character" w:customStyle="1" w:styleId="WW8Num5z5">
    <w:name w:val="WW8Num5z5"/>
    <w:uiPriority w:val="99"/>
    <w:rsid w:val="00202A89"/>
  </w:style>
  <w:style w:type="character" w:customStyle="1" w:styleId="WW8Num5z6">
    <w:name w:val="WW8Num5z6"/>
    <w:uiPriority w:val="99"/>
    <w:rsid w:val="00202A89"/>
  </w:style>
  <w:style w:type="character" w:customStyle="1" w:styleId="WW8Num5z7">
    <w:name w:val="WW8Num5z7"/>
    <w:uiPriority w:val="99"/>
    <w:rsid w:val="00202A89"/>
  </w:style>
  <w:style w:type="character" w:customStyle="1" w:styleId="WW8Num5z8">
    <w:name w:val="WW8Num5z8"/>
    <w:uiPriority w:val="99"/>
    <w:rsid w:val="00202A89"/>
  </w:style>
  <w:style w:type="character" w:customStyle="1" w:styleId="WW8Num6z3">
    <w:name w:val="WW8Num6z3"/>
    <w:uiPriority w:val="99"/>
    <w:rsid w:val="00202A89"/>
  </w:style>
  <w:style w:type="character" w:customStyle="1" w:styleId="WW8Num6z4">
    <w:name w:val="WW8Num6z4"/>
    <w:uiPriority w:val="99"/>
    <w:rsid w:val="00202A89"/>
  </w:style>
  <w:style w:type="character" w:customStyle="1" w:styleId="WW8Num6z5">
    <w:name w:val="WW8Num6z5"/>
    <w:uiPriority w:val="99"/>
    <w:rsid w:val="00202A89"/>
  </w:style>
  <w:style w:type="character" w:customStyle="1" w:styleId="WW8Num6z6">
    <w:name w:val="WW8Num6z6"/>
    <w:uiPriority w:val="99"/>
    <w:rsid w:val="00202A89"/>
  </w:style>
  <w:style w:type="character" w:customStyle="1" w:styleId="WW8Num6z7">
    <w:name w:val="WW8Num6z7"/>
    <w:uiPriority w:val="99"/>
    <w:rsid w:val="00202A89"/>
  </w:style>
  <w:style w:type="character" w:customStyle="1" w:styleId="WW8Num6z8">
    <w:name w:val="WW8Num6z8"/>
    <w:uiPriority w:val="99"/>
    <w:rsid w:val="00202A89"/>
  </w:style>
  <w:style w:type="character" w:customStyle="1" w:styleId="WW8Num7z0">
    <w:name w:val="WW8Num7z0"/>
    <w:uiPriority w:val="99"/>
    <w:rsid w:val="00202A89"/>
    <w:rPr>
      <w:rFonts w:ascii="Verdana" w:hAnsi="Verdana"/>
      <w:kern w:val="2"/>
      <w:lang w:eastAsia="pl-PL"/>
    </w:rPr>
  </w:style>
  <w:style w:type="character" w:customStyle="1" w:styleId="WW8Num7z1">
    <w:name w:val="WW8Num7z1"/>
    <w:uiPriority w:val="99"/>
    <w:rsid w:val="00202A89"/>
  </w:style>
  <w:style w:type="character" w:customStyle="1" w:styleId="WW8Num7z2">
    <w:name w:val="WW8Num7z2"/>
    <w:uiPriority w:val="99"/>
    <w:rsid w:val="00202A89"/>
  </w:style>
  <w:style w:type="character" w:customStyle="1" w:styleId="WW8Num9z2">
    <w:name w:val="WW8Num9z2"/>
    <w:uiPriority w:val="99"/>
    <w:rsid w:val="00202A89"/>
  </w:style>
  <w:style w:type="character" w:customStyle="1" w:styleId="WW8Num9z4">
    <w:name w:val="WW8Num9z4"/>
    <w:uiPriority w:val="99"/>
    <w:rsid w:val="00202A89"/>
  </w:style>
  <w:style w:type="character" w:customStyle="1" w:styleId="WW8Num9z5">
    <w:name w:val="WW8Num9z5"/>
    <w:uiPriority w:val="99"/>
    <w:rsid w:val="00202A89"/>
  </w:style>
  <w:style w:type="character" w:customStyle="1" w:styleId="WW8Num9z6">
    <w:name w:val="WW8Num9z6"/>
    <w:uiPriority w:val="99"/>
    <w:rsid w:val="00202A89"/>
  </w:style>
  <w:style w:type="character" w:customStyle="1" w:styleId="WW8Num9z7">
    <w:name w:val="WW8Num9z7"/>
    <w:uiPriority w:val="99"/>
    <w:rsid w:val="00202A89"/>
  </w:style>
  <w:style w:type="character" w:customStyle="1" w:styleId="WW8Num9z8">
    <w:name w:val="WW8Num9z8"/>
    <w:uiPriority w:val="99"/>
    <w:rsid w:val="00202A89"/>
  </w:style>
  <w:style w:type="character" w:customStyle="1" w:styleId="WW8Num10z1">
    <w:name w:val="WW8Num10z1"/>
    <w:uiPriority w:val="99"/>
    <w:rsid w:val="00202A89"/>
  </w:style>
  <w:style w:type="character" w:customStyle="1" w:styleId="WW8Num10z2">
    <w:name w:val="WW8Num10z2"/>
    <w:uiPriority w:val="99"/>
    <w:rsid w:val="00202A89"/>
  </w:style>
  <w:style w:type="character" w:customStyle="1" w:styleId="WW8Num10z3">
    <w:name w:val="WW8Num10z3"/>
    <w:uiPriority w:val="99"/>
    <w:rsid w:val="00202A89"/>
  </w:style>
  <w:style w:type="character" w:customStyle="1" w:styleId="WW8Num10z4">
    <w:name w:val="WW8Num10z4"/>
    <w:uiPriority w:val="99"/>
    <w:rsid w:val="00202A89"/>
  </w:style>
  <w:style w:type="character" w:customStyle="1" w:styleId="WW8Num10z5">
    <w:name w:val="WW8Num10z5"/>
    <w:uiPriority w:val="99"/>
    <w:rsid w:val="00202A89"/>
  </w:style>
  <w:style w:type="character" w:customStyle="1" w:styleId="WW8Num10z6">
    <w:name w:val="WW8Num10z6"/>
    <w:uiPriority w:val="99"/>
    <w:rsid w:val="00202A89"/>
  </w:style>
  <w:style w:type="character" w:customStyle="1" w:styleId="WW8Num10z7">
    <w:name w:val="WW8Num10z7"/>
    <w:uiPriority w:val="99"/>
    <w:rsid w:val="00202A89"/>
  </w:style>
  <w:style w:type="character" w:customStyle="1" w:styleId="WW8Num10z8">
    <w:name w:val="WW8Num10z8"/>
    <w:uiPriority w:val="99"/>
    <w:rsid w:val="00202A89"/>
  </w:style>
  <w:style w:type="character" w:customStyle="1" w:styleId="WW8Num11z0">
    <w:name w:val="WW8Num11z0"/>
    <w:uiPriority w:val="99"/>
    <w:rsid w:val="00202A89"/>
    <w:rPr>
      <w:rFonts w:ascii="Verdana" w:hAnsi="Verdana"/>
      <w:kern w:val="2"/>
    </w:rPr>
  </w:style>
  <w:style w:type="character" w:customStyle="1" w:styleId="WW8Num11z1">
    <w:name w:val="WW8Num11z1"/>
    <w:uiPriority w:val="99"/>
    <w:rsid w:val="00202A89"/>
  </w:style>
  <w:style w:type="character" w:customStyle="1" w:styleId="WW8Num11z2">
    <w:name w:val="WW8Num11z2"/>
    <w:uiPriority w:val="99"/>
    <w:rsid w:val="00202A89"/>
  </w:style>
  <w:style w:type="character" w:customStyle="1" w:styleId="WW8Num11z3">
    <w:name w:val="WW8Num11z3"/>
    <w:uiPriority w:val="99"/>
    <w:rsid w:val="00202A89"/>
  </w:style>
  <w:style w:type="character" w:customStyle="1" w:styleId="WW8Num11z4">
    <w:name w:val="WW8Num11z4"/>
    <w:uiPriority w:val="99"/>
    <w:rsid w:val="00202A89"/>
  </w:style>
  <w:style w:type="character" w:customStyle="1" w:styleId="WW8Num11z5">
    <w:name w:val="WW8Num11z5"/>
    <w:uiPriority w:val="99"/>
    <w:rsid w:val="00202A89"/>
  </w:style>
  <w:style w:type="character" w:customStyle="1" w:styleId="WW8Num11z6">
    <w:name w:val="WW8Num11z6"/>
    <w:uiPriority w:val="99"/>
    <w:rsid w:val="00202A89"/>
  </w:style>
  <w:style w:type="character" w:customStyle="1" w:styleId="WW8Num11z7">
    <w:name w:val="WW8Num11z7"/>
    <w:uiPriority w:val="99"/>
    <w:rsid w:val="00202A89"/>
  </w:style>
  <w:style w:type="character" w:customStyle="1" w:styleId="WW8Num11z8">
    <w:name w:val="WW8Num11z8"/>
    <w:uiPriority w:val="99"/>
    <w:rsid w:val="00202A89"/>
  </w:style>
  <w:style w:type="character" w:customStyle="1" w:styleId="WW8Num12z1">
    <w:name w:val="WW8Num12z1"/>
    <w:uiPriority w:val="99"/>
    <w:rsid w:val="00202A89"/>
  </w:style>
  <w:style w:type="character" w:customStyle="1" w:styleId="WW8Num12z2">
    <w:name w:val="WW8Num12z2"/>
    <w:uiPriority w:val="99"/>
    <w:rsid w:val="00202A89"/>
  </w:style>
  <w:style w:type="character" w:customStyle="1" w:styleId="WW8Num12z3">
    <w:name w:val="WW8Num12z3"/>
    <w:uiPriority w:val="99"/>
    <w:rsid w:val="00202A89"/>
  </w:style>
  <w:style w:type="character" w:customStyle="1" w:styleId="WW8Num12z4">
    <w:name w:val="WW8Num12z4"/>
    <w:uiPriority w:val="99"/>
    <w:rsid w:val="00202A89"/>
  </w:style>
  <w:style w:type="character" w:customStyle="1" w:styleId="WW8Num12z5">
    <w:name w:val="WW8Num12z5"/>
    <w:uiPriority w:val="99"/>
    <w:rsid w:val="00202A89"/>
  </w:style>
  <w:style w:type="character" w:customStyle="1" w:styleId="WW8Num12z6">
    <w:name w:val="WW8Num12z6"/>
    <w:uiPriority w:val="99"/>
    <w:rsid w:val="00202A89"/>
  </w:style>
  <w:style w:type="character" w:customStyle="1" w:styleId="WW8Num12z7">
    <w:name w:val="WW8Num12z7"/>
    <w:uiPriority w:val="99"/>
    <w:rsid w:val="00202A89"/>
  </w:style>
  <w:style w:type="character" w:customStyle="1" w:styleId="WW8Num12z8">
    <w:name w:val="WW8Num12z8"/>
    <w:uiPriority w:val="99"/>
    <w:rsid w:val="00202A89"/>
  </w:style>
  <w:style w:type="character" w:customStyle="1" w:styleId="WW8Num13z1">
    <w:name w:val="WW8Num13z1"/>
    <w:uiPriority w:val="99"/>
    <w:rsid w:val="00202A89"/>
  </w:style>
  <w:style w:type="character" w:customStyle="1" w:styleId="WW8Num13z2">
    <w:name w:val="WW8Num13z2"/>
    <w:uiPriority w:val="99"/>
    <w:rsid w:val="00202A89"/>
  </w:style>
  <w:style w:type="character" w:customStyle="1" w:styleId="WW8Num13z3">
    <w:name w:val="WW8Num13z3"/>
    <w:uiPriority w:val="99"/>
    <w:rsid w:val="00202A89"/>
  </w:style>
  <w:style w:type="character" w:customStyle="1" w:styleId="WW8Num13z4">
    <w:name w:val="WW8Num13z4"/>
    <w:uiPriority w:val="99"/>
    <w:rsid w:val="00202A89"/>
  </w:style>
  <w:style w:type="character" w:customStyle="1" w:styleId="WW8Num13z5">
    <w:name w:val="WW8Num13z5"/>
    <w:uiPriority w:val="99"/>
    <w:rsid w:val="00202A89"/>
  </w:style>
  <w:style w:type="character" w:customStyle="1" w:styleId="WW8Num13z6">
    <w:name w:val="WW8Num13z6"/>
    <w:uiPriority w:val="99"/>
    <w:rsid w:val="00202A89"/>
  </w:style>
  <w:style w:type="character" w:customStyle="1" w:styleId="WW8Num13z7">
    <w:name w:val="WW8Num13z7"/>
    <w:uiPriority w:val="99"/>
    <w:rsid w:val="00202A89"/>
  </w:style>
  <w:style w:type="character" w:customStyle="1" w:styleId="WW8Num13z8">
    <w:name w:val="WW8Num13z8"/>
    <w:uiPriority w:val="99"/>
    <w:rsid w:val="00202A89"/>
  </w:style>
  <w:style w:type="character" w:customStyle="1" w:styleId="WW8Num14z0">
    <w:name w:val="WW8Num14z0"/>
    <w:uiPriority w:val="99"/>
    <w:rsid w:val="00202A89"/>
  </w:style>
  <w:style w:type="character" w:customStyle="1" w:styleId="WW8Num14z1">
    <w:name w:val="WW8Num14z1"/>
    <w:uiPriority w:val="99"/>
    <w:rsid w:val="00202A89"/>
  </w:style>
  <w:style w:type="character" w:customStyle="1" w:styleId="WW8Num14z2">
    <w:name w:val="WW8Num14z2"/>
    <w:uiPriority w:val="99"/>
    <w:rsid w:val="00202A89"/>
  </w:style>
  <w:style w:type="character" w:customStyle="1" w:styleId="WW8Num15z3">
    <w:name w:val="WW8Num15z3"/>
    <w:uiPriority w:val="99"/>
    <w:rsid w:val="00202A89"/>
  </w:style>
  <w:style w:type="character" w:customStyle="1" w:styleId="WW8Num17z0">
    <w:name w:val="WW8Num17z0"/>
    <w:uiPriority w:val="99"/>
    <w:rsid w:val="00202A89"/>
    <w:rPr>
      <w:rFonts w:ascii="Verdana" w:hAnsi="Verdana"/>
      <w:kern w:val="2"/>
    </w:rPr>
  </w:style>
  <w:style w:type="character" w:customStyle="1" w:styleId="WW8Num18z0">
    <w:name w:val="WW8Num18z0"/>
    <w:uiPriority w:val="99"/>
    <w:rsid w:val="00202A89"/>
  </w:style>
  <w:style w:type="character" w:customStyle="1" w:styleId="WW8Num19z0">
    <w:name w:val="WW8Num19z0"/>
    <w:uiPriority w:val="99"/>
    <w:rsid w:val="00202A89"/>
  </w:style>
  <w:style w:type="character" w:customStyle="1" w:styleId="WW8Num19z1">
    <w:name w:val="WW8Num19z1"/>
    <w:uiPriority w:val="99"/>
    <w:rsid w:val="00202A89"/>
    <w:rPr>
      <w:rFonts w:ascii="Courier New" w:hAnsi="Courier New"/>
      <w:sz w:val="20"/>
    </w:rPr>
  </w:style>
  <w:style w:type="character" w:customStyle="1" w:styleId="WW8Num19z3">
    <w:name w:val="WW8Num19z3"/>
    <w:uiPriority w:val="99"/>
    <w:rsid w:val="00202A89"/>
  </w:style>
  <w:style w:type="character" w:customStyle="1" w:styleId="WW8Num20z3">
    <w:name w:val="WW8Num20z3"/>
    <w:uiPriority w:val="99"/>
    <w:rsid w:val="00202A89"/>
  </w:style>
  <w:style w:type="character" w:customStyle="1" w:styleId="WW8Num20z4">
    <w:name w:val="WW8Num20z4"/>
    <w:uiPriority w:val="99"/>
    <w:rsid w:val="00202A89"/>
  </w:style>
  <w:style w:type="character" w:customStyle="1" w:styleId="WW8Num20z5">
    <w:name w:val="WW8Num20z5"/>
    <w:uiPriority w:val="99"/>
    <w:rsid w:val="00202A89"/>
  </w:style>
  <w:style w:type="character" w:customStyle="1" w:styleId="WW8Num20z6">
    <w:name w:val="WW8Num20z6"/>
    <w:uiPriority w:val="99"/>
    <w:rsid w:val="00202A89"/>
  </w:style>
  <w:style w:type="character" w:customStyle="1" w:styleId="WW8Num20z7">
    <w:name w:val="WW8Num20z7"/>
    <w:uiPriority w:val="99"/>
    <w:rsid w:val="00202A89"/>
  </w:style>
  <w:style w:type="character" w:customStyle="1" w:styleId="WW8Num20z8">
    <w:name w:val="WW8Num20z8"/>
    <w:uiPriority w:val="99"/>
    <w:rsid w:val="00202A89"/>
  </w:style>
  <w:style w:type="character" w:customStyle="1" w:styleId="WW8Num21z0">
    <w:name w:val="WW8Num21z0"/>
    <w:uiPriority w:val="99"/>
    <w:rsid w:val="00202A89"/>
    <w:rPr>
      <w:rFonts w:ascii="Verdana" w:hAnsi="Verdana"/>
      <w:kern w:val="2"/>
    </w:rPr>
  </w:style>
  <w:style w:type="character" w:customStyle="1" w:styleId="WW8Num21z2">
    <w:name w:val="WW8Num21z2"/>
    <w:uiPriority w:val="99"/>
    <w:rsid w:val="00202A89"/>
  </w:style>
  <w:style w:type="character" w:customStyle="1" w:styleId="WW8Num22z1">
    <w:name w:val="WW8Num22z1"/>
    <w:uiPriority w:val="99"/>
    <w:rsid w:val="00202A89"/>
  </w:style>
  <w:style w:type="character" w:customStyle="1" w:styleId="WW8Num22z2">
    <w:name w:val="WW8Num22z2"/>
    <w:uiPriority w:val="99"/>
    <w:rsid w:val="00202A89"/>
  </w:style>
  <w:style w:type="character" w:customStyle="1" w:styleId="WW8Num22z3">
    <w:name w:val="WW8Num22z3"/>
    <w:uiPriority w:val="99"/>
    <w:rsid w:val="00202A89"/>
  </w:style>
  <w:style w:type="character" w:customStyle="1" w:styleId="WW8Num22z4">
    <w:name w:val="WW8Num22z4"/>
    <w:uiPriority w:val="99"/>
    <w:rsid w:val="00202A89"/>
  </w:style>
  <w:style w:type="character" w:customStyle="1" w:styleId="WW8Num22z5">
    <w:name w:val="WW8Num22z5"/>
    <w:uiPriority w:val="99"/>
    <w:rsid w:val="00202A89"/>
  </w:style>
  <w:style w:type="character" w:customStyle="1" w:styleId="WW8Num22z6">
    <w:name w:val="WW8Num22z6"/>
    <w:uiPriority w:val="99"/>
    <w:rsid w:val="00202A89"/>
  </w:style>
  <w:style w:type="character" w:customStyle="1" w:styleId="WW8Num22z7">
    <w:name w:val="WW8Num22z7"/>
    <w:uiPriority w:val="99"/>
    <w:rsid w:val="00202A89"/>
  </w:style>
  <w:style w:type="character" w:customStyle="1" w:styleId="WW8Num22z8">
    <w:name w:val="WW8Num22z8"/>
    <w:uiPriority w:val="99"/>
    <w:rsid w:val="00202A89"/>
  </w:style>
  <w:style w:type="character" w:customStyle="1" w:styleId="WW8Num23z1">
    <w:name w:val="WW8Num23z1"/>
    <w:uiPriority w:val="99"/>
    <w:rsid w:val="00202A89"/>
  </w:style>
  <w:style w:type="character" w:customStyle="1" w:styleId="WW8Num23z2">
    <w:name w:val="WW8Num23z2"/>
    <w:uiPriority w:val="99"/>
    <w:rsid w:val="00202A89"/>
  </w:style>
  <w:style w:type="character" w:customStyle="1" w:styleId="WW8Num23z3">
    <w:name w:val="WW8Num23z3"/>
    <w:uiPriority w:val="99"/>
    <w:rsid w:val="00202A89"/>
  </w:style>
  <w:style w:type="character" w:customStyle="1" w:styleId="WW8Num23z4">
    <w:name w:val="WW8Num23z4"/>
    <w:uiPriority w:val="99"/>
    <w:rsid w:val="00202A89"/>
  </w:style>
  <w:style w:type="character" w:customStyle="1" w:styleId="WW8Num23z5">
    <w:name w:val="WW8Num23z5"/>
    <w:uiPriority w:val="99"/>
    <w:rsid w:val="00202A89"/>
  </w:style>
  <w:style w:type="character" w:customStyle="1" w:styleId="WW8Num23z6">
    <w:name w:val="WW8Num23z6"/>
    <w:uiPriority w:val="99"/>
    <w:rsid w:val="00202A89"/>
  </w:style>
  <w:style w:type="character" w:customStyle="1" w:styleId="WW8Num23z7">
    <w:name w:val="WW8Num23z7"/>
    <w:uiPriority w:val="99"/>
    <w:rsid w:val="00202A89"/>
  </w:style>
  <w:style w:type="character" w:customStyle="1" w:styleId="WW8Num23z8">
    <w:name w:val="WW8Num23z8"/>
    <w:uiPriority w:val="99"/>
    <w:rsid w:val="00202A89"/>
  </w:style>
  <w:style w:type="character" w:customStyle="1" w:styleId="WW8Num24z2">
    <w:name w:val="WW8Num24z2"/>
    <w:uiPriority w:val="99"/>
    <w:rsid w:val="00202A89"/>
  </w:style>
  <w:style w:type="character" w:customStyle="1" w:styleId="WW8Num24z3">
    <w:name w:val="WW8Num24z3"/>
    <w:uiPriority w:val="99"/>
    <w:rsid w:val="00202A89"/>
  </w:style>
  <w:style w:type="character" w:customStyle="1" w:styleId="WW8Num24z4">
    <w:name w:val="WW8Num24z4"/>
    <w:uiPriority w:val="99"/>
    <w:rsid w:val="00202A89"/>
  </w:style>
  <w:style w:type="character" w:customStyle="1" w:styleId="WW8Num24z5">
    <w:name w:val="WW8Num24z5"/>
    <w:uiPriority w:val="99"/>
    <w:rsid w:val="00202A89"/>
  </w:style>
  <w:style w:type="character" w:customStyle="1" w:styleId="WW8Num24z6">
    <w:name w:val="WW8Num24z6"/>
    <w:uiPriority w:val="99"/>
    <w:rsid w:val="00202A89"/>
  </w:style>
  <w:style w:type="character" w:customStyle="1" w:styleId="WW8Num24z7">
    <w:name w:val="WW8Num24z7"/>
    <w:uiPriority w:val="99"/>
    <w:rsid w:val="00202A89"/>
  </w:style>
  <w:style w:type="character" w:customStyle="1" w:styleId="WW8Num24z8">
    <w:name w:val="WW8Num24z8"/>
    <w:uiPriority w:val="99"/>
    <w:rsid w:val="00202A89"/>
  </w:style>
  <w:style w:type="character" w:customStyle="1" w:styleId="WW8Num25z0">
    <w:name w:val="WW8Num25z0"/>
    <w:uiPriority w:val="99"/>
    <w:rsid w:val="00202A89"/>
  </w:style>
  <w:style w:type="character" w:customStyle="1" w:styleId="WW8Num25z1">
    <w:name w:val="WW8Num25z1"/>
    <w:uiPriority w:val="99"/>
    <w:rsid w:val="00202A89"/>
  </w:style>
  <w:style w:type="character" w:customStyle="1" w:styleId="WW8Num25z2">
    <w:name w:val="WW8Num25z2"/>
    <w:uiPriority w:val="99"/>
    <w:rsid w:val="00202A89"/>
  </w:style>
  <w:style w:type="character" w:customStyle="1" w:styleId="WW8Num25z3">
    <w:name w:val="WW8Num25z3"/>
    <w:uiPriority w:val="99"/>
    <w:rsid w:val="00202A89"/>
  </w:style>
  <w:style w:type="character" w:customStyle="1" w:styleId="WW8Num25z4">
    <w:name w:val="WW8Num25z4"/>
    <w:uiPriority w:val="99"/>
    <w:rsid w:val="00202A89"/>
  </w:style>
  <w:style w:type="character" w:customStyle="1" w:styleId="WW8Num25z5">
    <w:name w:val="WW8Num25z5"/>
    <w:uiPriority w:val="99"/>
    <w:rsid w:val="00202A89"/>
  </w:style>
  <w:style w:type="character" w:customStyle="1" w:styleId="WW8Num25z6">
    <w:name w:val="WW8Num25z6"/>
    <w:uiPriority w:val="99"/>
    <w:rsid w:val="00202A89"/>
  </w:style>
  <w:style w:type="character" w:customStyle="1" w:styleId="WW8Num25z7">
    <w:name w:val="WW8Num25z7"/>
    <w:uiPriority w:val="99"/>
    <w:rsid w:val="00202A89"/>
  </w:style>
  <w:style w:type="character" w:customStyle="1" w:styleId="WW8Num25z8">
    <w:name w:val="WW8Num25z8"/>
    <w:uiPriority w:val="99"/>
    <w:rsid w:val="00202A89"/>
  </w:style>
  <w:style w:type="character" w:customStyle="1" w:styleId="WW8Num26z3">
    <w:name w:val="WW8Num26z3"/>
    <w:uiPriority w:val="99"/>
    <w:rsid w:val="00202A89"/>
  </w:style>
  <w:style w:type="character" w:customStyle="1" w:styleId="WW8Num26z4">
    <w:name w:val="WW8Num26z4"/>
    <w:uiPriority w:val="99"/>
    <w:rsid w:val="00202A89"/>
  </w:style>
  <w:style w:type="character" w:customStyle="1" w:styleId="WW8Num26z5">
    <w:name w:val="WW8Num26z5"/>
    <w:uiPriority w:val="99"/>
    <w:rsid w:val="00202A89"/>
  </w:style>
  <w:style w:type="character" w:customStyle="1" w:styleId="WW8Num26z6">
    <w:name w:val="WW8Num26z6"/>
    <w:uiPriority w:val="99"/>
    <w:rsid w:val="00202A89"/>
  </w:style>
  <w:style w:type="character" w:customStyle="1" w:styleId="WW8Num26z7">
    <w:name w:val="WW8Num26z7"/>
    <w:uiPriority w:val="99"/>
    <w:rsid w:val="00202A89"/>
  </w:style>
  <w:style w:type="character" w:customStyle="1" w:styleId="WW8Num26z8">
    <w:name w:val="WW8Num26z8"/>
    <w:uiPriority w:val="99"/>
    <w:rsid w:val="00202A89"/>
  </w:style>
  <w:style w:type="character" w:customStyle="1" w:styleId="WW8Num27z0">
    <w:name w:val="WW8Num27z0"/>
    <w:uiPriority w:val="99"/>
    <w:rsid w:val="00202A89"/>
  </w:style>
  <w:style w:type="character" w:customStyle="1" w:styleId="WW8Num27z1">
    <w:name w:val="WW8Num27z1"/>
    <w:uiPriority w:val="99"/>
    <w:rsid w:val="00202A89"/>
  </w:style>
  <w:style w:type="character" w:customStyle="1" w:styleId="WW8Num27z2">
    <w:name w:val="WW8Num27z2"/>
    <w:uiPriority w:val="99"/>
    <w:rsid w:val="00202A89"/>
  </w:style>
  <w:style w:type="character" w:customStyle="1" w:styleId="WW8Num27z3">
    <w:name w:val="WW8Num27z3"/>
    <w:uiPriority w:val="99"/>
    <w:rsid w:val="00202A89"/>
  </w:style>
  <w:style w:type="character" w:customStyle="1" w:styleId="WW8Num27z4">
    <w:name w:val="WW8Num27z4"/>
    <w:uiPriority w:val="99"/>
    <w:rsid w:val="00202A89"/>
  </w:style>
  <w:style w:type="character" w:customStyle="1" w:styleId="WW8Num27z5">
    <w:name w:val="WW8Num27z5"/>
    <w:uiPriority w:val="99"/>
    <w:rsid w:val="00202A89"/>
  </w:style>
  <w:style w:type="character" w:customStyle="1" w:styleId="WW8Num27z6">
    <w:name w:val="WW8Num27z6"/>
    <w:uiPriority w:val="99"/>
    <w:rsid w:val="00202A89"/>
  </w:style>
  <w:style w:type="character" w:customStyle="1" w:styleId="WW8Num27z7">
    <w:name w:val="WW8Num27z7"/>
    <w:uiPriority w:val="99"/>
    <w:rsid w:val="00202A89"/>
  </w:style>
  <w:style w:type="character" w:customStyle="1" w:styleId="WW8Num27z8">
    <w:name w:val="WW8Num27z8"/>
    <w:uiPriority w:val="99"/>
    <w:rsid w:val="00202A89"/>
  </w:style>
  <w:style w:type="character" w:customStyle="1" w:styleId="WW8Num28z3">
    <w:name w:val="WW8Num28z3"/>
    <w:uiPriority w:val="99"/>
    <w:rsid w:val="00202A89"/>
  </w:style>
  <w:style w:type="character" w:customStyle="1" w:styleId="WW8Num28z4">
    <w:name w:val="WW8Num28z4"/>
    <w:uiPriority w:val="99"/>
    <w:rsid w:val="00202A89"/>
  </w:style>
  <w:style w:type="character" w:customStyle="1" w:styleId="WW8Num28z5">
    <w:name w:val="WW8Num28z5"/>
    <w:uiPriority w:val="99"/>
    <w:rsid w:val="00202A89"/>
  </w:style>
  <w:style w:type="character" w:customStyle="1" w:styleId="WW8Num28z6">
    <w:name w:val="WW8Num28z6"/>
    <w:uiPriority w:val="99"/>
    <w:rsid w:val="00202A89"/>
  </w:style>
  <w:style w:type="character" w:customStyle="1" w:styleId="WW8Num28z7">
    <w:name w:val="WW8Num28z7"/>
    <w:uiPriority w:val="99"/>
    <w:rsid w:val="00202A89"/>
  </w:style>
  <w:style w:type="character" w:customStyle="1" w:styleId="WW8Num28z8">
    <w:name w:val="WW8Num28z8"/>
    <w:uiPriority w:val="99"/>
    <w:rsid w:val="00202A89"/>
  </w:style>
  <w:style w:type="character" w:customStyle="1" w:styleId="WW8Num29z0">
    <w:name w:val="WW8Num29z0"/>
    <w:uiPriority w:val="99"/>
    <w:rsid w:val="00202A89"/>
  </w:style>
  <w:style w:type="character" w:customStyle="1" w:styleId="WW8Num29z2">
    <w:name w:val="WW8Num29z2"/>
    <w:uiPriority w:val="99"/>
    <w:rsid w:val="00202A89"/>
  </w:style>
  <w:style w:type="character" w:customStyle="1" w:styleId="WW8Num29z3">
    <w:name w:val="WW8Num29z3"/>
    <w:uiPriority w:val="99"/>
    <w:rsid w:val="00202A89"/>
  </w:style>
  <w:style w:type="character" w:customStyle="1" w:styleId="WW8Num29z4">
    <w:name w:val="WW8Num29z4"/>
    <w:uiPriority w:val="99"/>
    <w:rsid w:val="00202A89"/>
  </w:style>
  <w:style w:type="character" w:customStyle="1" w:styleId="WW8Num29z5">
    <w:name w:val="WW8Num29z5"/>
    <w:uiPriority w:val="99"/>
    <w:rsid w:val="00202A89"/>
  </w:style>
  <w:style w:type="character" w:customStyle="1" w:styleId="WW8Num29z6">
    <w:name w:val="WW8Num29z6"/>
    <w:uiPriority w:val="99"/>
    <w:rsid w:val="00202A89"/>
  </w:style>
  <w:style w:type="character" w:customStyle="1" w:styleId="WW8Num29z7">
    <w:name w:val="WW8Num29z7"/>
    <w:uiPriority w:val="99"/>
    <w:rsid w:val="00202A89"/>
  </w:style>
  <w:style w:type="character" w:customStyle="1" w:styleId="WW8Num29z8">
    <w:name w:val="WW8Num29z8"/>
    <w:uiPriority w:val="99"/>
    <w:rsid w:val="00202A89"/>
  </w:style>
  <w:style w:type="character" w:customStyle="1" w:styleId="WW8Num31z1">
    <w:name w:val="WW8Num31z1"/>
    <w:uiPriority w:val="99"/>
    <w:rsid w:val="00202A89"/>
  </w:style>
  <w:style w:type="character" w:customStyle="1" w:styleId="WW8Num31z2">
    <w:name w:val="WW8Num31z2"/>
    <w:uiPriority w:val="99"/>
    <w:rsid w:val="00202A89"/>
  </w:style>
  <w:style w:type="character" w:customStyle="1" w:styleId="WW8Num31z3">
    <w:name w:val="WW8Num31z3"/>
    <w:uiPriority w:val="99"/>
    <w:rsid w:val="00202A89"/>
  </w:style>
  <w:style w:type="character" w:customStyle="1" w:styleId="WW8Num31z4">
    <w:name w:val="WW8Num31z4"/>
    <w:uiPriority w:val="99"/>
    <w:rsid w:val="00202A89"/>
  </w:style>
  <w:style w:type="character" w:customStyle="1" w:styleId="WW8Num31z5">
    <w:name w:val="WW8Num31z5"/>
    <w:uiPriority w:val="99"/>
    <w:rsid w:val="00202A89"/>
  </w:style>
  <w:style w:type="character" w:customStyle="1" w:styleId="WW8Num31z6">
    <w:name w:val="WW8Num31z6"/>
    <w:uiPriority w:val="99"/>
    <w:rsid w:val="00202A89"/>
  </w:style>
  <w:style w:type="character" w:customStyle="1" w:styleId="WW8Num31z7">
    <w:name w:val="WW8Num31z7"/>
    <w:uiPriority w:val="99"/>
    <w:rsid w:val="00202A89"/>
  </w:style>
  <w:style w:type="character" w:customStyle="1" w:styleId="WW8Num31z8">
    <w:name w:val="WW8Num31z8"/>
    <w:uiPriority w:val="99"/>
    <w:rsid w:val="00202A89"/>
  </w:style>
  <w:style w:type="character" w:customStyle="1" w:styleId="WW8Num32z2">
    <w:name w:val="WW8Num32z2"/>
    <w:uiPriority w:val="99"/>
    <w:rsid w:val="00202A89"/>
  </w:style>
  <w:style w:type="character" w:customStyle="1" w:styleId="WW8Num32z3">
    <w:name w:val="WW8Num32z3"/>
    <w:uiPriority w:val="99"/>
    <w:rsid w:val="00202A89"/>
  </w:style>
  <w:style w:type="character" w:customStyle="1" w:styleId="WW8Num33z2">
    <w:name w:val="WW8Num33z2"/>
    <w:uiPriority w:val="99"/>
    <w:rsid w:val="00202A89"/>
  </w:style>
  <w:style w:type="character" w:customStyle="1" w:styleId="WW8Num33z3">
    <w:name w:val="WW8Num33z3"/>
    <w:uiPriority w:val="99"/>
    <w:rsid w:val="00202A89"/>
  </w:style>
  <w:style w:type="character" w:customStyle="1" w:styleId="WW8Num33z4">
    <w:name w:val="WW8Num33z4"/>
    <w:uiPriority w:val="99"/>
    <w:rsid w:val="00202A89"/>
  </w:style>
  <w:style w:type="character" w:customStyle="1" w:styleId="WW8Num33z5">
    <w:name w:val="WW8Num33z5"/>
    <w:uiPriority w:val="99"/>
    <w:rsid w:val="00202A89"/>
  </w:style>
  <w:style w:type="character" w:customStyle="1" w:styleId="WW8Num33z6">
    <w:name w:val="WW8Num33z6"/>
    <w:uiPriority w:val="99"/>
    <w:rsid w:val="00202A89"/>
  </w:style>
  <w:style w:type="character" w:customStyle="1" w:styleId="WW8Num33z7">
    <w:name w:val="WW8Num33z7"/>
    <w:uiPriority w:val="99"/>
    <w:rsid w:val="00202A89"/>
  </w:style>
  <w:style w:type="character" w:customStyle="1" w:styleId="WW8Num33z8">
    <w:name w:val="WW8Num33z8"/>
    <w:uiPriority w:val="99"/>
    <w:rsid w:val="00202A89"/>
  </w:style>
  <w:style w:type="character" w:customStyle="1" w:styleId="WW8Num34z3">
    <w:name w:val="WW8Num34z3"/>
    <w:uiPriority w:val="99"/>
    <w:rsid w:val="00202A89"/>
  </w:style>
  <w:style w:type="character" w:customStyle="1" w:styleId="WW8Num34z4">
    <w:name w:val="WW8Num34z4"/>
    <w:uiPriority w:val="99"/>
    <w:rsid w:val="00202A89"/>
    <w:rPr>
      <w:rFonts w:ascii="Verdana" w:hAnsi="Verdana"/>
      <w:kern w:val="2"/>
      <w:lang w:eastAsia="zh-CN"/>
    </w:rPr>
  </w:style>
  <w:style w:type="character" w:customStyle="1" w:styleId="WW8Num34z5">
    <w:name w:val="WW8Num34z5"/>
    <w:uiPriority w:val="99"/>
    <w:rsid w:val="00202A89"/>
  </w:style>
  <w:style w:type="character" w:customStyle="1" w:styleId="WW8Num34z6">
    <w:name w:val="WW8Num34z6"/>
    <w:uiPriority w:val="99"/>
    <w:rsid w:val="00202A89"/>
  </w:style>
  <w:style w:type="character" w:customStyle="1" w:styleId="WW8Num34z7">
    <w:name w:val="WW8Num34z7"/>
    <w:uiPriority w:val="99"/>
    <w:rsid w:val="00202A89"/>
  </w:style>
  <w:style w:type="character" w:customStyle="1" w:styleId="WW8Num34z8">
    <w:name w:val="WW8Num34z8"/>
    <w:uiPriority w:val="99"/>
    <w:rsid w:val="00202A89"/>
  </w:style>
  <w:style w:type="character" w:customStyle="1" w:styleId="WW8Num35z3">
    <w:name w:val="WW8Num35z3"/>
    <w:uiPriority w:val="99"/>
    <w:rsid w:val="00202A89"/>
  </w:style>
  <w:style w:type="character" w:customStyle="1" w:styleId="WW8Num35z4">
    <w:name w:val="WW8Num35z4"/>
    <w:uiPriority w:val="99"/>
    <w:rsid w:val="00202A89"/>
  </w:style>
  <w:style w:type="character" w:customStyle="1" w:styleId="WW8Num35z5">
    <w:name w:val="WW8Num35z5"/>
    <w:uiPriority w:val="99"/>
    <w:rsid w:val="00202A89"/>
  </w:style>
  <w:style w:type="character" w:customStyle="1" w:styleId="WW8Num35z6">
    <w:name w:val="WW8Num35z6"/>
    <w:uiPriority w:val="99"/>
    <w:rsid w:val="00202A89"/>
  </w:style>
  <w:style w:type="character" w:customStyle="1" w:styleId="WW8Num35z7">
    <w:name w:val="WW8Num35z7"/>
    <w:uiPriority w:val="99"/>
    <w:rsid w:val="00202A89"/>
  </w:style>
  <w:style w:type="character" w:customStyle="1" w:styleId="WW8Num35z8">
    <w:name w:val="WW8Num35z8"/>
    <w:uiPriority w:val="99"/>
    <w:rsid w:val="00202A89"/>
  </w:style>
  <w:style w:type="character" w:customStyle="1" w:styleId="WW8Num36z2">
    <w:name w:val="WW8Num36z2"/>
    <w:uiPriority w:val="99"/>
    <w:rsid w:val="00202A89"/>
  </w:style>
  <w:style w:type="character" w:customStyle="1" w:styleId="WW8Num36z4">
    <w:name w:val="WW8Num36z4"/>
    <w:uiPriority w:val="99"/>
    <w:rsid w:val="00202A89"/>
  </w:style>
  <w:style w:type="character" w:customStyle="1" w:styleId="WW8Num36z5">
    <w:name w:val="WW8Num36z5"/>
    <w:uiPriority w:val="99"/>
    <w:rsid w:val="00202A89"/>
  </w:style>
  <w:style w:type="character" w:customStyle="1" w:styleId="WW8Num36z6">
    <w:name w:val="WW8Num36z6"/>
    <w:uiPriority w:val="99"/>
    <w:rsid w:val="00202A89"/>
  </w:style>
  <w:style w:type="character" w:customStyle="1" w:styleId="WW8Num36z7">
    <w:name w:val="WW8Num36z7"/>
    <w:uiPriority w:val="99"/>
    <w:rsid w:val="00202A89"/>
  </w:style>
  <w:style w:type="character" w:customStyle="1" w:styleId="WW8Num36z8">
    <w:name w:val="WW8Num36z8"/>
    <w:uiPriority w:val="99"/>
    <w:rsid w:val="00202A89"/>
  </w:style>
  <w:style w:type="character" w:customStyle="1" w:styleId="WW8Num37z2">
    <w:name w:val="WW8Num37z2"/>
    <w:uiPriority w:val="99"/>
    <w:rsid w:val="00202A89"/>
    <w:rPr>
      <w:rFonts w:ascii="Wingdings" w:hAnsi="Wingdings"/>
      <w:sz w:val="20"/>
    </w:rPr>
  </w:style>
  <w:style w:type="character" w:customStyle="1" w:styleId="WW8Num37z4">
    <w:name w:val="WW8Num37z4"/>
    <w:uiPriority w:val="99"/>
    <w:rsid w:val="00202A89"/>
  </w:style>
  <w:style w:type="character" w:customStyle="1" w:styleId="WW8Num37z5">
    <w:name w:val="WW8Num37z5"/>
    <w:uiPriority w:val="99"/>
    <w:rsid w:val="00202A89"/>
  </w:style>
  <w:style w:type="character" w:customStyle="1" w:styleId="WW8Num37z6">
    <w:name w:val="WW8Num37z6"/>
    <w:uiPriority w:val="99"/>
    <w:rsid w:val="00202A89"/>
  </w:style>
  <w:style w:type="character" w:customStyle="1" w:styleId="WW8Num37z7">
    <w:name w:val="WW8Num37z7"/>
    <w:uiPriority w:val="99"/>
    <w:rsid w:val="00202A89"/>
  </w:style>
  <w:style w:type="character" w:customStyle="1" w:styleId="WW8Num37z8">
    <w:name w:val="WW8Num37z8"/>
    <w:uiPriority w:val="99"/>
    <w:rsid w:val="00202A89"/>
  </w:style>
  <w:style w:type="character" w:customStyle="1" w:styleId="WW8Num38z0">
    <w:name w:val="WW8Num38z0"/>
    <w:uiPriority w:val="99"/>
    <w:rsid w:val="00202A89"/>
  </w:style>
  <w:style w:type="character" w:customStyle="1" w:styleId="WW8Num38z2">
    <w:name w:val="WW8Num38z2"/>
    <w:uiPriority w:val="99"/>
    <w:rsid w:val="00202A89"/>
  </w:style>
  <w:style w:type="character" w:customStyle="1" w:styleId="WW8Num38z4">
    <w:name w:val="WW8Num38z4"/>
    <w:uiPriority w:val="99"/>
    <w:rsid w:val="00202A89"/>
  </w:style>
  <w:style w:type="character" w:customStyle="1" w:styleId="WW8Num38z5">
    <w:name w:val="WW8Num38z5"/>
    <w:uiPriority w:val="99"/>
    <w:rsid w:val="00202A89"/>
  </w:style>
  <w:style w:type="character" w:customStyle="1" w:styleId="WW8Num38z6">
    <w:name w:val="WW8Num38z6"/>
    <w:uiPriority w:val="99"/>
    <w:rsid w:val="00202A89"/>
  </w:style>
  <w:style w:type="character" w:customStyle="1" w:styleId="WW8Num38z7">
    <w:name w:val="WW8Num38z7"/>
    <w:uiPriority w:val="99"/>
    <w:rsid w:val="00202A89"/>
  </w:style>
  <w:style w:type="character" w:customStyle="1" w:styleId="WW8Num38z8">
    <w:name w:val="WW8Num38z8"/>
    <w:uiPriority w:val="99"/>
    <w:rsid w:val="00202A89"/>
  </w:style>
  <w:style w:type="character" w:customStyle="1" w:styleId="WW8Num39z0">
    <w:name w:val="WW8Num39z0"/>
    <w:uiPriority w:val="99"/>
    <w:rsid w:val="00202A89"/>
    <w:rPr>
      <w:rFonts w:ascii="Verdana" w:hAnsi="Verdana"/>
      <w:kern w:val="2"/>
      <w:lang w:eastAsia="zh-CN"/>
    </w:rPr>
  </w:style>
  <w:style w:type="character" w:customStyle="1" w:styleId="WW8Num40z0">
    <w:name w:val="WW8Num40z0"/>
    <w:uiPriority w:val="99"/>
    <w:rsid w:val="00202A89"/>
  </w:style>
  <w:style w:type="character" w:customStyle="1" w:styleId="WW8Num40z1">
    <w:name w:val="WW8Num40z1"/>
    <w:uiPriority w:val="99"/>
    <w:rsid w:val="00202A89"/>
    <w:rPr>
      <w:rFonts w:ascii="Courier New" w:hAnsi="Courier New"/>
      <w:sz w:val="20"/>
    </w:rPr>
  </w:style>
  <w:style w:type="character" w:customStyle="1" w:styleId="WW8Num40z2">
    <w:name w:val="WW8Num40z2"/>
    <w:uiPriority w:val="99"/>
    <w:rsid w:val="00202A89"/>
  </w:style>
  <w:style w:type="character" w:customStyle="1" w:styleId="WW8Num40z3">
    <w:name w:val="WW8Num40z3"/>
    <w:uiPriority w:val="99"/>
    <w:rsid w:val="00202A89"/>
  </w:style>
  <w:style w:type="character" w:customStyle="1" w:styleId="WW8Num40z4">
    <w:name w:val="WW8Num40z4"/>
    <w:uiPriority w:val="99"/>
    <w:rsid w:val="00202A89"/>
  </w:style>
  <w:style w:type="character" w:customStyle="1" w:styleId="WW8Num40z5">
    <w:name w:val="WW8Num40z5"/>
    <w:uiPriority w:val="99"/>
    <w:rsid w:val="00202A89"/>
  </w:style>
  <w:style w:type="character" w:customStyle="1" w:styleId="WW8Num40z6">
    <w:name w:val="WW8Num40z6"/>
    <w:uiPriority w:val="99"/>
    <w:rsid w:val="00202A89"/>
  </w:style>
  <w:style w:type="character" w:customStyle="1" w:styleId="WW8Num40z7">
    <w:name w:val="WW8Num40z7"/>
    <w:uiPriority w:val="99"/>
    <w:rsid w:val="00202A89"/>
  </w:style>
  <w:style w:type="character" w:customStyle="1" w:styleId="WW8Num40z8">
    <w:name w:val="WW8Num40z8"/>
    <w:uiPriority w:val="99"/>
    <w:rsid w:val="00202A89"/>
  </w:style>
  <w:style w:type="character" w:customStyle="1" w:styleId="WW8Num41z0">
    <w:name w:val="WW8Num41z0"/>
    <w:uiPriority w:val="99"/>
    <w:rsid w:val="00202A89"/>
  </w:style>
  <w:style w:type="character" w:customStyle="1" w:styleId="WW8Num41z3">
    <w:name w:val="WW8Num41z3"/>
    <w:uiPriority w:val="99"/>
    <w:rsid w:val="00202A89"/>
  </w:style>
  <w:style w:type="character" w:customStyle="1" w:styleId="WW8Num42z2">
    <w:name w:val="WW8Num42z2"/>
    <w:uiPriority w:val="99"/>
    <w:rsid w:val="00202A89"/>
  </w:style>
  <w:style w:type="character" w:customStyle="1" w:styleId="WW8Num42z3">
    <w:name w:val="WW8Num42z3"/>
    <w:uiPriority w:val="99"/>
    <w:rsid w:val="00202A89"/>
  </w:style>
  <w:style w:type="character" w:customStyle="1" w:styleId="WW8Num42z4">
    <w:name w:val="WW8Num42z4"/>
    <w:uiPriority w:val="99"/>
    <w:rsid w:val="00202A89"/>
  </w:style>
  <w:style w:type="character" w:customStyle="1" w:styleId="WW8Num42z5">
    <w:name w:val="WW8Num42z5"/>
    <w:uiPriority w:val="99"/>
    <w:rsid w:val="00202A89"/>
  </w:style>
  <w:style w:type="character" w:customStyle="1" w:styleId="WW8Num42z6">
    <w:name w:val="WW8Num42z6"/>
    <w:uiPriority w:val="99"/>
    <w:rsid w:val="00202A89"/>
  </w:style>
  <w:style w:type="character" w:customStyle="1" w:styleId="WW8Num42z7">
    <w:name w:val="WW8Num42z7"/>
    <w:uiPriority w:val="99"/>
    <w:rsid w:val="00202A89"/>
  </w:style>
  <w:style w:type="character" w:customStyle="1" w:styleId="WW8Num42z8">
    <w:name w:val="WW8Num42z8"/>
    <w:uiPriority w:val="99"/>
    <w:rsid w:val="00202A89"/>
  </w:style>
  <w:style w:type="character" w:customStyle="1" w:styleId="WW8Num43z2">
    <w:name w:val="WW8Num43z2"/>
    <w:uiPriority w:val="99"/>
    <w:rsid w:val="00202A89"/>
  </w:style>
  <w:style w:type="character" w:customStyle="1" w:styleId="WW8Num43z3">
    <w:name w:val="WW8Num43z3"/>
    <w:uiPriority w:val="99"/>
    <w:rsid w:val="00202A89"/>
  </w:style>
  <w:style w:type="character" w:customStyle="1" w:styleId="WW8Num43z4">
    <w:name w:val="WW8Num43z4"/>
    <w:uiPriority w:val="99"/>
    <w:rsid w:val="00202A89"/>
  </w:style>
  <w:style w:type="character" w:customStyle="1" w:styleId="WW8Num43z5">
    <w:name w:val="WW8Num43z5"/>
    <w:uiPriority w:val="99"/>
    <w:rsid w:val="00202A89"/>
  </w:style>
  <w:style w:type="character" w:customStyle="1" w:styleId="WW8Num43z6">
    <w:name w:val="WW8Num43z6"/>
    <w:uiPriority w:val="99"/>
    <w:rsid w:val="00202A89"/>
  </w:style>
  <w:style w:type="character" w:customStyle="1" w:styleId="WW8Num43z7">
    <w:name w:val="WW8Num43z7"/>
    <w:uiPriority w:val="99"/>
    <w:rsid w:val="00202A89"/>
  </w:style>
  <w:style w:type="character" w:customStyle="1" w:styleId="WW8Num43z8">
    <w:name w:val="WW8Num43z8"/>
    <w:uiPriority w:val="99"/>
    <w:rsid w:val="00202A89"/>
  </w:style>
  <w:style w:type="character" w:customStyle="1" w:styleId="WW8Num44z0">
    <w:name w:val="WW8Num44z0"/>
    <w:uiPriority w:val="99"/>
    <w:rsid w:val="00202A89"/>
  </w:style>
  <w:style w:type="character" w:customStyle="1" w:styleId="WW8Num44z2">
    <w:name w:val="WW8Num44z2"/>
    <w:uiPriority w:val="99"/>
    <w:rsid w:val="00202A89"/>
  </w:style>
  <w:style w:type="character" w:customStyle="1" w:styleId="WW8Num44z3">
    <w:name w:val="WW8Num44z3"/>
    <w:uiPriority w:val="99"/>
    <w:rsid w:val="00202A89"/>
  </w:style>
  <w:style w:type="character" w:customStyle="1" w:styleId="WW8Num44z4">
    <w:name w:val="WW8Num44z4"/>
    <w:uiPriority w:val="99"/>
    <w:rsid w:val="00202A89"/>
  </w:style>
  <w:style w:type="character" w:customStyle="1" w:styleId="WW8Num44z5">
    <w:name w:val="WW8Num44z5"/>
    <w:uiPriority w:val="99"/>
    <w:rsid w:val="00202A89"/>
  </w:style>
  <w:style w:type="character" w:customStyle="1" w:styleId="WW8Num44z6">
    <w:name w:val="WW8Num44z6"/>
    <w:uiPriority w:val="99"/>
    <w:rsid w:val="00202A89"/>
  </w:style>
  <w:style w:type="character" w:customStyle="1" w:styleId="WW8Num44z7">
    <w:name w:val="WW8Num44z7"/>
    <w:uiPriority w:val="99"/>
    <w:rsid w:val="00202A89"/>
  </w:style>
  <w:style w:type="character" w:customStyle="1" w:styleId="WW8Num44z8">
    <w:name w:val="WW8Num44z8"/>
    <w:uiPriority w:val="99"/>
    <w:rsid w:val="00202A89"/>
  </w:style>
  <w:style w:type="character" w:customStyle="1" w:styleId="WW8Num45z0">
    <w:name w:val="WW8Num45z0"/>
    <w:uiPriority w:val="99"/>
    <w:rsid w:val="00202A89"/>
    <w:rPr>
      <w:rFonts w:ascii="Verdana" w:hAnsi="Verdana"/>
      <w:b/>
      <w:i/>
      <w:kern w:val="2"/>
      <w:lang w:eastAsia="zh-CN"/>
    </w:rPr>
  </w:style>
  <w:style w:type="character" w:customStyle="1" w:styleId="WW8Num45z1">
    <w:name w:val="WW8Num45z1"/>
    <w:uiPriority w:val="99"/>
    <w:rsid w:val="00202A89"/>
  </w:style>
  <w:style w:type="character" w:customStyle="1" w:styleId="WW8Num45z2">
    <w:name w:val="WW8Num45z2"/>
    <w:uiPriority w:val="99"/>
    <w:rsid w:val="00202A89"/>
  </w:style>
  <w:style w:type="character" w:customStyle="1" w:styleId="WW8Num45z3">
    <w:name w:val="WW8Num45z3"/>
    <w:uiPriority w:val="99"/>
    <w:rsid w:val="00202A89"/>
  </w:style>
  <w:style w:type="character" w:customStyle="1" w:styleId="WW8Num45z4">
    <w:name w:val="WW8Num45z4"/>
    <w:uiPriority w:val="99"/>
    <w:rsid w:val="00202A89"/>
  </w:style>
  <w:style w:type="character" w:customStyle="1" w:styleId="WW8Num45z5">
    <w:name w:val="WW8Num45z5"/>
    <w:uiPriority w:val="99"/>
    <w:rsid w:val="00202A89"/>
  </w:style>
  <w:style w:type="character" w:customStyle="1" w:styleId="WW8Num45z6">
    <w:name w:val="WW8Num45z6"/>
    <w:uiPriority w:val="99"/>
    <w:rsid w:val="00202A89"/>
  </w:style>
  <w:style w:type="character" w:customStyle="1" w:styleId="WW8Num45z7">
    <w:name w:val="WW8Num45z7"/>
    <w:uiPriority w:val="99"/>
    <w:rsid w:val="00202A89"/>
  </w:style>
  <w:style w:type="character" w:customStyle="1" w:styleId="WW8Num45z8">
    <w:name w:val="WW8Num45z8"/>
    <w:uiPriority w:val="99"/>
    <w:rsid w:val="00202A89"/>
  </w:style>
  <w:style w:type="character" w:customStyle="1" w:styleId="WW8Num46z2">
    <w:name w:val="WW8Num46z2"/>
    <w:uiPriority w:val="99"/>
    <w:rsid w:val="00202A89"/>
  </w:style>
  <w:style w:type="character" w:customStyle="1" w:styleId="WW8Num46z4">
    <w:name w:val="WW8Num46z4"/>
    <w:uiPriority w:val="99"/>
    <w:rsid w:val="00202A89"/>
  </w:style>
  <w:style w:type="character" w:customStyle="1" w:styleId="WW8Num46z5">
    <w:name w:val="WW8Num46z5"/>
    <w:uiPriority w:val="99"/>
    <w:rsid w:val="00202A89"/>
  </w:style>
  <w:style w:type="character" w:customStyle="1" w:styleId="WW8Num46z6">
    <w:name w:val="WW8Num46z6"/>
    <w:uiPriority w:val="99"/>
    <w:rsid w:val="00202A89"/>
  </w:style>
  <w:style w:type="character" w:customStyle="1" w:styleId="WW8Num46z7">
    <w:name w:val="WW8Num46z7"/>
    <w:uiPriority w:val="99"/>
    <w:rsid w:val="00202A89"/>
  </w:style>
  <w:style w:type="character" w:customStyle="1" w:styleId="WW8Num46z8">
    <w:name w:val="WW8Num46z8"/>
    <w:uiPriority w:val="99"/>
    <w:rsid w:val="00202A89"/>
  </w:style>
  <w:style w:type="character" w:customStyle="1" w:styleId="WW8Num47z2">
    <w:name w:val="WW8Num47z2"/>
    <w:uiPriority w:val="99"/>
    <w:rsid w:val="00202A89"/>
  </w:style>
  <w:style w:type="character" w:customStyle="1" w:styleId="WW8Num47z4">
    <w:name w:val="WW8Num47z4"/>
    <w:uiPriority w:val="99"/>
    <w:rsid w:val="00202A89"/>
  </w:style>
  <w:style w:type="character" w:customStyle="1" w:styleId="WW8Num47z5">
    <w:name w:val="WW8Num47z5"/>
    <w:uiPriority w:val="99"/>
    <w:rsid w:val="00202A89"/>
  </w:style>
  <w:style w:type="character" w:customStyle="1" w:styleId="WW8Num47z6">
    <w:name w:val="WW8Num47z6"/>
    <w:uiPriority w:val="99"/>
    <w:rsid w:val="00202A89"/>
  </w:style>
  <w:style w:type="character" w:customStyle="1" w:styleId="WW8Num47z7">
    <w:name w:val="WW8Num47z7"/>
    <w:uiPriority w:val="99"/>
    <w:rsid w:val="00202A89"/>
  </w:style>
  <w:style w:type="character" w:customStyle="1" w:styleId="WW8Num47z8">
    <w:name w:val="WW8Num47z8"/>
    <w:uiPriority w:val="99"/>
    <w:rsid w:val="00202A89"/>
  </w:style>
  <w:style w:type="character" w:customStyle="1" w:styleId="WW8Num48z1">
    <w:name w:val="WW8Num48z1"/>
    <w:uiPriority w:val="99"/>
    <w:rsid w:val="00202A89"/>
  </w:style>
  <w:style w:type="character" w:customStyle="1" w:styleId="WW8Num48z2">
    <w:name w:val="WW8Num48z2"/>
    <w:uiPriority w:val="99"/>
    <w:rsid w:val="00202A89"/>
  </w:style>
  <w:style w:type="character" w:customStyle="1" w:styleId="WW8Num48z4">
    <w:name w:val="WW8Num48z4"/>
    <w:uiPriority w:val="99"/>
    <w:rsid w:val="00202A89"/>
  </w:style>
  <w:style w:type="character" w:customStyle="1" w:styleId="WW8Num48z5">
    <w:name w:val="WW8Num48z5"/>
    <w:uiPriority w:val="99"/>
    <w:rsid w:val="00202A89"/>
  </w:style>
  <w:style w:type="character" w:customStyle="1" w:styleId="WW8Num48z6">
    <w:name w:val="WW8Num48z6"/>
    <w:uiPriority w:val="99"/>
    <w:rsid w:val="00202A89"/>
  </w:style>
  <w:style w:type="character" w:customStyle="1" w:styleId="WW8Num48z7">
    <w:name w:val="WW8Num48z7"/>
    <w:uiPriority w:val="99"/>
    <w:rsid w:val="00202A89"/>
  </w:style>
  <w:style w:type="character" w:customStyle="1" w:styleId="WW8Num48z8">
    <w:name w:val="WW8Num48z8"/>
    <w:uiPriority w:val="99"/>
    <w:rsid w:val="00202A89"/>
  </w:style>
  <w:style w:type="character" w:customStyle="1" w:styleId="WW8Num49z1">
    <w:name w:val="WW8Num49z1"/>
    <w:uiPriority w:val="99"/>
    <w:rsid w:val="00202A89"/>
  </w:style>
  <w:style w:type="character" w:customStyle="1" w:styleId="WW8Num50z1">
    <w:name w:val="WW8Num50z1"/>
    <w:uiPriority w:val="99"/>
    <w:rsid w:val="00202A89"/>
  </w:style>
  <w:style w:type="character" w:customStyle="1" w:styleId="WW8Num50z2">
    <w:name w:val="WW8Num50z2"/>
    <w:uiPriority w:val="99"/>
    <w:rsid w:val="00202A89"/>
  </w:style>
  <w:style w:type="character" w:customStyle="1" w:styleId="WW8Num50z3">
    <w:name w:val="WW8Num50z3"/>
    <w:uiPriority w:val="99"/>
    <w:rsid w:val="00202A89"/>
  </w:style>
  <w:style w:type="character" w:customStyle="1" w:styleId="WW8Num50z4">
    <w:name w:val="WW8Num50z4"/>
    <w:uiPriority w:val="99"/>
    <w:rsid w:val="00202A89"/>
  </w:style>
  <w:style w:type="character" w:customStyle="1" w:styleId="WW8Num50z5">
    <w:name w:val="WW8Num50z5"/>
    <w:uiPriority w:val="99"/>
    <w:rsid w:val="00202A89"/>
  </w:style>
  <w:style w:type="character" w:customStyle="1" w:styleId="WW8Num50z6">
    <w:name w:val="WW8Num50z6"/>
    <w:uiPriority w:val="99"/>
    <w:rsid w:val="00202A89"/>
  </w:style>
  <w:style w:type="character" w:customStyle="1" w:styleId="WW8Num50z7">
    <w:name w:val="WW8Num50z7"/>
    <w:uiPriority w:val="99"/>
    <w:rsid w:val="00202A89"/>
  </w:style>
  <w:style w:type="character" w:customStyle="1" w:styleId="WW8Num50z8">
    <w:name w:val="WW8Num50z8"/>
    <w:uiPriority w:val="99"/>
    <w:rsid w:val="00202A89"/>
  </w:style>
  <w:style w:type="character" w:customStyle="1" w:styleId="WW8Num51z1">
    <w:name w:val="WW8Num51z1"/>
    <w:uiPriority w:val="99"/>
    <w:rsid w:val="00202A89"/>
  </w:style>
  <w:style w:type="character" w:customStyle="1" w:styleId="WW8Num51z2">
    <w:name w:val="WW8Num51z2"/>
    <w:uiPriority w:val="99"/>
    <w:rsid w:val="00202A89"/>
  </w:style>
  <w:style w:type="character" w:customStyle="1" w:styleId="WW8Num51z3">
    <w:name w:val="WW8Num51z3"/>
    <w:uiPriority w:val="99"/>
    <w:rsid w:val="00202A89"/>
  </w:style>
  <w:style w:type="character" w:customStyle="1" w:styleId="WW8Num52z1">
    <w:name w:val="WW8Num52z1"/>
    <w:uiPriority w:val="99"/>
    <w:rsid w:val="00202A89"/>
  </w:style>
  <w:style w:type="character" w:customStyle="1" w:styleId="WW8Num52z2">
    <w:name w:val="WW8Num52z2"/>
    <w:uiPriority w:val="99"/>
    <w:rsid w:val="00202A89"/>
  </w:style>
  <w:style w:type="character" w:customStyle="1" w:styleId="WW8Num52z3">
    <w:name w:val="WW8Num52z3"/>
    <w:uiPriority w:val="99"/>
    <w:rsid w:val="00202A89"/>
  </w:style>
  <w:style w:type="character" w:customStyle="1" w:styleId="WW8Num52z4">
    <w:name w:val="WW8Num52z4"/>
    <w:uiPriority w:val="99"/>
    <w:rsid w:val="00202A89"/>
  </w:style>
  <w:style w:type="character" w:customStyle="1" w:styleId="WW8Num52z5">
    <w:name w:val="WW8Num52z5"/>
    <w:uiPriority w:val="99"/>
    <w:rsid w:val="00202A89"/>
  </w:style>
  <w:style w:type="character" w:customStyle="1" w:styleId="WW8Num52z6">
    <w:name w:val="WW8Num52z6"/>
    <w:uiPriority w:val="99"/>
    <w:rsid w:val="00202A89"/>
  </w:style>
  <w:style w:type="character" w:customStyle="1" w:styleId="WW8Num52z7">
    <w:name w:val="WW8Num52z7"/>
    <w:uiPriority w:val="99"/>
    <w:rsid w:val="00202A89"/>
  </w:style>
  <w:style w:type="character" w:customStyle="1" w:styleId="WW8Num52z8">
    <w:name w:val="WW8Num52z8"/>
    <w:uiPriority w:val="99"/>
    <w:rsid w:val="00202A89"/>
  </w:style>
  <w:style w:type="character" w:customStyle="1" w:styleId="WW8Num53z2">
    <w:name w:val="WW8Num53z2"/>
    <w:uiPriority w:val="99"/>
    <w:rsid w:val="00202A89"/>
  </w:style>
  <w:style w:type="character" w:customStyle="1" w:styleId="WW8Num53z3">
    <w:name w:val="WW8Num53z3"/>
    <w:uiPriority w:val="99"/>
    <w:rsid w:val="00202A89"/>
  </w:style>
  <w:style w:type="character" w:customStyle="1" w:styleId="WW8Num53z4">
    <w:name w:val="WW8Num53z4"/>
    <w:uiPriority w:val="99"/>
    <w:rsid w:val="00202A89"/>
  </w:style>
  <w:style w:type="character" w:customStyle="1" w:styleId="WW8Num53z5">
    <w:name w:val="WW8Num53z5"/>
    <w:uiPriority w:val="99"/>
    <w:rsid w:val="00202A89"/>
  </w:style>
  <w:style w:type="character" w:customStyle="1" w:styleId="WW8Num53z6">
    <w:name w:val="WW8Num53z6"/>
    <w:uiPriority w:val="99"/>
    <w:rsid w:val="00202A89"/>
  </w:style>
  <w:style w:type="character" w:customStyle="1" w:styleId="WW8Num53z7">
    <w:name w:val="WW8Num53z7"/>
    <w:uiPriority w:val="99"/>
    <w:rsid w:val="00202A89"/>
  </w:style>
  <w:style w:type="character" w:customStyle="1" w:styleId="WW8Num53z8">
    <w:name w:val="WW8Num53z8"/>
    <w:uiPriority w:val="99"/>
    <w:rsid w:val="00202A89"/>
  </w:style>
  <w:style w:type="character" w:customStyle="1" w:styleId="WW8Num54z2">
    <w:name w:val="WW8Num54z2"/>
    <w:uiPriority w:val="99"/>
    <w:rsid w:val="00202A89"/>
  </w:style>
  <w:style w:type="character" w:customStyle="1" w:styleId="WW8Num54z3">
    <w:name w:val="WW8Num54z3"/>
    <w:uiPriority w:val="99"/>
    <w:rsid w:val="00202A89"/>
  </w:style>
  <w:style w:type="character" w:customStyle="1" w:styleId="WW8Num54z4">
    <w:name w:val="WW8Num54z4"/>
    <w:uiPriority w:val="99"/>
    <w:rsid w:val="00202A89"/>
  </w:style>
  <w:style w:type="character" w:customStyle="1" w:styleId="WW8Num54z5">
    <w:name w:val="WW8Num54z5"/>
    <w:uiPriority w:val="99"/>
    <w:rsid w:val="00202A89"/>
  </w:style>
  <w:style w:type="character" w:customStyle="1" w:styleId="WW8Num54z6">
    <w:name w:val="WW8Num54z6"/>
    <w:uiPriority w:val="99"/>
    <w:rsid w:val="00202A89"/>
  </w:style>
  <w:style w:type="character" w:customStyle="1" w:styleId="WW8Num54z7">
    <w:name w:val="WW8Num54z7"/>
    <w:uiPriority w:val="99"/>
    <w:rsid w:val="00202A89"/>
  </w:style>
  <w:style w:type="character" w:customStyle="1" w:styleId="WW8Num54z8">
    <w:name w:val="WW8Num54z8"/>
    <w:uiPriority w:val="99"/>
    <w:rsid w:val="00202A89"/>
  </w:style>
  <w:style w:type="character" w:customStyle="1" w:styleId="WW8Num55z2">
    <w:name w:val="WW8Num55z2"/>
    <w:uiPriority w:val="99"/>
    <w:rsid w:val="00202A89"/>
  </w:style>
  <w:style w:type="character" w:customStyle="1" w:styleId="WW8Num55z3">
    <w:name w:val="WW8Num55z3"/>
    <w:uiPriority w:val="99"/>
    <w:rsid w:val="00202A89"/>
  </w:style>
  <w:style w:type="character" w:customStyle="1" w:styleId="WW8Num55z4">
    <w:name w:val="WW8Num55z4"/>
    <w:uiPriority w:val="99"/>
    <w:rsid w:val="00202A89"/>
  </w:style>
  <w:style w:type="character" w:customStyle="1" w:styleId="WW8Num55z5">
    <w:name w:val="WW8Num55z5"/>
    <w:uiPriority w:val="99"/>
    <w:rsid w:val="00202A89"/>
  </w:style>
  <w:style w:type="character" w:customStyle="1" w:styleId="WW8Num55z6">
    <w:name w:val="WW8Num55z6"/>
    <w:uiPriority w:val="99"/>
    <w:rsid w:val="00202A89"/>
  </w:style>
  <w:style w:type="character" w:customStyle="1" w:styleId="WW8Num55z7">
    <w:name w:val="WW8Num55z7"/>
    <w:uiPriority w:val="99"/>
    <w:rsid w:val="00202A89"/>
  </w:style>
  <w:style w:type="character" w:customStyle="1" w:styleId="WW8Num55z8">
    <w:name w:val="WW8Num55z8"/>
    <w:uiPriority w:val="99"/>
    <w:rsid w:val="00202A89"/>
  </w:style>
  <w:style w:type="character" w:customStyle="1" w:styleId="WW8Num56z2">
    <w:name w:val="WW8Num56z2"/>
    <w:uiPriority w:val="99"/>
    <w:rsid w:val="00202A89"/>
  </w:style>
  <w:style w:type="character" w:customStyle="1" w:styleId="WW8Num56z3">
    <w:name w:val="WW8Num56z3"/>
    <w:uiPriority w:val="99"/>
    <w:rsid w:val="00202A89"/>
  </w:style>
  <w:style w:type="character" w:customStyle="1" w:styleId="WW8Num56z4">
    <w:name w:val="WW8Num56z4"/>
    <w:uiPriority w:val="99"/>
    <w:rsid w:val="00202A89"/>
  </w:style>
  <w:style w:type="character" w:customStyle="1" w:styleId="WW8Num56z5">
    <w:name w:val="WW8Num56z5"/>
    <w:uiPriority w:val="99"/>
    <w:rsid w:val="00202A89"/>
  </w:style>
  <w:style w:type="character" w:customStyle="1" w:styleId="WW8Num56z6">
    <w:name w:val="WW8Num56z6"/>
    <w:uiPriority w:val="99"/>
    <w:rsid w:val="00202A89"/>
  </w:style>
  <w:style w:type="character" w:customStyle="1" w:styleId="WW8Num56z7">
    <w:name w:val="WW8Num56z7"/>
    <w:uiPriority w:val="99"/>
    <w:rsid w:val="00202A89"/>
  </w:style>
  <w:style w:type="character" w:customStyle="1" w:styleId="WW8Num56z8">
    <w:name w:val="WW8Num56z8"/>
    <w:uiPriority w:val="99"/>
    <w:rsid w:val="00202A89"/>
  </w:style>
  <w:style w:type="character" w:customStyle="1" w:styleId="WW8Num57z2">
    <w:name w:val="WW8Num57z2"/>
    <w:uiPriority w:val="99"/>
    <w:rsid w:val="00202A89"/>
  </w:style>
  <w:style w:type="character" w:customStyle="1" w:styleId="WW8Num57z3">
    <w:name w:val="WW8Num57z3"/>
    <w:uiPriority w:val="99"/>
    <w:rsid w:val="00202A89"/>
  </w:style>
  <w:style w:type="character" w:customStyle="1" w:styleId="WW8Num57z4">
    <w:name w:val="WW8Num57z4"/>
    <w:uiPriority w:val="99"/>
    <w:rsid w:val="00202A89"/>
  </w:style>
  <w:style w:type="character" w:customStyle="1" w:styleId="WW8Num57z5">
    <w:name w:val="WW8Num57z5"/>
    <w:uiPriority w:val="99"/>
    <w:rsid w:val="00202A89"/>
  </w:style>
  <w:style w:type="character" w:customStyle="1" w:styleId="WW8Num57z6">
    <w:name w:val="WW8Num57z6"/>
    <w:uiPriority w:val="99"/>
    <w:rsid w:val="00202A89"/>
  </w:style>
  <w:style w:type="character" w:customStyle="1" w:styleId="WW8Num57z7">
    <w:name w:val="WW8Num57z7"/>
    <w:uiPriority w:val="99"/>
    <w:rsid w:val="00202A89"/>
  </w:style>
  <w:style w:type="character" w:customStyle="1" w:styleId="WW8Num57z8">
    <w:name w:val="WW8Num57z8"/>
    <w:uiPriority w:val="99"/>
    <w:rsid w:val="00202A89"/>
  </w:style>
  <w:style w:type="character" w:customStyle="1" w:styleId="WW8Num68z1">
    <w:name w:val="WW8Num68z1"/>
    <w:uiPriority w:val="99"/>
    <w:rsid w:val="00202A89"/>
    <w:rPr>
      <w:rFonts w:ascii="Verdana" w:hAnsi="Verdana"/>
      <w:lang w:eastAsia="en-US"/>
    </w:rPr>
  </w:style>
  <w:style w:type="character" w:customStyle="1" w:styleId="WW8Num69z1">
    <w:name w:val="WW8Num69z1"/>
    <w:uiPriority w:val="99"/>
    <w:rsid w:val="00202A89"/>
    <w:rPr>
      <w:rFonts w:ascii="Verdana" w:hAnsi="Verdana"/>
      <w:lang w:eastAsia="en-US"/>
    </w:rPr>
  </w:style>
  <w:style w:type="character" w:customStyle="1" w:styleId="WW8Num70z0">
    <w:name w:val="WW8Num70z0"/>
    <w:uiPriority w:val="99"/>
    <w:rsid w:val="00202A89"/>
  </w:style>
  <w:style w:type="character" w:customStyle="1" w:styleId="WW8Num70z1">
    <w:name w:val="WW8Num70z1"/>
    <w:uiPriority w:val="99"/>
    <w:rsid w:val="00202A89"/>
  </w:style>
  <w:style w:type="character" w:customStyle="1" w:styleId="WW8Num70z2">
    <w:name w:val="WW8Num70z2"/>
    <w:uiPriority w:val="99"/>
    <w:rsid w:val="00202A89"/>
  </w:style>
  <w:style w:type="character" w:customStyle="1" w:styleId="WW8Num70z3">
    <w:name w:val="WW8Num70z3"/>
    <w:uiPriority w:val="99"/>
    <w:rsid w:val="00202A89"/>
  </w:style>
  <w:style w:type="character" w:customStyle="1" w:styleId="WW8Num70z4">
    <w:name w:val="WW8Num70z4"/>
    <w:uiPriority w:val="99"/>
    <w:rsid w:val="00202A89"/>
  </w:style>
  <w:style w:type="character" w:customStyle="1" w:styleId="WW8Num70z5">
    <w:name w:val="WW8Num70z5"/>
    <w:uiPriority w:val="99"/>
    <w:rsid w:val="00202A89"/>
  </w:style>
  <w:style w:type="character" w:customStyle="1" w:styleId="WW8Num70z6">
    <w:name w:val="WW8Num70z6"/>
    <w:uiPriority w:val="99"/>
    <w:rsid w:val="00202A89"/>
  </w:style>
  <w:style w:type="character" w:customStyle="1" w:styleId="WW8Num70z7">
    <w:name w:val="WW8Num70z7"/>
    <w:uiPriority w:val="99"/>
    <w:rsid w:val="00202A89"/>
  </w:style>
  <w:style w:type="character" w:customStyle="1" w:styleId="WW8Num70z8">
    <w:name w:val="WW8Num70z8"/>
    <w:uiPriority w:val="99"/>
    <w:rsid w:val="00202A89"/>
  </w:style>
  <w:style w:type="character" w:customStyle="1" w:styleId="WW8Num71z0">
    <w:name w:val="WW8Num71z0"/>
    <w:uiPriority w:val="99"/>
    <w:rsid w:val="00202A89"/>
    <w:rPr>
      <w:rFonts w:ascii="Symbol" w:hAnsi="Symbol"/>
      <w:sz w:val="20"/>
    </w:rPr>
  </w:style>
  <w:style w:type="character" w:customStyle="1" w:styleId="WW8Num71z1">
    <w:name w:val="WW8Num71z1"/>
    <w:uiPriority w:val="99"/>
    <w:rsid w:val="00202A89"/>
    <w:rPr>
      <w:rFonts w:ascii="Courier New" w:hAnsi="Courier New"/>
      <w:sz w:val="20"/>
    </w:rPr>
  </w:style>
  <w:style w:type="character" w:customStyle="1" w:styleId="WW8Num71z2">
    <w:name w:val="WW8Num71z2"/>
    <w:uiPriority w:val="99"/>
    <w:rsid w:val="00202A89"/>
    <w:rPr>
      <w:rFonts w:ascii="Wingdings" w:hAnsi="Wingdings"/>
      <w:sz w:val="20"/>
    </w:rPr>
  </w:style>
  <w:style w:type="character" w:customStyle="1" w:styleId="WW8Num71z3">
    <w:name w:val="WW8Num71z3"/>
    <w:uiPriority w:val="99"/>
    <w:rsid w:val="00202A89"/>
  </w:style>
  <w:style w:type="character" w:customStyle="1" w:styleId="WW8Num71z4">
    <w:name w:val="WW8Num71z4"/>
    <w:uiPriority w:val="99"/>
    <w:rsid w:val="00202A89"/>
  </w:style>
  <w:style w:type="character" w:customStyle="1" w:styleId="WW8Num71z5">
    <w:name w:val="WW8Num71z5"/>
    <w:uiPriority w:val="99"/>
    <w:rsid w:val="00202A89"/>
  </w:style>
  <w:style w:type="character" w:customStyle="1" w:styleId="WW8Num71z6">
    <w:name w:val="WW8Num71z6"/>
    <w:uiPriority w:val="99"/>
    <w:rsid w:val="00202A89"/>
  </w:style>
  <w:style w:type="character" w:customStyle="1" w:styleId="WW8Num71z7">
    <w:name w:val="WW8Num71z7"/>
    <w:uiPriority w:val="99"/>
    <w:rsid w:val="00202A89"/>
  </w:style>
  <w:style w:type="character" w:customStyle="1" w:styleId="WW8Num71z8">
    <w:name w:val="WW8Num71z8"/>
    <w:uiPriority w:val="99"/>
    <w:rsid w:val="00202A89"/>
  </w:style>
  <w:style w:type="character" w:customStyle="1" w:styleId="WW8Num72z0">
    <w:name w:val="WW8Num72z0"/>
    <w:uiPriority w:val="99"/>
    <w:rsid w:val="00202A89"/>
    <w:rPr>
      <w:rFonts w:ascii="Verdana" w:hAnsi="Verdana"/>
      <w:kern w:val="2"/>
    </w:rPr>
  </w:style>
  <w:style w:type="character" w:customStyle="1" w:styleId="WW8Num72z4">
    <w:name w:val="WW8Num72z4"/>
    <w:uiPriority w:val="99"/>
    <w:rsid w:val="00202A89"/>
  </w:style>
  <w:style w:type="character" w:customStyle="1" w:styleId="WW8Num72z5">
    <w:name w:val="WW8Num72z5"/>
    <w:uiPriority w:val="99"/>
    <w:rsid w:val="00202A89"/>
  </w:style>
  <w:style w:type="character" w:customStyle="1" w:styleId="WW8Num72z6">
    <w:name w:val="WW8Num72z6"/>
    <w:uiPriority w:val="99"/>
    <w:rsid w:val="00202A89"/>
  </w:style>
  <w:style w:type="character" w:customStyle="1" w:styleId="WW8Num72z7">
    <w:name w:val="WW8Num72z7"/>
    <w:uiPriority w:val="99"/>
    <w:rsid w:val="00202A89"/>
  </w:style>
  <w:style w:type="character" w:customStyle="1" w:styleId="WW8Num72z8">
    <w:name w:val="WW8Num72z8"/>
    <w:uiPriority w:val="99"/>
    <w:rsid w:val="00202A89"/>
  </w:style>
  <w:style w:type="character" w:customStyle="1" w:styleId="WW8Num73z0">
    <w:name w:val="WW8Num73z0"/>
    <w:uiPriority w:val="99"/>
    <w:rsid w:val="00202A89"/>
    <w:rPr>
      <w:rFonts w:ascii="Verdana" w:hAnsi="Verdana"/>
      <w:kern w:val="2"/>
      <w:lang w:eastAsia="hi-IN" w:bidi="hi-IN"/>
    </w:rPr>
  </w:style>
  <w:style w:type="character" w:customStyle="1" w:styleId="WW8Num73z4">
    <w:name w:val="WW8Num73z4"/>
    <w:uiPriority w:val="99"/>
    <w:rsid w:val="00202A89"/>
  </w:style>
  <w:style w:type="character" w:customStyle="1" w:styleId="WW8Num73z5">
    <w:name w:val="WW8Num73z5"/>
    <w:uiPriority w:val="99"/>
    <w:rsid w:val="00202A89"/>
  </w:style>
  <w:style w:type="character" w:customStyle="1" w:styleId="WW8Num73z6">
    <w:name w:val="WW8Num73z6"/>
    <w:uiPriority w:val="99"/>
    <w:rsid w:val="00202A89"/>
  </w:style>
  <w:style w:type="character" w:customStyle="1" w:styleId="WW8Num73z7">
    <w:name w:val="WW8Num73z7"/>
    <w:uiPriority w:val="99"/>
    <w:rsid w:val="00202A89"/>
  </w:style>
  <w:style w:type="character" w:customStyle="1" w:styleId="WW8Num73z8">
    <w:name w:val="WW8Num73z8"/>
    <w:uiPriority w:val="99"/>
    <w:rsid w:val="00202A89"/>
  </w:style>
  <w:style w:type="character" w:customStyle="1" w:styleId="WW8Num74z0">
    <w:name w:val="WW8Num74z0"/>
    <w:uiPriority w:val="99"/>
    <w:rsid w:val="00202A89"/>
  </w:style>
  <w:style w:type="character" w:customStyle="1" w:styleId="WW8Num74z2">
    <w:name w:val="WW8Num74z2"/>
    <w:uiPriority w:val="99"/>
    <w:rsid w:val="00202A89"/>
  </w:style>
  <w:style w:type="character" w:customStyle="1" w:styleId="WW8Num74z4">
    <w:name w:val="WW8Num74z4"/>
    <w:uiPriority w:val="99"/>
    <w:rsid w:val="00202A89"/>
  </w:style>
  <w:style w:type="character" w:customStyle="1" w:styleId="WW8Num74z5">
    <w:name w:val="WW8Num74z5"/>
    <w:uiPriority w:val="99"/>
    <w:rsid w:val="00202A89"/>
  </w:style>
  <w:style w:type="character" w:customStyle="1" w:styleId="WW8Num74z6">
    <w:name w:val="WW8Num74z6"/>
    <w:uiPriority w:val="99"/>
    <w:rsid w:val="00202A89"/>
  </w:style>
  <w:style w:type="character" w:customStyle="1" w:styleId="WW8Num74z7">
    <w:name w:val="WW8Num74z7"/>
    <w:uiPriority w:val="99"/>
    <w:rsid w:val="00202A89"/>
  </w:style>
  <w:style w:type="character" w:customStyle="1" w:styleId="WW8Num74z8">
    <w:name w:val="WW8Num74z8"/>
    <w:uiPriority w:val="99"/>
    <w:rsid w:val="00202A89"/>
  </w:style>
  <w:style w:type="character" w:customStyle="1" w:styleId="WW8Num75z0">
    <w:name w:val="WW8Num75z0"/>
    <w:uiPriority w:val="99"/>
    <w:rsid w:val="00202A89"/>
  </w:style>
  <w:style w:type="character" w:customStyle="1" w:styleId="WW8Num75z2">
    <w:name w:val="WW8Num75z2"/>
    <w:uiPriority w:val="99"/>
    <w:rsid w:val="00202A89"/>
  </w:style>
  <w:style w:type="character" w:customStyle="1" w:styleId="WW8Num75z4">
    <w:name w:val="WW8Num75z4"/>
    <w:uiPriority w:val="99"/>
    <w:rsid w:val="00202A89"/>
  </w:style>
  <w:style w:type="character" w:customStyle="1" w:styleId="WW8Num75z5">
    <w:name w:val="WW8Num75z5"/>
    <w:uiPriority w:val="99"/>
    <w:rsid w:val="00202A89"/>
  </w:style>
  <w:style w:type="character" w:customStyle="1" w:styleId="WW8Num75z6">
    <w:name w:val="WW8Num75z6"/>
    <w:uiPriority w:val="99"/>
    <w:rsid w:val="00202A89"/>
  </w:style>
  <w:style w:type="character" w:customStyle="1" w:styleId="WW8Num75z7">
    <w:name w:val="WW8Num75z7"/>
    <w:uiPriority w:val="99"/>
    <w:rsid w:val="00202A89"/>
  </w:style>
  <w:style w:type="character" w:customStyle="1" w:styleId="WW8Num75z8">
    <w:name w:val="WW8Num75z8"/>
    <w:uiPriority w:val="99"/>
    <w:rsid w:val="00202A89"/>
  </w:style>
  <w:style w:type="character" w:customStyle="1" w:styleId="WW8Num76z0">
    <w:name w:val="WW8Num76z0"/>
    <w:uiPriority w:val="99"/>
    <w:rsid w:val="00202A89"/>
  </w:style>
  <w:style w:type="character" w:customStyle="1" w:styleId="WW8Num76z2">
    <w:name w:val="WW8Num76z2"/>
    <w:uiPriority w:val="99"/>
    <w:rsid w:val="00202A89"/>
  </w:style>
  <w:style w:type="character" w:customStyle="1" w:styleId="WW8Num76z4">
    <w:name w:val="WW8Num76z4"/>
    <w:uiPriority w:val="99"/>
    <w:rsid w:val="00202A89"/>
  </w:style>
  <w:style w:type="character" w:customStyle="1" w:styleId="WW8Num76z5">
    <w:name w:val="WW8Num76z5"/>
    <w:uiPriority w:val="99"/>
    <w:rsid w:val="00202A89"/>
  </w:style>
  <w:style w:type="character" w:customStyle="1" w:styleId="WW8Num76z6">
    <w:name w:val="WW8Num76z6"/>
    <w:uiPriority w:val="99"/>
    <w:rsid w:val="00202A89"/>
  </w:style>
  <w:style w:type="character" w:customStyle="1" w:styleId="WW8Num76z7">
    <w:name w:val="WW8Num76z7"/>
    <w:uiPriority w:val="99"/>
    <w:rsid w:val="00202A89"/>
  </w:style>
  <w:style w:type="character" w:customStyle="1" w:styleId="WW8Num76z8">
    <w:name w:val="WW8Num76z8"/>
    <w:uiPriority w:val="99"/>
    <w:rsid w:val="00202A89"/>
  </w:style>
  <w:style w:type="character" w:customStyle="1" w:styleId="WW8Num77z0">
    <w:name w:val="WW8Num77z0"/>
    <w:uiPriority w:val="99"/>
    <w:rsid w:val="00202A89"/>
  </w:style>
  <w:style w:type="character" w:customStyle="1" w:styleId="WW8Num77z2">
    <w:name w:val="WW8Num77z2"/>
    <w:uiPriority w:val="99"/>
    <w:rsid w:val="00202A89"/>
  </w:style>
  <w:style w:type="character" w:customStyle="1" w:styleId="WW8Num78z0">
    <w:name w:val="WW8Num78z0"/>
    <w:uiPriority w:val="99"/>
    <w:rsid w:val="00202A89"/>
  </w:style>
  <w:style w:type="character" w:customStyle="1" w:styleId="WW8Num78z3">
    <w:name w:val="WW8Num78z3"/>
    <w:uiPriority w:val="99"/>
    <w:rsid w:val="00202A89"/>
  </w:style>
  <w:style w:type="character" w:customStyle="1" w:styleId="WW8Num79z0">
    <w:name w:val="WW8Num79z0"/>
    <w:uiPriority w:val="99"/>
    <w:rsid w:val="00202A89"/>
  </w:style>
  <w:style w:type="character" w:customStyle="1" w:styleId="WW8Num79z3">
    <w:name w:val="WW8Num79z3"/>
    <w:uiPriority w:val="99"/>
    <w:rsid w:val="00202A89"/>
  </w:style>
  <w:style w:type="character" w:customStyle="1" w:styleId="WW8Num80z0">
    <w:name w:val="WW8Num80z0"/>
    <w:uiPriority w:val="99"/>
    <w:rsid w:val="00202A89"/>
  </w:style>
  <w:style w:type="character" w:customStyle="1" w:styleId="WW8Num80z1">
    <w:name w:val="WW8Num80z1"/>
    <w:uiPriority w:val="99"/>
    <w:rsid w:val="00202A89"/>
    <w:rPr>
      <w:rFonts w:ascii="Courier New" w:hAnsi="Courier New"/>
      <w:sz w:val="20"/>
    </w:rPr>
  </w:style>
  <w:style w:type="character" w:customStyle="1" w:styleId="WW8Num80z3">
    <w:name w:val="WW8Num80z3"/>
    <w:uiPriority w:val="99"/>
    <w:rsid w:val="00202A89"/>
  </w:style>
  <w:style w:type="character" w:customStyle="1" w:styleId="WW8Num81z1">
    <w:name w:val="WW8Num81z1"/>
    <w:uiPriority w:val="99"/>
    <w:rsid w:val="00202A89"/>
  </w:style>
  <w:style w:type="character" w:customStyle="1" w:styleId="WW8Num81z3">
    <w:name w:val="WW8Num81z3"/>
    <w:uiPriority w:val="99"/>
    <w:rsid w:val="00202A89"/>
  </w:style>
  <w:style w:type="character" w:customStyle="1" w:styleId="WW8Num82z3">
    <w:name w:val="WW8Num82z3"/>
    <w:uiPriority w:val="99"/>
    <w:rsid w:val="00202A89"/>
  </w:style>
  <w:style w:type="character" w:customStyle="1" w:styleId="WW8Num82z4">
    <w:name w:val="WW8Num82z4"/>
    <w:uiPriority w:val="99"/>
    <w:rsid w:val="00202A89"/>
  </w:style>
  <w:style w:type="character" w:customStyle="1" w:styleId="WW8Num82z5">
    <w:name w:val="WW8Num82z5"/>
    <w:uiPriority w:val="99"/>
    <w:rsid w:val="00202A89"/>
  </w:style>
  <w:style w:type="character" w:customStyle="1" w:styleId="WW8Num82z6">
    <w:name w:val="WW8Num82z6"/>
    <w:uiPriority w:val="99"/>
    <w:rsid w:val="00202A89"/>
  </w:style>
  <w:style w:type="character" w:customStyle="1" w:styleId="WW8Num82z7">
    <w:name w:val="WW8Num82z7"/>
    <w:uiPriority w:val="99"/>
    <w:rsid w:val="00202A89"/>
  </w:style>
  <w:style w:type="character" w:customStyle="1" w:styleId="WW8Num82z8">
    <w:name w:val="WW8Num82z8"/>
    <w:uiPriority w:val="99"/>
    <w:rsid w:val="00202A89"/>
  </w:style>
  <w:style w:type="character" w:customStyle="1" w:styleId="WW8Num84z0">
    <w:name w:val="WW8Num84z0"/>
    <w:uiPriority w:val="99"/>
    <w:rsid w:val="00202A89"/>
  </w:style>
  <w:style w:type="character" w:customStyle="1" w:styleId="WW8Num84z3">
    <w:name w:val="WW8Num84z3"/>
    <w:uiPriority w:val="99"/>
    <w:rsid w:val="00202A89"/>
  </w:style>
  <w:style w:type="character" w:customStyle="1" w:styleId="WW8Num84z4">
    <w:name w:val="WW8Num84z4"/>
    <w:uiPriority w:val="99"/>
    <w:rsid w:val="00202A89"/>
  </w:style>
  <w:style w:type="character" w:customStyle="1" w:styleId="WW8Num84z5">
    <w:name w:val="WW8Num84z5"/>
    <w:uiPriority w:val="99"/>
    <w:rsid w:val="00202A89"/>
  </w:style>
  <w:style w:type="character" w:customStyle="1" w:styleId="WW8Num84z6">
    <w:name w:val="WW8Num84z6"/>
    <w:uiPriority w:val="99"/>
    <w:rsid w:val="00202A89"/>
  </w:style>
  <w:style w:type="character" w:customStyle="1" w:styleId="WW8Num84z7">
    <w:name w:val="WW8Num84z7"/>
    <w:uiPriority w:val="99"/>
    <w:rsid w:val="00202A89"/>
  </w:style>
  <w:style w:type="character" w:customStyle="1" w:styleId="WW8Num84z8">
    <w:name w:val="WW8Num84z8"/>
    <w:uiPriority w:val="99"/>
    <w:rsid w:val="00202A89"/>
  </w:style>
  <w:style w:type="character" w:customStyle="1" w:styleId="WW8Num85z4">
    <w:name w:val="WW8Num85z4"/>
    <w:uiPriority w:val="99"/>
    <w:rsid w:val="00202A89"/>
  </w:style>
  <w:style w:type="character" w:customStyle="1" w:styleId="WW8Num85z5">
    <w:name w:val="WW8Num85z5"/>
    <w:uiPriority w:val="99"/>
    <w:rsid w:val="00202A89"/>
  </w:style>
  <w:style w:type="character" w:customStyle="1" w:styleId="WW8Num85z6">
    <w:name w:val="WW8Num85z6"/>
    <w:uiPriority w:val="99"/>
    <w:rsid w:val="00202A89"/>
  </w:style>
  <w:style w:type="character" w:customStyle="1" w:styleId="WW8Num85z7">
    <w:name w:val="WW8Num85z7"/>
    <w:uiPriority w:val="99"/>
    <w:rsid w:val="00202A89"/>
  </w:style>
  <w:style w:type="character" w:customStyle="1" w:styleId="WW8Num85z8">
    <w:name w:val="WW8Num85z8"/>
    <w:uiPriority w:val="99"/>
    <w:rsid w:val="00202A89"/>
  </w:style>
  <w:style w:type="character" w:customStyle="1" w:styleId="WW8Num86z4">
    <w:name w:val="WW8Num86z4"/>
    <w:uiPriority w:val="99"/>
    <w:rsid w:val="00202A89"/>
  </w:style>
  <w:style w:type="character" w:customStyle="1" w:styleId="WW8Num86z5">
    <w:name w:val="WW8Num86z5"/>
    <w:uiPriority w:val="99"/>
    <w:rsid w:val="00202A89"/>
  </w:style>
  <w:style w:type="character" w:customStyle="1" w:styleId="WW8Num86z6">
    <w:name w:val="WW8Num86z6"/>
    <w:uiPriority w:val="99"/>
    <w:rsid w:val="00202A89"/>
  </w:style>
  <w:style w:type="character" w:customStyle="1" w:styleId="WW8Num86z7">
    <w:name w:val="WW8Num86z7"/>
    <w:uiPriority w:val="99"/>
    <w:rsid w:val="00202A89"/>
  </w:style>
  <w:style w:type="character" w:customStyle="1" w:styleId="WW8Num86z8">
    <w:name w:val="WW8Num86z8"/>
    <w:uiPriority w:val="99"/>
    <w:rsid w:val="00202A89"/>
  </w:style>
  <w:style w:type="character" w:customStyle="1" w:styleId="WW8Num87z2">
    <w:name w:val="WW8Num87z2"/>
    <w:uiPriority w:val="99"/>
    <w:rsid w:val="00202A89"/>
    <w:rPr>
      <w:rFonts w:ascii="Wingdings" w:hAnsi="Wingdings"/>
      <w:sz w:val="20"/>
    </w:rPr>
  </w:style>
  <w:style w:type="character" w:customStyle="1" w:styleId="WW8Num87z3">
    <w:name w:val="WW8Num87z3"/>
    <w:uiPriority w:val="99"/>
    <w:rsid w:val="00202A89"/>
  </w:style>
  <w:style w:type="character" w:customStyle="1" w:styleId="WW8Num87z4">
    <w:name w:val="WW8Num87z4"/>
    <w:uiPriority w:val="99"/>
    <w:rsid w:val="00202A89"/>
  </w:style>
  <w:style w:type="character" w:customStyle="1" w:styleId="WW8Num87z5">
    <w:name w:val="WW8Num87z5"/>
    <w:uiPriority w:val="99"/>
    <w:rsid w:val="00202A89"/>
  </w:style>
  <w:style w:type="character" w:customStyle="1" w:styleId="WW8Num87z6">
    <w:name w:val="WW8Num87z6"/>
    <w:uiPriority w:val="99"/>
    <w:rsid w:val="00202A89"/>
  </w:style>
  <w:style w:type="character" w:customStyle="1" w:styleId="WW8Num87z7">
    <w:name w:val="WW8Num87z7"/>
    <w:uiPriority w:val="99"/>
    <w:rsid w:val="00202A89"/>
  </w:style>
  <w:style w:type="character" w:customStyle="1" w:styleId="WW8Num87z8">
    <w:name w:val="WW8Num87z8"/>
    <w:uiPriority w:val="99"/>
    <w:rsid w:val="00202A89"/>
  </w:style>
  <w:style w:type="character" w:customStyle="1" w:styleId="WW8Num88z1">
    <w:name w:val="WW8Num88z1"/>
    <w:uiPriority w:val="99"/>
    <w:rsid w:val="00202A89"/>
  </w:style>
  <w:style w:type="character" w:customStyle="1" w:styleId="WW8Num88z2">
    <w:name w:val="WW8Num88z2"/>
    <w:uiPriority w:val="99"/>
    <w:rsid w:val="00202A89"/>
  </w:style>
  <w:style w:type="character" w:customStyle="1" w:styleId="WW8Num88z3">
    <w:name w:val="WW8Num88z3"/>
    <w:uiPriority w:val="99"/>
    <w:rsid w:val="00202A89"/>
  </w:style>
  <w:style w:type="character" w:customStyle="1" w:styleId="WW8Num88z5">
    <w:name w:val="WW8Num88z5"/>
    <w:uiPriority w:val="99"/>
    <w:rsid w:val="00202A89"/>
  </w:style>
  <w:style w:type="character" w:customStyle="1" w:styleId="WW8Num88z6">
    <w:name w:val="WW8Num88z6"/>
    <w:uiPriority w:val="99"/>
    <w:rsid w:val="00202A89"/>
  </w:style>
  <w:style w:type="character" w:customStyle="1" w:styleId="WW8Num88z7">
    <w:name w:val="WW8Num88z7"/>
    <w:uiPriority w:val="99"/>
    <w:rsid w:val="00202A89"/>
  </w:style>
  <w:style w:type="character" w:customStyle="1" w:styleId="WW8Num88z8">
    <w:name w:val="WW8Num88z8"/>
    <w:uiPriority w:val="99"/>
    <w:rsid w:val="00202A89"/>
  </w:style>
  <w:style w:type="character" w:customStyle="1" w:styleId="WW8Num89z2">
    <w:name w:val="WW8Num89z2"/>
    <w:uiPriority w:val="99"/>
    <w:rsid w:val="00202A89"/>
  </w:style>
  <w:style w:type="character" w:customStyle="1" w:styleId="WW8Num90z2">
    <w:name w:val="WW8Num90z2"/>
    <w:uiPriority w:val="99"/>
    <w:rsid w:val="00202A89"/>
  </w:style>
  <w:style w:type="character" w:customStyle="1" w:styleId="WW8Num91z2">
    <w:name w:val="WW8Num91z2"/>
    <w:uiPriority w:val="99"/>
    <w:rsid w:val="00202A89"/>
  </w:style>
  <w:style w:type="character" w:customStyle="1" w:styleId="WW8Num91z3">
    <w:name w:val="WW8Num91z3"/>
    <w:uiPriority w:val="99"/>
    <w:rsid w:val="00202A89"/>
  </w:style>
  <w:style w:type="character" w:customStyle="1" w:styleId="WW8Num91z4">
    <w:name w:val="WW8Num91z4"/>
    <w:uiPriority w:val="99"/>
    <w:rsid w:val="00202A89"/>
  </w:style>
  <w:style w:type="character" w:customStyle="1" w:styleId="WW8Num91z5">
    <w:name w:val="WW8Num91z5"/>
    <w:uiPriority w:val="99"/>
    <w:rsid w:val="00202A89"/>
  </w:style>
  <w:style w:type="character" w:customStyle="1" w:styleId="WW8Num91z6">
    <w:name w:val="WW8Num91z6"/>
    <w:uiPriority w:val="99"/>
    <w:rsid w:val="00202A89"/>
  </w:style>
  <w:style w:type="character" w:customStyle="1" w:styleId="WW8Num91z7">
    <w:name w:val="WW8Num91z7"/>
    <w:uiPriority w:val="99"/>
    <w:rsid w:val="00202A89"/>
  </w:style>
  <w:style w:type="character" w:customStyle="1" w:styleId="WW8Num91z8">
    <w:name w:val="WW8Num91z8"/>
    <w:uiPriority w:val="99"/>
    <w:rsid w:val="00202A89"/>
  </w:style>
  <w:style w:type="character" w:customStyle="1" w:styleId="WW8Num92z2">
    <w:name w:val="WW8Num92z2"/>
    <w:uiPriority w:val="99"/>
    <w:rsid w:val="00202A89"/>
  </w:style>
  <w:style w:type="character" w:customStyle="1" w:styleId="WW8Num92z4">
    <w:name w:val="WW8Num92z4"/>
    <w:uiPriority w:val="99"/>
    <w:rsid w:val="00202A89"/>
    <w:rPr>
      <w:rFonts w:ascii="Verdana" w:hAnsi="Verdana"/>
      <w:kern w:val="2"/>
      <w:lang w:eastAsia="zh-CN"/>
    </w:rPr>
  </w:style>
  <w:style w:type="character" w:customStyle="1" w:styleId="WW8Num92z5">
    <w:name w:val="WW8Num92z5"/>
    <w:uiPriority w:val="99"/>
    <w:rsid w:val="00202A89"/>
  </w:style>
  <w:style w:type="character" w:customStyle="1" w:styleId="WW8Num92z6">
    <w:name w:val="WW8Num92z6"/>
    <w:uiPriority w:val="99"/>
    <w:rsid w:val="00202A89"/>
  </w:style>
  <w:style w:type="character" w:customStyle="1" w:styleId="WW8Num92z7">
    <w:name w:val="WW8Num92z7"/>
    <w:uiPriority w:val="99"/>
    <w:rsid w:val="00202A89"/>
  </w:style>
  <w:style w:type="character" w:customStyle="1" w:styleId="WW8Num92z8">
    <w:name w:val="WW8Num92z8"/>
    <w:uiPriority w:val="99"/>
    <w:rsid w:val="00202A89"/>
  </w:style>
  <w:style w:type="character" w:customStyle="1" w:styleId="WW8Num93z2">
    <w:name w:val="WW8Num93z2"/>
    <w:uiPriority w:val="99"/>
    <w:rsid w:val="00202A89"/>
  </w:style>
  <w:style w:type="character" w:customStyle="1" w:styleId="WW8Num93z3">
    <w:name w:val="WW8Num93z3"/>
    <w:uiPriority w:val="99"/>
    <w:rsid w:val="00202A89"/>
  </w:style>
  <w:style w:type="character" w:customStyle="1" w:styleId="WW8Num93z4">
    <w:name w:val="WW8Num93z4"/>
    <w:uiPriority w:val="99"/>
    <w:rsid w:val="00202A89"/>
  </w:style>
  <w:style w:type="character" w:customStyle="1" w:styleId="WW8Num93z5">
    <w:name w:val="WW8Num93z5"/>
    <w:uiPriority w:val="99"/>
    <w:rsid w:val="00202A89"/>
  </w:style>
  <w:style w:type="character" w:customStyle="1" w:styleId="WW8Num93z6">
    <w:name w:val="WW8Num93z6"/>
    <w:uiPriority w:val="99"/>
    <w:rsid w:val="00202A89"/>
  </w:style>
  <w:style w:type="character" w:customStyle="1" w:styleId="WW8Num93z7">
    <w:name w:val="WW8Num93z7"/>
    <w:uiPriority w:val="99"/>
    <w:rsid w:val="00202A89"/>
  </w:style>
  <w:style w:type="character" w:customStyle="1" w:styleId="WW8Num93z8">
    <w:name w:val="WW8Num93z8"/>
    <w:uiPriority w:val="99"/>
    <w:rsid w:val="00202A89"/>
  </w:style>
  <w:style w:type="character" w:customStyle="1" w:styleId="WW8Num94z0">
    <w:name w:val="WW8Num94z0"/>
    <w:uiPriority w:val="99"/>
    <w:rsid w:val="00202A89"/>
    <w:rPr>
      <w:rFonts w:ascii="OpenSymbol" w:hAnsi="OpenSymbol"/>
    </w:rPr>
  </w:style>
  <w:style w:type="character" w:customStyle="1" w:styleId="WW8Num94z2">
    <w:name w:val="WW8Num94z2"/>
    <w:uiPriority w:val="99"/>
    <w:rsid w:val="00202A89"/>
  </w:style>
  <w:style w:type="character" w:customStyle="1" w:styleId="WW8Num94z4">
    <w:name w:val="WW8Num94z4"/>
    <w:uiPriority w:val="99"/>
    <w:rsid w:val="00202A89"/>
  </w:style>
  <w:style w:type="character" w:customStyle="1" w:styleId="WW8Num94z5">
    <w:name w:val="WW8Num94z5"/>
    <w:uiPriority w:val="99"/>
    <w:rsid w:val="00202A89"/>
  </w:style>
  <w:style w:type="character" w:customStyle="1" w:styleId="WW8Num94z6">
    <w:name w:val="WW8Num94z6"/>
    <w:uiPriority w:val="99"/>
    <w:rsid w:val="00202A89"/>
  </w:style>
  <w:style w:type="character" w:customStyle="1" w:styleId="WW8Num94z7">
    <w:name w:val="WW8Num94z7"/>
    <w:uiPriority w:val="99"/>
    <w:rsid w:val="00202A89"/>
  </w:style>
  <w:style w:type="character" w:customStyle="1" w:styleId="WW8Num94z8">
    <w:name w:val="WW8Num94z8"/>
    <w:uiPriority w:val="99"/>
    <w:rsid w:val="00202A89"/>
  </w:style>
  <w:style w:type="character" w:customStyle="1" w:styleId="WW8Num95z0">
    <w:name w:val="WW8Num95z0"/>
    <w:uiPriority w:val="99"/>
    <w:rsid w:val="00202A89"/>
    <w:rPr>
      <w:rFonts w:ascii="Verdana" w:hAnsi="Verdana"/>
      <w:kern w:val="2"/>
      <w:lang w:eastAsia="zh-CN"/>
    </w:rPr>
  </w:style>
  <w:style w:type="character" w:customStyle="1" w:styleId="WW8Num95z2">
    <w:name w:val="WW8Num95z2"/>
    <w:uiPriority w:val="99"/>
    <w:rsid w:val="00202A89"/>
  </w:style>
  <w:style w:type="character" w:customStyle="1" w:styleId="WW8Num95z3">
    <w:name w:val="WW8Num95z3"/>
    <w:uiPriority w:val="99"/>
    <w:rsid w:val="00202A89"/>
  </w:style>
  <w:style w:type="character" w:customStyle="1" w:styleId="WW8Num95z4">
    <w:name w:val="WW8Num95z4"/>
    <w:uiPriority w:val="99"/>
    <w:rsid w:val="00202A89"/>
  </w:style>
  <w:style w:type="character" w:customStyle="1" w:styleId="WW8Num95z5">
    <w:name w:val="WW8Num95z5"/>
    <w:uiPriority w:val="99"/>
    <w:rsid w:val="00202A89"/>
  </w:style>
  <w:style w:type="character" w:customStyle="1" w:styleId="WW8Num95z6">
    <w:name w:val="WW8Num95z6"/>
    <w:uiPriority w:val="99"/>
    <w:rsid w:val="00202A89"/>
  </w:style>
  <w:style w:type="character" w:customStyle="1" w:styleId="WW8Num95z7">
    <w:name w:val="WW8Num95z7"/>
    <w:uiPriority w:val="99"/>
    <w:rsid w:val="00202A89"/>
  </w:style>
  <w:style w:type="character" w:customStyle="1" w:styleId="WW8Num95z8">
    <w:name w:val="WW8Num95z8"/>
    <w:uiPriority w:val="99"/>
    <w:rsid w:val="00202A89"/>
  </w:style>
  <w:style w:type="character" w:customStyle="1" w:styleId="WW8Num96z0">
    <w:name w:val="WW8Num96z0"/>
    <w:uiPriority w:val="99"/>
    <w:rsid w:val="00202A89"/>
    <w:rPr>
      <w:rFonts w:ascii="Verdana" w:hAnsi="Verdana"/>
      <w:kern w:val="2"/>
      <w:lang w:eastAsia="zh-CN"/>
    </w:rPr>
  </w:style>
  <w:style w:type="character" w:customStyle="1" w:styleId="WW8Num96z1">
    <w:name w:val="WW8Num96z1"/>
    <w:uiPriority w:val="99"/>
    <w:rsid w:val="00202A89"/>
  </w:style>
  <w:style w:type="character" w:customStyle="1" w:styleId="WW8Num96z3">
    <w:name w:val="WW8Num96z3"/>
    <w:uiPriority w:val="99"/>
    <w:rsid w:val="00202A89"/>
  </w:style>
  <w:style w:type="character" w:customStyle="1" w:styleId="WW8Num97z0">
    <w:name w:val="WW8Num97z0"/>
    <w:uiPriority w:val="99"/>
    <w:rsid w:val="00202A89"/>
    <w:rPr>
      <w:rFonts w:ascii="OpenSymbol" w:hAnsi="OpenSymbol"/>
    </w:rPr>
  </w:style>
  <w:style w:type="character" w:customStyle="1" w:styleId="WW8Num97z2">
    <w:name w:val="WW8Num97z2"/>
    <w:uiPriority w:val="99"/>
    <w:rsid w:val="00202A89"/>
  </w:style>
  <w:style w:type="character" w:customStyle="1" w:styleId="WW8Num97z3">
    <w:name w:val="WW8Num97z3"/>
    <w:uiPriority w:val="99"/>
    <w:rsid w:val="00202A89"/>
  </w:style>
  <w:style w:type="character" w:customStyle="1" w:styleId="WW8Num97z4">
    <w:name w:val="WW8Num97z4"/>
    <w:uiPriority w:val="99"/>
    <w:rsid w:val="00202A89"/>
  </w:style>
  <w:style w:type="character" w:customStyle="1" w:styleId="WW8Num97z5">
    <w:name w:val="WW8Num97z5"/>
    <w:uiPriority w:val="99"/>
    <w:rsid w:val="00202A89"/>
  </w:style>
  <w:style w:type="character" w:customStyle="1" w:styleId="WW8Num97z6">
    <w:name w:val="WW8Num97z6"/>
    <w:uiPriority w:val="99"/>
    <w:rsid w:val="00202A89"/>
  </w:style>
  <w:style w:type="character" w:customStyle="1" w:styleId="WW8Num97z7">
    <w:name w:val="WW8Num97z7"/>
    <w:uiPriority w:val="99"/>
    <w:rsid w:val="00202A89"/>
  </w:style>
  <w:style w:type="character" w:customStyle="1" w:styleId="WW8Num97z8">
    <w:name w:val="WW8Num97z8"/>
    <w:uiPriority w:val="99"/>
    <w:rsid w:val="00202A89"/>
  </w:style>
  <w:style w:type="character" w:customStyle="1" w:styleId="WW8Num98z0">
    <w:name w:val="WW8Num98z0"/>
    <w:uiPriority w:val="99"/>
    <w:rsid w:val="00202A89"/>
  </w:style>
  <w:style w:type="character" w:customStyle="1" w:styleId="WW8Num98z1">
    <w:name w:val="WW8Num98z1"/>
    <w:uiPriority w:val="99"/>
    <w:rsid w:val="00202A89"/>
  </w:style>
  <w:style w:type="character" w:customStyle="1" w:styleId="WW8Num98z3">
    <w:name w:val="WW8Num98z3"/>
    <w:uiPriority w:val="99"/>
    <w:rsid w:val="00202A89"/>
  </w:style>
  <w:style w:type="character" w:customStyle="1" w:styleId="WW8Num99z2">
    <w:name w:val="WW8Num99z2"/>
    <w:uiPriority w:val="99"/>
    <w:rsid w:val="00202A89"/>
  </w:style>
  <w:style w:type="character" w:customStyle="1" w:styleId="WW8Num99z4">
    <w:name w:val="WW8Num99z4"/>
    <w:uiPriority w:val="99"/>
    <w:rsid w:val="00202A89"/>
  </w:style>
  <w:style w:type="character" w:customStyle="1" w:styleId="WW8Num99z5">
    <w:name w:val="WW8Num99z5"/>
    <w:uiPriority w:val="99"/>
    <w:rsid w:val="00202A89"/>
  </w:style>
  <w:style w:type="character" w:customStyle="1" w:styleId="WW8Num99z6">
    <w:name w:val="WW8Num99z6"/>
    <w:uiPriority w:val="99"/>
    <w:rsid w:val="00202A89"/>
  </w:style>
  <w:style w:type="character" w:customStyle="1" w:styleId="WW8Num99z7">
    <w:name w:val="WW8Num99z7"/>
    <w:uiPriority w:val="99"/>
    <w:rsid w:val="00202A89"/>
  </w:style>
  <w:style w:type="character" w:customStyle="1" w:styleId="WW8Num99z8">
    <w:name w:val="WW8Num99z8"/>
    <w:uiPriority w:val="99"/>
    <w:rsid w:val="00202A89"/>
  </w:style>
  <w:style w:type="character" w:customStyle="1" w:styleId="WW8Num100z0">
    <w:name w:val="WW8Num100z0"/>
    <w:uiPriority w:val="99"/>
    <w:rsid w:val="00202A89"/>
  </w:style>
  <w:style w:type="character" w:customStyle="1" w:styleId="WW8Num100z1">
    <w:name w:val="WW8Num100z1"/>
    <w:uiPriority w:val="99"/>
    <w:rsid w:val="00202A89"/>
  </w:style>
  <w:style w:type="character" w:customStyle="1" w:styleId="WW8Num100z2">
    <w:name w:val="WW8Num100z2"/>
    <w:uiPriority w:val="99"/>
    <w:rsid w:val="00202A89"/>
  </w:style>
  <w:style w:type="character" w:customStyle="1" w:styleId="WW8Num100z3">
    <w:name w:val="WW8Num100z3"/>
    <w:uiPriority w:val="99"/>
    <w:rsid w:val="00202A89"/>
  </w:style>
  <w:style w:type="character" w:customStyle="1" w:styleId="WW8Num100z4">
    <w:name w:val="WW8Num100z4"/>
    <w:uiPriority w:val="99"/>
    <w:rsid w:val="00202A89"/>
  </w:style>
  <w:style w:type="character" w:customStyle="1" w:styleId="WW8Num100z5">
    <w:name w:val="WW8Num100z5"/>
    <w:uiPriority w:val="99"/>
    <w:rsid w:val="00202A89"/>
  </w:style>
  <w:style w:type="character" w:customStyle="1" w:styleId="WW8Num100z6">
    <w:name w:val="WW8Num100z6"/>
    <w:uiPriority w:val="99"/>
    <w:rsid w:val="00202A89"/>
  </w:style>
  <w:style w:type="character" w:customStyle="1" w:styleId="WW8Num100z7">
    <w:name w:val="WW8Num100z7"/>
    <w:uiPriority w:val="99"/>
    <w:rsid w:val="00202A89"/>
  </w:style>
  <w:style w:type="character" w:customStyle="1" w:styleId="WW8Num100z8">
    <w:name w:val="WW8Num100z8"/>
    <w:uiPriority w:val="99"/>
    <w:rsid w:val="00202A89"/>
  </w:style>
  <w:style w:type="character" w:customStyle="1" w:styleId="WW8Num101z2">
    <w:name w:val="WW8Num101z2"/>
    <w:uiPriority w:val="99"/>
    <w:rsid w:val="00202A89"/>
  </w:style>
  <w:style w:type="character" w:customStyle="1" w:styleId="WW8Num101z4">
    <w:name w:val="WW8Num101z4"/>
    <w:uiPriority w:val="99"/>
    <w:rsid w:val="00202A89"/>
  </w:style>
  <w:style w:type="character" w:customStyle="1" w:styleId="WW8Num101z5">
    <w:name w:val="WW8Num101z5"/>
    <w:uiPriority w:val="99"/>
    <w:rsid w:val="00202A89"/>
  </w:style>
  <w:style w:type="character" w:customStyle="1" w:styleId="WW8Num101z6">
    <w:name w:val="WW8Num101z6"/>
    <w:uiPriority w:val="99"/>
    <w:rsid w:val="00202A89"/>
  </w:style>
  <w:style w:type="character" w:customStyle="1" w:styleId="WW8Num101z7">
    <w:name w:val="WW8Num101z7"/>
    <w:uiPriority w:val="99"/>
    <w:rsid w:val="00202A89"/>
  </w:style>
  <w:style w:type="character" w:customStyle="1" w:styleId="WW8Num101z8">
    <w:name w:val="WW8Num101z8"/>
    <w:uiPriority w:val="99"/>
    <w:rsid w:val="00202A89"/>
  </w:style>
  <w:style w:type="character" w:customStyle="1" w:styleId="WW8Num102z0">
    <w:name w:val="WW8Num102z0"/>
    <w:uiPriority w:val="99"/>
    <w:rsid w:val="00202A89"/>
  </w:style>
  <w:style w:type="character" w:customStyle="1" w:styleId="WW8Num102z1">
    <w:name w:val="WW8Num102z1"/>
    <w:uiPriority w:val="99"/>
    <w:rsid w:val="00202A89"/>
  </w:style>
  <w:style w:type="character" w:customStyle="1" w:styleId="WW8Num102z2">
    <w:name w:val="WW8Num102z2"/>
    <w:uiPriority w:val="99"/>
    <w:rsid w:val="00202A89"/>
  </w:style>
  <w:style w:type="character" w:customStyle="1" w:styleId="WW8Num102z3">
    <w:name w:val="WW8Num102z3"/>
    <w:uiPriority w:val="99"/>
    <w:rsid w:val="00202A89"/>
  </w:style>
  <w:style w:type="character" w:customStyle="1" w:styleId="WW8Num102z4">
    <w:name w:val="WW8Num102z4"/>
    <w:uiPriority w:val="99"/>
    <w:rsid w:val="00202A89"/>
  </w:style>
  <w:style w:type="character" w:customStyle="1" w:styleId="WW8Num102z5">
    <w:name w:val="WW8Num102z5"/>
    <w:uiPriority w:val="99"/>
    <w:rsid w:val="00202A89"/>
  </w:style>
  <w:style w:type="character" w:customStyle="1" w:styleId="WW8Num102z6">
    <w:name w:val="WW8Num102z6"/>
    <w:uiPriority w:val="99"/>
    <w:rsid w:val="00202A89"/>
  </w:style>
  <w:style w:type="character" w:customStyle="1" w:styleId="WW8Num102z7">
    <w:name w:val="WW8Num102z7"/>
    <w:uiPriority w:val="99"/>
    <w:rsid w:val="00202A89"/>
  </w:style>
  <w:style w:type="character" w:customStyle="1" w:styleId="WW8Num102z8">
    <w:name w:val="WW8Num102z8"/>
    <w:uiPriority w:val="99"/>
    <w:rsid w:val="00202A89"/>
  </w:style>
  <w:style w:type="character" w:customStyle="1" w:styleId="WW8Num103z0">
    <w:name w:val="WW8Num103z0"/>
    <w:uiPriority w:val="99"/>
    <w:rsid w:val="00202A89"/>
  </w:style>
  <w:style w:type="character" w:customStyle="1" w:styleId="WW8Num103z1">
    <w:name w:val="WW8Num103z1"/>
    <w:uiPriority w:val="99"/>
    <w:rsid w:val="00202A89"/>
  </w:style>
  <w:style w:type="character" w:customStyle="1" w:styleId="WW8Num103z2">
    <w:name w:val="WW8Num103z2"/>
    <w:uiPriority w:val="99"/>
    <w:rsid w:val="00202A89"/>
  </w:style>
  <w:style w:type="character" w:customStyle="1" w:styleId="WW8Num103z3">
    <w:name w:val="WW8Num103z3"/>
    <w:uiPriority w:val="99"/>
    <w:rsid w:val="00202A89"/>
  </w:style>
  <w:style w:type="character" w:customStyle="1" w:styleId="WW8Num103z4">
    <w:name w:val="WW8Num103z4"/>
    <w:uiPriority w:val="99"/>
    <w:rsid w:val="00202A89"/>
  </w:style>
  <w:style w:type="character" w:customStyle="1" w:styleId="WW8Num103z5">
    <w:name w:val="WW8Num103z5"/>
    <w:uiPriority w:val="99"/>
    <w:rsid w:val="00202A89"/>
  </w:style>
  <w:style w:type="character" w:customStyle="1" w:styleId="WW8Num103z6">
    <w:name w:val="WW8Num103z6"/>
    <w:uiPriority w:val="99"/>
    <w:rsid w:val="00202A89"/>
  </w:style>
  <w:style w:type="character" w:customStyle="1" w:styleId="WW8Num103z7">
    <w:name w:val="WW8Num103z7"/>
    <w:uiPriority w:val="99"/>
    <w:rsid w:val="00202A89"/>
  </w:style>
  <w:style w:type="character" w:customStyle="1" w:styleId="WW8Num103z8">
    <w:name w:val="WW8Num103z8"/>
    <w:uiPriority w:val="99"/>
    <w:rsid w:val="00202A89"/>
  </w:style>
  <w:style w:type="character" w:customStyle="1" w:styleId="WW8Num104z0">
    <w:name w:val="WW8Num104z0"/>
    <w:uiPriority w:val="99"/>
    <w:rsid w:val="00202A89"/>
  </w:style>
  <w:style w:type="character" w:customStyle="1" w:styleId="WW8Num104z1">
    <w:name w:val="WW8Num104z1"/>
    <w:uiPriority w:val="99"/>
    <w:rsid w:val="00202A89"/>
  </w:style>
  <w:style w:type="character" w:customStyle="1" w:styleId="WW8Num104z2">
    <w:name w:val="WW8Num104z2"/>
    <w:uiPriority w:val="99"/>
    <w:rsid w:val="00202A89"/>
  </w:style>
  <w:style w:type="character" w:customStyle="1" w:styleId="WW8Num104z3">
    <w:name w:val="WW8Num104z3"/>
    <w:uiPriority w:val="99"/>
    <w:rsid w:val="00202A89"/>
  </w:style>
  <w:style w:type="character" w:customStyle="1" w:styleId="WW8Num104z4">
    <w:name w:val="WW8Num104z4"/>
    <w:uiPriority w:val="99"/>
    <w:rsid w:val="00202A89"/>
  </w:style>
  <w:style w:type="character" w:customStyle="1" w:styleId="WW8Num104z5">
    <w:name w:val="WW8Num104z5"/>
    <w:uiPriority w:val="99"/>
    <w:rsid w:val="00202A89"/>
  </w:style>
  <w:style w:type="character" w:customStyle="1" w:styleId="WW8Num104z6">
    <w:name w:val="WW8Num104z6"/>
    <w:uiPriority w:val="99"/>
    <w:rsid w:val="00202A89"/>
  </w:style>
  <w:style w:type="character" w:customStyle="1" w:styleId="WW8Num104z7">
    <w:name w:val="WW8Num104z7"/>
    <w:uiPriority w:val="99"/>
    <w:rsid w:val="00202A89"/>
  </w:style>
  <w:style w:type="character" w:customStyle="1" w:styleId="WW8Num104z8">
    <w:name w:val="WW8Num104z8"/>
    <w:uiPriority w:val="99"/>
    <w:rsid w:val="00202A89"/>
  </w:style>
  <w:style w:type="character" w:customStyle="1" w:styleId="WW8Num105z0">
    <w:name w:val="WW8Num105z0"/>
    <w:uiPriority w:val="99"/>
    <w:rsid w:val="00202A89"/>
    <w:rPr>
      <w:rFonts w:ascii="OpenSymbol" w:hAnsi="OpenSymbol"/>
      <w:kern w:val="2"/>
      <w:lang w:eastAsia="zh-CN"/>
    </w:rPr>
  </w:style>
  <w:style w:type="character" w:customStyle="1" w:styleId="WW8Num105z1">
    <w:name w:val="WW8Num105z1"/>
    <w:uiPriority w:val="99"/>
    <w:rsid w:val="00202A89"/>
    <w:rPr>
      <w:rFonts w:ascii="OpenSymbol" w:hAnsi="OpenSymbol"/>
      <w:sz w:val="20"/>
    </w:rPr>
  </w:style>
  <w:style w:type="character" w:customStyle="1" w:styleId="WW8Num105z3">
    <w:name w:val="WW8Num105z3"/>
    <w:uiPriority w:val="99"/>
    <w:rsid w:val="00202A89"/>
    <w:rPr>
      <w:rFonts w:ascii="Symbol" w:hAnsi="Symbol"/>
      <w:sz w:val="20"/>
    </w:rPr>
  </w:style>
  <w:style w:type="character" w:customStyle="1" w:styleId="Domylnaczcionkaakapitu1">
    <w:name w:val="Domyślna czcionka akapitu1"/>
    <w:uiPriority w:val="99"/>
    <w:rsid w:val="00202A89"/>
  </w:style>
  <w:style w:type="character" w:customStyle="1" w:styleId="Nagwek1Znak">
    <w:name w:val="Nagłówek 1 Znak"/>
    <w:uiPriority w:val="99"/>
    <w:rsid w:val="00202A89"/>
    <w:rPr>
      <w:rFonts w:ascii="Arial" w:eastAsia="Microsoft YaHei" w:hAnsi="Arial"/>
      <w:b/>
      <w:kern w:val="2"/>
      <w:sz w:val="32"/>
      <w:lang w:eastAsia="hi-IN" w:bidi="hi-IN"/>
    </w:rPr>
  </w:style>
  <w:style w:type="character" w:customStyle="1" w:styleId="Nagwek5Znak">
    <w:name w:val="Nagłówek 5 Znak"/>
    <w:uiPriority w:val="99"/>
    <w:rsid w:val="00202A89"/>
    <w:rPr>
      <w:rFonts w:ascii="Calibri" w:hAnsi="Calibri"/>
      <w:b/>
      <w:i/>
      <w:kern w:val="2"/>
      <w:sz w:val="23"/>
      <w:lang w:eastAsia="hi-IN" w:bidi="hi-IN"/>
    </w:rPr>
  </w:style>
  <w:style w:type="character" w:customStyle="1" w:styleId="Domylnaczcionkaakapitu8">
    <w:name w:val="Domyślna czcionka akapitu8"/>
    <w:uiPriority w:val="99"/>
    <w:rsid w:val="00202A89"/>
  </w:style>
  <w:style w:type="character" w:styleId="Hipercze">
    <w:name w:val="Hyperlink"/>
    <w:uiPriority w:val="99"/>
    <w:rsid w:val="00202A89"/>
    <w:rPr>
      <w:rFonts w:cs="Times New Roman"/>
      <w:color w:val="0000FF"/>
      <w:u w:val="single"/>
    </w:rPr>
  </w:style>
  <w:style w:type="character" w:styleId="UyteHipercze">
    <w:name w:val="FollowedHyperlink"/>
    <w:uiPriority w:val="99"/>
    <w:rsid w:val="00202A89"/>
    <w:rPr>
      <w:rFonts w:cs="Times New Roman"/>
      <w:color w:val="954F72"/>
      <w:u w:val="single"/>
    </w:rPr>
  </w:style>
  <w:style w:type="character" w:customStyle="1" w:styleId="WW8Num141z0">
    <w:name w:val="WW8Num141z0"/>
    <w:uiPriority w:val="99"/>
    <w:rsid w:val="00202A89"/>
  </w:style>
  <w:style w:type="character" w:customStyle="1" w:styleId="WW8Num141z1">
    <w:name w:val="WW8Num141z1"/>
    <w:uiPriority w:val="99"/>
    <w:rsid w:val="00202A89"/>
  </w:style>
  <w:style w:type="character" w:customStyle="1" w:styleId="WW8Num141z2">
    <w:name w:val="WW8Num141z2"/>
    <w:uiPriority w:val="99"/>
    <w:rsid w:val="00202A89"/>
  </w:style>
  <w:style w:type="character" w:customStyle="1" w:styleId="WW8Num141z3">
    <w:name w:val="WW8Num141z3"/>
    <w:uiPriority w:val="99"/>
    <w:rsid w:val="00202A89"/>
  </w:style>
  <w:style w:type="character" w:customStyle="1" w:styleId="WW8Num141z4">
    <w:name w:val="WW8Num141z4"/>
    <w:uiPriority w:val="99"/>
    <w:rsid w:val="00202A89"/>
  </w:style>
  <w:style w:type="character" w:customStyle="1" w:styleId="WW8Num141z5">
    <w:name w:val="WW8Num141z5"/>
    <w:uiPriority w:val="99"/>
    <w:rsid w:val="00202A89"/>
  </w:style>
  <w:style w:type="character" w:customStyle="1" w:styleId="WW8Num141z6">
    <w:name w:val="WW8Num141z6"/>
    <w:uiPriority w:val="99"/>
    <w:rsid w:val="00202A89"/>
  </w:style>
  <w:style w:type="character" w:customStyle="1" w:styleId="WW8Num141z7">
    <w:name w:val="WW8Num141z7"/>
    <w:uiPriority w:val="99"/>
    <w:rsid w:val="00202A89"/>
  </w:style>
  <w:style w:type="character" w:customStyle="1" w:styleId="WW8Num141z8">
    <w:name w:val="WW8Num141z8"/>
    <w:uiPriority w:val="99"/>
    <w:rsid w:val="00202A89"/>
  </w:style>
  <w:style w:type="character" w:customStyle="1" w:styleId="WW8Num66z2">
    <w:name w:val="WW8Num66z2"/>
    <w:uiPriority w:val="99"/>
    <w:rsid w:val="00202A89"/>
    <w:rPr>
      <w:rFonts w:ascii="Wingdings" w:hAnsi="Wingdings"/>
    </w:rPr>
  </w:style>
  <w:style w:type="character" w:customStyle="1" w:styleId="WW8Num148z0">
    <w:name w:val="WW8Num148z0"/>
    <w:uiPriority w:val="99"/>
    <w:rsid w:val="00202A89"/>
    <w:rPr>
      <w:rFonts w:ascii="Symbol" w:hAnsi="Symbol"/>
    </w:rPr>
  </w:style>
  <w:style w:type="character" w:customStyle="1" w:styleId="WW8Num148z1">
    <w:name w:val="WW8Num148z1"/>
    <w:uiPriority w:val="99"/>
    <w:rsid w:val="00202A89"/>
    <w:rPr>
      <w:rFonts w:ascii="Courier New" w:hAnsi="Courier New"/>
    </w:rPr>
  </w:style>
  <w:style w:type="character" w:customStyle="1" w:styleId="WW8Num148z2">
    <w:name w:val="WW8Num148z2"/>
    <w:uiPriority w:val="99"/>
    <w:rsid w:val="00202A89"/>
    <w:rPr>
      <w:rFonts w:ascii="Wingdings" w:hAnsi="Wingdings"/>
    </w:rPr>
  </w:style>
  <w:style w:type="character" w:customStyle="1" w:styleId="WW8Num126z0">
    <w:name w:val="WW8Num126z0"/>
    <w:uiPriority w:val="99"/>
    <w:rsid w:val="00202A89"/>
    <w:rPr>
      <w:rFonts w:ascii="Symbol" w:hAnsi="Symbol"/>
    </w:rPr>
  </w:style>
  <w:style w:type="character" w:customStyle="1" w:styleId="WW8Num126z1">
    <w:name w:val="WW8Num126z1"/>
    <w:uiPriority w:val="99"/>
    <w:rsid w:val="00202A89"/>
    <w:rPr>
      <w:rFonts w:ascii="Courier New" w:hAnsi="Courier New"/>
    </w:rPr>
  </w:style>
  <w:style w:type="character" w:customStyle="1" w:styleId="WW8Num126z2">
    <w:name w:val="WW8Num126z2"/>
    <w:uiPriority w:val="99"/>
    <w:rsid w:val="00202A89"/>
    <w:rPr>
      <w:rFonts w:ascii="Wingdings" w:hAnsi="Wingdings"/>
    </w:rPr>
  </w:style>
  <w:style w:type="character" w:customStyle="1" w:styleId="WW8Num158z0">
    <w:name w:val="WW8Num158z0"/>
    <w:uiPriority w:val="99"/>
    <w:rsid w:val="00202A89"/>
    <w:rPr>
      <w:rFonts w:ascii="Arial" w:hAnsi="Arial"/>
      <w:sz w:val="20"/>
    </w:rPr>
  </w:style>
  <w:style w:type="character" w:customStyle="1" w:styleId="WW8Num158z1">
    <w:name w:val="WW8Num158z1"/>
    <w:uiPriority w:val="99"/>
    <w:rsid w:val="00202A89"/>
  </w:style>
  <w:style w:type="character" w:customStyle="1" w:styleId="WW8Num158z2">
    <w:name w:val="WW8Num158z2"/>
    <w:uiPriority w:val="99"/>
    <w:rsid w:val="00202A89"/>
  </w:style>
  <w:style w:type="character" w:customStyle="1" w:styleId="WW8Num158z3">
    <w:name w:val="WW8Num158z3"/>
    <w:uiPriority w:val="99"/>
    <w:rsid w:val="00202A89"/>
  </w:style>
  <w:style w:type="character" w:customStyle="1" w:styleId="WW8Num158z4">
    <w:name w:val="WW8Num158z4"/>
    <w:uiPriority w:val="99"/>
    <w:rsid w:val="00202A89"/>
  </w:style>
  <w:style w:type="character" w:customStyle="1" w:styleId="WW8Num158z5">
    <w:name w:val="WW8Num158z5"/>
    <w:uiPriority w:val="99"/>
    <w:rsid w:val="00202A89"/>
  </w:style>
  <w:style w:type="character" w:customStyle="1" w:styleId="WW8Num158z6">
    <w:name w:val="WW8Num158z6"/>
    <w:uiPriority w:val="99"/>
    <w:rsid w:val="00202A89"/>
  </w:style>
  <w:style w:type="character" w:customStyle="1" w:styleId="WW8Num158z7">
    <w:name w:val="WW8Num158z7"/>
    <w:uiPriority w:val="99"/>
    <w:rsid w:val="00202A89"/>
  </w:style>
  <w:style w:type="character" w:customStyle="1" w:styleId="WW8Num158z8">
    <w:name w:val="WW8Num158z8"/>
    <w:uiPriority w:val="99"/>
    <w:rsid w:val="00202A89"/>
  </w:style>
  <w:style w:type="character" w:customStyle="1" w:styleId="WW8Num133z0">
    <w:name w:val="WW8Num133z0"/>
    <w:uiPriority w:val="99"/>
    <w:rsid w:val="00202A89"/>
  </w:style>
  <w:style w:type="character" w:customStyle="1" w:styleId="WW8Num133z1">
    <w:name w:val="WW8Num133z1"/>
    <w:uiPriority w:val="99"/>
    <w:rsid w:val="00202A89"/>
  </w:style>
  <w:style w:type="character" w:customStyle="1" w:styleId="WW8Num133z2">
    <w:name w:val="WW8Num133z2"/>
    <w:uiPriority w:val="99"/>
    <w:rsid w:val="00202A89"/>
  </w:style>
  <w:style w:type="character" w:customStyle="1" w:styleId="WW8Num133z3">
    <w:name w:val="WW8Num133z3"/>
    <w:uiPriority w:val="99"/>
    <w:rsid w:val="00202A89"/>
  </w:style>
  <w:style w:type="character" w:customStyle="1" w:styleId="WW8Num133z4">
    <w:name w:val="WW8Num133z4"/>
    <w:uiPriority w:val="99"/>
    <w:rsid w:val="00202A89"/>
  </w:style>
  <w:style w:type="character" w:customStyle="1" w:styleId="WW8Num133z5">
    <w:name w:val="WW8Num133z5"/>
    <w:uiPriority w:val="99"/>
    <w:rsid w:val="00202A89"/>
  </w:style>
  <w:style w:type="character" w:customStyle="1" w:styleId="WW8Num133z6">
    <w:name w:val="WW8Num133z6"/>
    <w:uiPriority w:val="99"/>
    <w:rsid w:val="00202A89"/>
  </w:style>
  <w:style w:type="character" w:customStyle="1" w:styleId="WW8Num133z7">
    <w:name w:val="WW8Num133z7"/>
    <w:uiPriority w:val="99"/>
    <w:rsid w:val="00202A89"/>
  </w:style>
  <w:style w:type="character" w:customStyle="1" w:styleId="WW8Num133z8">
    <w:name w:val="WW8Num133z8"/>
    <w:uiPriority w:val="99"/>
    <w:rsid w:val="00202A89"/>
  </w:style>
  <w:style w:type="character" w:customStyle="1" w:styleId="WW8Num125z0">
    <w:name w:val="WW8Num125z0"/>
    <w:uiPriority w:val="99"/>
    <w:rsid w:val="00202A89"/>
  </w:style>
  <w:style w:type="character" w:customStyle="1" w:styleId="WW8Num125z1">
    <w:name w:val="WW8Num125z1"/>
    <w:uiPriority w:val="99"/>
    <w:rsid w:val="00202A89"/>
  </w:style>
  <w:style w:type="character" w:customStyle="1" w:styleId="WW8Num125z2">
    <w:name w:val="WW8Num125z2"/>
    <w:uiPriority w:val="99"/>
    <w:rsid w:val="00202A89"/>
  </w:style>
  <w:style w:type="character" w:customStyle="1" w:styleId="WW8Num125z3">
    <w:name w:val="WW8Num125z3"/>
    <w:uiPriority w:val="99"/>
    <w:rsid w:val="00202A89"/>
  </w:style>
  <w:style w:type="character" w:customStyle="1" w:styleId="WW8Num125z4">
    <w:name w:val="WW8Num125z4"/>
    <w:uiPriority w:val="99"/>
    <w:rsid w:val="00202A89"/>
  </w:style>
  <w:style w:type="character" w:customStyle="1" w:styleId="WW8Num125z5">
    <w:name w:val="WW8Num125z5"/>
    <w:uiPriority w:val="99"/>
    <w:rsid w:val="00202A89"/>
  </w:style>
  <w:style w:type="character" w:customStyle="1" w:styleId="WW8Num125z6">
    <w:name w:val="WW8Num125z6"/>
    <w:uiPriority w:val="99"/>
    <w:rsid w:val="00202A89"/>
  </w:style>
  <w:style w:type="character" w:customStyle="1" w:styleId="WW8Num125z7">
    <w:name w:val="WW8Num125z7"/>
    <w:uiPriority w:val="99"/>
    <w:rsid w:val="00202A89"/>
  </w:style>
  <w:style w:type="character" w:customStyle="1" w:styleId="WW8Num125z8">
    <w:name w:val="WW8Num125z8"/>
    <w:uiPriority w:val="99"/>
    <w:rsid w:val="00202A89"/>
  </w:style>
  <w:style w:type="character" w:customStyle="1" w:styleId="WW8Num96z2">
    <w:name w:val="WW8Num96z2"/>
    <w:uiPriority w:val="99"/>
    <w:rsid w:val="00202A89"/>
  </w:style>
  <w:style w:type="character" w:customStyle="1" w:styleId="WW8Num96z4">
    <w:name w:val="WW8Num96z4"/>
    <w:uiPriority w:val="99"/>
    <w:rsid w:val="00202A89"/>
  </w:style>
  <w:style w:type="character" w:customStyle="1" w:styleId="WW8Num96z5">
    <w:name w:val="WW8Num96z5"/>
    <w:uiPriority w:val="99"/>
    <w:rsid w:val="00202A89"/>
  </w:style>
  <w:style w:type="character" w:customStyle="1" w:styleId="WW8Num96z6">
    <w:name w:val="WW8Num96z6"/>
    <w:uiPriority w:val="99"/>
    <w:rsid w:val="00202A89"/>
  </w:style>
  <w:style w:type="character" w:customStyle="1" w:styleId="WW8Num96z7">
    <w:name w:val="WW8Num96z7"/>
    <w:uiPriority w:val="99"/>
    <w:rsid w:val="00202A89"/>
  </w:style>
  <w:style w:type="character" w:customStyle="1" w:styleId="WW8Num96z8">
    <w:name w:val="WW8Num96z8"/>
    <w:uiPriority w:val="99"/>
    <w:rsid w:val="00202A89"/>
  </w:style>
  <w:style w:type="character" w:customStyle="1" w:styleId="WW8Num118z0">
    <w:name w:val="WW8Num118z0"/>
    <w:uiPriority w:val="99"/>
    <w:rsid w:val="00202A89"/>
  </w:style>
  <w:style w:type="character" w:customStyle="1" w:styleId="WW8Num118z1">
    <w:name w:val="WW8Num118z1"/>
    <w:uiPriority w:val="99"/>
    <w:rsid w:val="00202A89"/>
  </w:style>
  <w:style w:type="character" w:customStyle="1" w:styleId="WW8Num118z2">
    <w:name w:val="WW8Num118z2"/>
    <w:uiPriority w:val="99"/>
    <w:rsid w:val="00202A89"/>
  </w:style>
  <w:style w:type="character" w:customStyle="1" w:styleId="WW8Num118z3">
    <w:name w:val="WW8Num118z3"/>
    <w:uiPriority w:val="99"/>
    <w:rsid w:val="00202A89"/>
  </w:style>
  <w:style w:type="character" w:customStyle="1" w:styleId="WW8Num118z4">
    <w:name w:val="WW8Num118z4"/>
    <w:uiPriority w:val="99"/>
    <w:rsid w:val="00202A89"/>
  </w:style>
  <w:style w:type="character" w:customStyle="1" w:styleId="WW8Num118z5">
    <w:name w:val="WW8Num118z5"/>
    <w:uiPriority w:val="99"/>
    <w:rsid w:val="00202A89"/>
  </w:style>
  <w:style w:type="character" w:customStyle="1" w:styleId="WW8Num118z6">
    <w:name w:val="WW8Num118z6"/>
    <w:uiPriority w:val="99"/>
    <w:rsid w:val="00202A89"/>
  </w:style>
  <w:style w:type="character" w:customStyle="1" w:styleId="WW8Num118z7">
    <w:name w:val="WW8Num118z7"/>
    <w:uiPriority w:val="99"/>
    <w:rsid w:val="00202A89"/>
  </w:style>
  <w:style w:type="character" w:customStyle="1" w:styleId="WW8Num118z8">
    <w:name w:val="WW8Num118z8"/>
    <w:uiPriority w:val="99"/>
    <w:rsid w:val="00202A89"/>
  </w:style>
  <w:style w:type="character" w:customStyle="1" w:styleId="WW8Num90z4">
    <w:name w:val="WW8Num90z4"/>
    <w:uiPriority w:val="99"/>
    <w:rsid w:val="00202A89"/>
  </w:style>
  <w:style w:type="character" w:customStyle="1" w:styleId="WW8Num90z5">
    <w:name w:val="WW8Num90z5"/>
    <w:uiPriority w:val="99"/>
    <w:rsid w:val="00202A89"/>
  </w:style>
  <w:style w:type="character" w:customStyle="1" w:styleId="WW8Num90z6">
    <w:name w:val="WW8Num90z6"/>
    <w:uiPriority w:val="99"/>
    <w:rsid w:val="00202A89"/>
  </w:style>
  <w:style w:type="character" w:customStyle="1" w:styleId="WW8Num90z7">
    <w:name w:val="WW8Num90z7"/>
    <w:uiPriority w:val="99"/>
    <w:rsid w:val="00202A89"/>
  </w:style>
  <w:style w:type="character" w:customStyle="1" w:styleId="WW8Num90z8">
    <w:name w:val="WW8Num90z8"/>
    <w:uiPriority w:val="99"/>
    <w:rsid w:val="00202A89"/>
  </w:style>
  <w:style w:type="character" w:customStyle="1" w:styleId="WW8Num112z0">
    <w:name w:val="WW8Num112z0"/>
    <w:uiPriority w:val="99"/>
    <w:rsid w:val="00202A89"/>
  </w:style>
  <w:style w:type="character" w:customStyle="1" w:styleId="WW8Num112z1">
    <w:name w:val="WW8Num112z1"/>
    <w:uiPriority w:val="99"/>
    <w:rsid w:val="00202A89"/>
  </w:style>
  <w:style w:type="character" w:customStyle="1" w:styleId="WW8Num112z2">
    <w:name w:val="WW8Num112z2"/>
    <w:uiPriority w:val="99"/>
    <w:rsid w:val="00202A89"/>
  </w:style>
  <w:style w:type="character" w:customStyle="1" w:styleId="WW8Num112z3">
    <w:name w:val="WW8Num112z3"/>
    <w:uiPriority w:val="99"/>
    <w:rsid w:val="00202A89"/>
  </w:style>
  <w:style w:type="character" w:customStyle="1" w:styleId="WW8Num112z4">
    <w:name w:val="WW8Num112z4"/>
    <w:uiPriority w:val="99"/>
    <w:rsid w:val="00202A89"/>
  </w:style>
  <w:style w:type="character" w:customStyle="1" w:styleId="WW8Num112z5">
    <w:name w:val="WW8Num112z5"/>
    <w:uiPriority w:val="99"/>
    <w:rsid w:val="00202A89"/>
  </w:style>
  <w:style w:type="character" w:customStyle="1" w:styleId="WW8Num112z6">
    <w:name w:val="WW8Num112z6"/>
    <w:uiPriority w:val="99"/>
    <w:rsid w:val="00202A89"/>
  </w:style>
  <w:style w:type="character" w:customStyle="1" w:styleId="WW8Num112z7">
    <w:name w:val="WW8Num112z7"/>
    <w:uiPriority w:val="99"/>
    <w:rsid w:val="00202A89"/>
  </w:style>
  <w:style w:type="character" w:customStyle="1" w:styleId="WW8Num112z8">
    <w:name w:val="WW8Num112z8"/>
    <w:uiPriority w:val="99"/>
    <w:rsid w:val="00202A89"/>
  </w:style>
  <w:style w:type="character" w:customStyle="1" w:styleId="WW8Num79z4">
    <w:name w:val="WW8Num79z4"/>
    <w:uiPriority w:val="99"/>
    <w:rsid w:val="00202A89"/>
  </w:style>
  <w:style w:type="character" w:customStyle="1" w:styleId="WW8Num79z5">
    <w:name w:val="WW8Num79z5"/>
    <w:uiPriority w:val="99"/>
    <w:rsid w:val="00202A89"/>
  </w:style>
  <w:style w:type="character" w:customStyle="1" w:styleId="WW8Num79z6">
    <w:name w:val="WW8Num79z6"/>
    <w:uiPriority w:val="99"/>
    <w:rsid w:val="00202A89"/>
  </w:style>
  <w:style w:type="character" w:customStyle="1" w:styleId="WW8Num79z7">
    <w:name w:val="WW8Num79z7"/>
    <w:uiPriority w:val="99"/>
    <w:rsid w:val="00202A89"/>
  </w:style>
  <w:style w:type="character" w:customStyle="1" w:styleId="WW8Num79z8">
    <w:name w:val="WW8Num79z8"/>
    <w:uiPriority w:val="99"/>
    <w:rsid w:val="00202A89"/>
  </w:style>
  <w:style w:type="character" w:customStyle="1" w:styleId="WW8Num65z2">
    <w:name w:val="WW8Num65z2"/>
    <w:uiPriority w:val="99"/>
    <w:rsid w:val="00202A89"/>
  </w:style>
  <w:style w:type="character" w:customStyle="1" w:styleId="WW8Num65z3">
    <w:name w:val="WW8Num65z3"/>
    <w:uiPriority w:val="99"/>
    <w:rsid w:val="00202A89"/>
  </w:style>
  <w:style w:type="character" w:customStyle="1" w:styleId="WW8Num65z4">
    <w:name w:val="WW8Num65z4"/>
    <w:uiPriority w:val="99"/>
    <w:rsid w:val="00202A89"/>
  </w:style>
  <w:style w:type="character" w:customStyle="1" w:styleId="WW8Num65z5">
    <w:name w:val="WW8Num65z5"/>
    <w:uiPriority w:val="99"/>
    <w:rsid w:val="00202A89"/>
  </w:style>
  <w:style w:type="character" w:customStyle="1" w:styleId="WW8Num65z6">
    <w:name w:val="WW8Num65z6"/>
    <w:uiPriority w:val="99"/>
    <w:rsid w:val="00202A89"/>
  </w:style>
  <w:style w:type="character" w:customStyle="1" w:styleId="WW8Num65z7">
    <w:name w:val="WW8Num65z7"/>
    <w:uiPriority w:val="99"/>
    <w:rsid w:val="00202A89"/>
  </w:style>
  <w:style w:type="character" w:customStyle="1" w:styleId="WW8Num65z8">
    <w:name w:val="WW8Num65z8"/>
    <w:uiPriority w:val="99"/>
    <w:rsid w:val="00202A89"/>
  </w:style>
  <w:style w:type="character" w:customStyle="1" w:styleId="WW8Num119z0">
    <w:name w:val="WW8Num119z0"/>
    <w:uiPriority w:val="99"/>
    <w:rsid w:val="00202A89"/>
  </w:style>
  <w:style w:type="character" w:customStyle="1" w:styleId="WW8Num119z1">
    <w:name w:val="WW8Num119z1"/>
    <w:uiPriority w:val="99"/>
    <w:rsid w:val="00202A89"/>
    <w:rPr>
      <w:rFonts w:ascii="Courier New" w:hAnsi="Courier New"/>
      <w:sz w:val="20"/>
    </w:rPr>
  </w:style>
  <w:style w:type="character" w:customStyle="1" w:styleId="WW8Num119z2">
    <w:name w:val="WW8Num119z2"/>
    <w:uiPriority w:val="99"/>
    <w:rsid w:val="00202A89"/>
  </w:style>
  <w:style w:type="character" w:customStyle="1" w:styleId="WW8Num119z3">
    <w:name w:val="WW8Num119z3"/>
    <w:uiPriority w:val="99"/>
    <w:rsid w:val="00202A89"/>
  </w:style>
  <w:style w:type="character" w:customStyle="1" w:styleId="WW8Num119z4">
    <w:name w:val="WW8Num119z4"/>
    <w:uiPriority w:val="99"/>
    <w:rsid w:val="00202A89"/>
  </w:style>
  <w:style w:type="character" w:customStyle="1" w:styleId="WW8Num119z5">
    <w:name w:val="WW8Num119z5"/>
    <w:uiPriority w:val="99"/>
    <w:rsid w:val="00202A89"/>
  </w:style>
  <w:style w:type="character" w:customStyle="1" w:styleId="WW8Num119z6">
    <w:name w:val="WW8Num119z6"/>
    <w:uiPriority w:val="99"/>
    <w:rsid w:val="00202A89"/>
  </w:style>
  <w:style w:type="character" w:customStyle="1" w:styleId="WW8Num119z7">
    <w:name w:val="WW8Num119z7"/>
    <w:uiPriority w:val="99"/>
    <w:rsid w:val="00202A89"/>
  </w:style>
  <w:style w:type="character" w:customStyle="1" w:styleId="WW8Num119z8">
    <w:name w:val="WW8Num119z8"/>
    <w:uiPriority w:val="99"/>
    <w:rsid w:val="00202A89"/>
  </w:style>
  <w:style w:type="character" w:customStyle="1" w:styleId="WW8Num171z0">
    <w:name w:val="WW8Num171z0"/>
    <w:uiPriority w:val="99"/>
    <w:rsid w:val="00202A89"/>
  </w:style>
  <w:style w:type="character" w:customStyle="1" w:styleId="WW8Num171z1">
    <w:name w:val="WW8Num171z1"/>
    <w:uiPriority w:val="99"/>
    <w:rsid w:val="00202A89"/>
  </w:style>
  <w:style w:type="character" w:customStyle="1" w:styleId="WW8Num171z2">
    <w:name w:val="WW8Num171z2"/>
    <w:uiPriority w:val="99"/>
    <w:rsid w:val="00202A89"/>
  </w:style>
  <w:style w:type="character" w:customStyle="1" w:styleId="WW8Num171z3">
    <w:name w:val="WW8Num171z3"/>
    <w:uiPriority w:val="99"/>
    <w:rsid w:val="00202A89"/>
  </w:style>
  <w:style w:type="character" w:customStyle="1" w:styleId="WW8Num171z4">
    <w:name w:val="WW8Num171z4"/>
    <w:uiPriority w:val="99"/>
    <w:rsid w:val="00202A89"/>
  </w:style>
  <w:style w:type="character" w:customStyle="1" w:styleId="WW8Num171z5">
    <w:name w:val="WW8Num171z5"/>
    <w:uiPriority w:val="99"/>
    <w:rsid w:val="00202A89"/>
  </w:style>
  <w:style w:type="character" w:customStyle="1" w:styleId="WW8Num171z6">
    <w:name w:val="WW8Num171z6"/>
    <w:uiPriority w:val="99"/>
    <w:rsid w:val="00202A89"/>
  </w:style>
  <w:style w:type="character" w:customStyle="1" w:styleId="WW8Num171z7">
    <w:name w:val="WW8Num171z7"/>
    <w:uiPriority w:val="99"/>
    <w:rsid w:val="00202A89"/>
  </w:style>
  <w:style w:type="character" w:customStyle="1" w:styleId="WW8Num171z8">
    <w:name w:val="WW8Num171z8"/>
    <w:uiPriority w:val="99"/>
    <w:rsid w:val="00202A89"/>
  </w:style>
  <w:style w:type="character" w:customStyle="1" w:styleId="WW8Num153z0">
    <w:name w:val="WW8Num153z0"/>
    <w:uiPriority w:val="99"/>
    <w:rsid w:val="00202A89"/>
  </w:style>
  <w:style w:type="character" w:customStyle="1" w:styleId="WW8Num153z1">
    <w:name w:val="WW8Num153z1"/>
    <w:uiPriority w:val="99"/>
    <w:rsid w:val="00202A89"/>
    <w:rPr>
      <w:rFonts w:ascii="Courier New" w:hAnsi="Courier New"/>
      <w:sz w:val="20"/>
    </w:rPr>
  </w:style>
  <w:style w:type="character" w:customStyle="1" w:styleId="WW8Num153z2">
    <w:name w:val="WW8Num153z2"/>
    <w:uiPriority w:val="99"/>
    <w:rsid w:val="00202A89"/>
  </w:style>
  <w:style w:type="character" w:customStyle="1" w:styleId="WW8Num153z3">
    <w:name w:val="WW8Num153z3"/>
    <w:uiPriority w:val="99"/>
    <w:rsid w:val="00202A89"/>
  </w:style>
  <w:style w:type="character" w:customStyle="1" w:styleId="WW8Num153z4">
    <w:name w:val="WW8Num153z4"/>
    <w:uiPriority w:val="99"/>
    <w:rsid w:val="00202A89"/>
  </w:style>
  <w:style w:type="character" w:customStyle="1" w:styleId="WW8Num153z5">
    <w:name w:val="WW8Num153z5"/>
    <w:uiPriority w:val="99"/>
    <w:rsid w:val="00202A89"/>
  </w:style>
  <w:style w:type="character" w:customStyle="1" w:styleId="WW8Num153z6">
    <w:name w:val="WW8Num153z6"/>
    <w:uiPriority w:val="99"/>
    <w:rsid w:val="00202A89"/>
  </w:style>
  <w:style w:type="character" w:customStyle="1" w:styleId="WW8Num153z7">
    <w:name w:val="WW8Num153z7"/>
    <w:uiPriority w:val="99"/>
    <w:rsid w:val="00202A89"/>
  </w:style>
  <w:style w:type="character" w:customStyle="1" w:styleId="WW8Num153z8">
    <w:name w:val="WW8Num153z8"/>
    <w:uiPriority w:val="99"/>
    <w:rsid w:val="00202A89"/>
  </w:style>
  <w:style w:type="character" w:customStyle="1" w:styleId="WW8Num60z2">
    <w:name w:val="WW8Num60z2"/>
    <w:uiPriority w:val="99"/>
    <w:rsid w:val="00202A89"/>
  </w:style>
  <w:style w:type="character" w:customStyle="1" w:styleId="WW8Num60z3">
    <w:name w:val="WW8Num60z3"/>
    <w:uiPriority w:val="99"/>
    <w:rsid w:val="00202A89"/>
  </w:style>
  <w:style w:type="character" w:customStyle="1" w:styleId="WW8Num60z4">
    <w:name w:val="WW8Num60z4"/>
    <w:uiPriority w:val="99"/>
    <w:rsid w:val="00202A89"/>
  </w:style>
  <w:style w:type="character" w:customStyle="1" w:styleId="WW8Num60z5">
    <w:name w:val="WW8Num60z5"/>
    <w:uiPriority w:val="99"/>
    <w:rsid w:val="00202A89"/>
  </w:style>
  <w:style w:type="character" w:customStyle="1" w:styleId="WW8Num60z6">
    <w:name w:val="WW8Num60z6"/>
    <w:uiPriority w:val="99"/>
    <w:rsid w:val="00202A89"/>
  </w:style>
  <w:style w:type="character" w:customStyle="1" w:styleId="WW8Num60z7">
    <w:name w:val="WW8Num60z7"/>
    <w:uiPriority w:val="99"/>
    <w:rsid w:val="00202A89"/>
  </w:style>
  <w:style w:type="character" w:customStyle="1" w:styleId="WW8Num60z8">
    <w:name w:val="WW8Num60z8"/>
    <w:uiPriority w:val="99"/>
    <w:rsid w:val="00202A89"/>
  </w:style>
  <w:style w:type="character" w:customStyle="1" w:styleId="WW8Num164z0">
    <w:name w:val="WW8Num164z0"/>
    <w:uiPriority w:val="99"/>
    <w:rsid w:val="00202A89"/>
  </w:style>
  <w:style w:type="character" w:customStyle="1" w:styleId="WW8Num164z1">
    <w:name w:val="WW8Num164z1"/>
    <w:uiPriority w:val="99"/>
    <w:rsid w:val="00202A89"/>
  </w:style>
  <w:style w:type="character" w:customStyle="1" w:styleId="WW8Num164z2">
    <w:name w:val="WW8Num164z2"/>
    <w:uiPriority w:val="99"/>
    <w:rsid w:val="00202A89"/>
  </w:style>
  <w:style w:type="character" w:customStyle="1" w:styleId="WW8Num164z3">
    <w:name w:val="WW8Num164z3"/>
    <w:uiPriority w:val="99"/>
    <w:rsid w:val="00202A89"/>
  </w:style>
  <w:style w:type="character" w:customStyle="1" w:styleId="WW8Num164z4">
    <w:name w:val="WW8Num164z4"/>
    <w:uiPriority w:val="99"/>
    <w:rsid w:val="00202A89"/>
  </w:style>
  <w:style w:type="character" w:customStyle="1" w:styleId="WW8Num164z5">
    <w:name w:val="WW8Num164z5"/>
    <w:uiPriority w:val="99"/>
    <w:rsid w:val="00202A89"/>
  </w:style>
  <w:style w:type="character" w:customStyle="1" w:styleId="WW8Num164z6">
    <w:name w:val="WW8Num164z6"/>
    <w:uiPriority w:val="99"/>
    <w:rsid w:val="00202A89"/>
  </w:style>
  <w:style w:type="character" w:customStyle="1" w:styleId="WW8Num164z7">
    <w:name w:val="WW8Num164z7"/>
    <w:uiPriority w:val="99"/>
    <w:rsid w:val="00202A89"/>
  </w:style>
  <w:style w:type="character" w:customStyle="1" w:styleId="WW8Num164z8">
    <w:name w:val="WW8Num164z8"/>
    <w:uiPriority w:val="99"/>
    <w:rsid w:val="00202A89"/>
  </w:style>
  <w:style w:type="character" w:customStyle="1" w:styleId="WW8Num130z0">
    <w:name w:val="WW8Num130z0"/>
    <w:uiPriority w:val="99"/>
    <w:rsid w:val="00202A89"/>
  </w:style>
  <w:style w:type="character" w:customStyle="1" w:styleId="WW8Num130z1">
    <w:name w:val="WW8Num130z1"/>
    <w:uiPriority w:val="99"/>
    <w:rsid w:val="00202A89"/>
  </w:style>
  <w:style w:type="character" w:customStyle="1" w:styleId="WW8Num130z2">
    <w:name w:val="WW8Num130z2"/>
    <w:uiPriority w:val="99"/>
    <w:rsid w:val="00202A89"/>
  </w:style>
  <w:style w:type="character" w:customStyle="1" w:styleId="WW8Num130z3">
    <w:name w:val="WW8Num130z3"/>
    <w:uiPriority w:val="99"/>
    <w:rsid w:val="00202A89"/>
  </w:style>
  <w:style w:type="character" w:customStyle="1" w:styleId="WW8Num130z4">
    <w:name w:val="WW8Num130z4"/>
    <w:uiPriority w:val="99"/>
    <w:rsid w:val="00202A89"/>
  </w:style>
  <w:style w:type="character" w:customStyle="1" w:styleId="WW8Num130z5">
    <w:name w:val="WW8Num130z5"/>
    <w:uiPriority w:val="99"/>
    <w:rsid w:val="00202A89"/>
  </w:style>
  <w:style w:type="character" w:customStyle="1" w:styleId="WW8Num130z6">
    <w:name w:val="WW8Num130z6"/>
    <w:uiPriority w:val="99"/>
    <w:rsid w:val="00202A89"/>
  </w:style>
  <w:style w:type="character" w:customStyle="1" w:styleId="WW8Num130z7">
    <w:name w:val="WW8Num130z7"/>
    <w:uiPriority w:val="99"/>
    <w:rsid w:val="00202A89"/>
  </w:style>
  <w:style w:type="character" w:customStyle="1" w:styleId="WW8Num130z8">
    <w:name w:val="WW8Num130z8"/>
    <w:uiPriority w:val="99"/>
    <w:rsid w:val="00202A89"/>
  </w:style>
  <w:style w:type="character" w:customStyle="1" w:styleId="WW8Num170z0">
    <w:name w:val="WW8Num170z0"/>
    <w:uiPriority w:val="99"/>
    <w:rsid w:val="00202A89"/>
  </w:style>
  <w:style w:type="character" w:customStyle="1" w:styleId="WW8Num170z1">
    <w:name w:val="WW8Num170z1"/>
    <w:uiPriority w:val="99"/>
    <w:rsid w:val="00202A89"/>
  </w:style>
  <w:style w:type="character" w:customStyle="1" w:styleId="WW8Num170z2">
    <w:name w:val="WW8Num170z2"/>
    <w:uiPriority w:val="99"/>
    <w:rsid w:val="00202A89"/>
  </w:style>
  <w:style w:type="character" w:customStyle="1" w:styleId="WW8Num170z3">
    <w:name w:val="WW8Num170z3"/>
    <w:uiPriority w:val="99"/>
    <w:rsid w:val="00202A89"/>
  </w:style>
  <w:style w:type="character" w:customStyle="1" w:styleId="WW8Num170z4">
    <w:name w:val="WW8Num170z4"/>
    <w:uiPriority w:val="99"/>
    <w:rsid w:val="00202A89"/>
  </w:style>
  <w:style w:type="character" w:customStyle="1" w:styleId="WW8Num170z5">
    <w:name w:val="WW8Num170z5"/>
    <w:uiPriority w:val="99"/>
    <w:rsid w:val="00202A89"/>
  </w:style>
  <w:style w:type="character" w:customStyle="1" w:styleId="WW8Num170z6">
    <w:name w:val="WW8Num170z6"/>
    <w:uiPriority w:val="99"/>
    <w:rsid w:val="00202A89"/>
  </w:style>
  <w:style w:type="character" w:customStyle="1" w:styleId="WW8Num170z7">
    <w:name w:val="WW8Num170z7"/>
    <w:uiPriority w:val="99"/>
    <w:rsid w:val="00202A89"/>
  </w:style>
  <w:style w:type="character" w:customStyle="1" w:styleId="WW8Num170z8">
    <w:name w:val="WW8Num170z8"/>
    <w:uiPriority w:val="99"/>
    <w:rsid w:val="00202A89"/>
  </w:style>
  <w:style w:type="character" w:customStyle="1" w:styleId="WW8Num124z0">
    <w:name w:val="WW8Num124z0"/>
    <w:uiPriority w:val="99"/>
    <w:rsid w:val="00202A89"/>
  </w:style>
  <w:style w:type="character" w:customStyle="1" w:styleId="WW8Num124z1">
    <w:name w:val="WW8Num124z1"/>
    <w:uiPriority w:val="99"/>
    <w:rsid w:val="00202A89"/>
  </w:style>
  <w:style w:type="character" w:customStyle="1" w:styleId="WW8Num124z2">
    <w:name w:val="WW8Num124z2"/>
    <w:uiPriority w:val="99"/>
    <w:rsid w:val="00202A89"/>
  </w:style>
  <w:style w:type="character" w:customStyle="1" w:styleId="WW8Num124z3">
    <w:name w:val="WW8Num124z3"/>
    <w:uiPriority w:val="99"/>
    <w:rsid w:val="00202A89"/>
  </w:style>
  <w:style w:type="character" w:customStyle="1" w:styleId="WW8Num124z4">
    <w:name w:val="WW8Num124z4"/>
    <w:uiPriority w:val="99"/>
    <w:rsid w:val="00202A89"/>
  </w:style>
  <w:style w:type="character" w:customStyle="1" w:styleId="WW8Num124z5">
    <w:name w:val="WW8Num124z5"/>
    <w:uiPriority w:val="99"/>
    <w:rsid w:val="00202A89"/>
  </w:style>
  <w:style w:type="character" w:customStyle="1" w:styleId="WW8Num124z6">
    <w:name w:val="WW8Num124z6"/>
    <w:uiPriority w:val="99"/>
    <w:rsid w:val="00202A89"/>
  </w:style>
  <w:style w:type="character" w:customStyle="1" w:styleId="WW8Num124z7">
    <w:name w:val="WW8Num124z7"/>
    <w:uiPriority w:val="99"/>
    <w:rsid w:val="00202A89"/>
  </w:style>
  <w:style w:type="character" w:customStyle="1" w:styleId="WW8Num124z8">
    <w:name w:val="WW8Num124z8"/>
    <w:uiPriority w:val="99"/>
    <w:rsid w:val="00202A89"/>
  </w:style>
  <w:style w:type="character" w:customStyle="1" w:styleId="WW8Num19z2">
    <w:name w:val="WW8Num19z2"/>
    <w:uiPriority w:val="99"/>
    <w:rsid w:val="00202A89"/>
  </w:style>
  <w:style w:type="character" w:customStyle="1" w:styleId="WW8Num19z4">
    <w:name w:val="WW8Num19z4"/>
    <w:uiPriority w:val="99"/>
    <w:rsid w:val="00202A89"/>
  </w:style>
  <w:style w:type="character" w:customStyle="1" w:styleId="WW8Num19z5">
    <w:name w:val="WW8Num19z5"/>
    <w:uiPriority w:val="99"/>
    <w:rsid w:val="00202A89"/>
  </w:style>
  <w:style w:type="character" w:customStyle="1" w:styleId="WW8Num19z6">
    <w:name w:val="WW8Num19z6"/>
    <w:uiPriority w:val="99"/>
    <w:rsid w:val="00202A89"/>
  </w:style>
  <w:style w:type="character" w:customStyle="1" w:styleId="WW8Num19z7">
    <w:name w:val="WW8Num19z7"/>
    <w:uiPriority w:val="99"/>
    <w:rsid w:val="00202A89"/>
  </w:style>
  <w:style w:type="character" w:customStyle="1" w:styleId="WW8Num19z8">
    <w:name w:val="WW8Num19z8"/>
    <w:uiPriority w:val="99"/>
    <w:rsid w:val="00202A89"/>
  </w:style>
  <w:style w:type="character" w:customStyle="1" w:styleId="WW8Num80z2">
    <w:name w:val="WW8Num80z2"/>
    <w:uiPriority w:val="99"/>
    <w:rsid w:val="00202A89"/>
  </w:style>
  <w:style w:type="character" w:customStyle="1" w:styleId="WW8Num80z4">
    <w:name w:val="WW8Num80z4"/>
    <w:uiPriority w:val="99"/>
    <w:rsid w:val="00202A89"/>
  </w:style>
  <w:style w:type="character" w:customStyle="1" w:styleId="WW8Num80z5">
    <w:name w:val="WW8Num80z5"/>
    <w:uiPriority w:val="99"/>
    <w:rsid w:val="00202A89"/>
  </w:style>
  <w:style w:type="character" w:customStyle="1" w:styleId="WW8Num80z6">
    <w:name w:val="WW8Num80z6"/>
    <w:uiPriority w:val="99"/>
    <w:rsid w:val="00202A89"/>
  </w:style>
  <w:style w:type="character" w:customStyle="1" w:styleId="WW8Num80z7">
    <w:name w:val="WW8Num80z7"/>
    <w:uiPriority w:val="99"/>
    <w:rsid w:val="00202A89"/>
  </w:style>
  <w:style w:type="character" w:customStyle="1" w:styleId="WW8Num80z8">
    <w:name w:val="WW8Num80z8"/>
    <w:uiPriority w:val="99"/>
    <w:rsid w:val="00202A89"/>
  </w:style>
  <w:style w:type="character" w:customStyle="1" w:styleId="WW8Num159z0">
    <w:name w:val="WW8Num159z0"/>
    <w:uiPriority w:val="99"/>
    <w:rsid w:val="00202A89"/>
  </w:style>
  <w:style w:type="character" w:customStyle="1" w:styleId="WW8Num159z1">
    <w:name w:val="WW8Num159z1"/>
    <w:uiPriority w:val="99"/>
    <w:rsid w:val="00202A89"/>
  </w:style>
  <w:style w:type="character" w:customStyle="1" w:styleId="WW8Num159z2">
    <w:name w:val="WW8Num159z2"/>
    <w:uiPriority w:val="99"/>
    <w:rsid w:val="00202A89"/>
  </w:style>
  <w:style w:type="character" w:customStyle="1" w:styleId="WW8Num159z3">
    <w:name w:val="WW8Num159z3"/>
    <w:uiPriority w:val="99"/>
    <w:rsid w:val="00202A89"/>
  </w:style>
  <w:style w:type="character" w:customStyle="1" w:styleId="WW8Num159z4">
    <w:name w:val="WW8Num159z4"/>
    <w:uiPriority w:val="99"/>
    <w:rsid w:val="00202A89"/>
  </w:style>
  <w:style w:type="character" w:customStyle="1" w:styleId="WW8Num159z5">
    <w:name w:val="WW8Num159z5"/>
    <w:uiPriority w:val="99"/>
    <w:rsid w:val="00202A89"/>
  </w:style>
  <w:style w:type="character" w:customStyle="1" w:styleId="WW8Num159z6">
    <w:name w:val="WW8Num159z6"/>
    <w:uiPriority w:val="99"/>
    <w:rsid w:val="00202A89"/>
  </w:style>
  <w:style w:type="character" w:customStyle="1" w:styleId="WW8Num159z7">
    <w:name w:val="WW8Num159z7"/>
    <w:uiPriority w:val="99"/>
    <w:rsid w:val="00202A89"/>
  </w:style>
  <w:style w:type="character" w:customStyle="1" w:styleId="WW8Num159z8">
    <w:name w:val="WW8Num159z8"/>
    <w:uiPriority w:val="99"/>
    <w:rsid w:val="00202A89"/>
  </w:style>
  <w:style w:type="character" w:customStyle="1" w:styleId="WW8Num154z0">
    <w:name w:val="WW8Num154z0"/>
    <w:uiPriority w:val="99"/>
    <w:rsid w:val="00202A89"/>
  </w:style>
  <w:style w:type="character" w:customStyle="1" w:styleId="WW8Num154z1">
    <w:name w:val="WW8Num154z1"/>
    <w:uiPriority w:val="99"/>
    <w:rsid w:val="00202A89"/>
  </w:style>
  <w:style w:type="character" w:customStyle="1" w:styleId="WW8Num154z2">
    <w:name w:val="WW8Num154z2"/>
    <w:uiPriority w:val="99"/>
    <w:rsid w:val="00202A89"/>
  </w:style>
  <w:style w:type="character" w:customStyle="1" w:styleId="WW8Num154z3">
    <w:name w:val="WW8Num154z3"/>
    <w:uiPriority w:val="99"/>
    <w:rsid w:val="00202A89"/>
  </w:style>
  <w:style w:type="character" w:customStyle="1" w:styleId="WW8Num154z4">
    <w:name w:val="WW8Num154z4"/>
    <w:uiPriority w:val="99"/>
    <w:rsid w:val="00202A89"/>
  </w:style>
  <w:style w:type="character" w:customStyle="1" w:styleId="WW8Num154z5">
    <w:name w:val="WW8Num154z5"/>
    <w:uiPriority w:val="99"/>
    <w:rsid w:val="00202A89"/>
  </w:style>
  <w:style w:type="character" w:customStyle="1" w:styleId="WW8Num154z6">
    <w:name w:val="WW8Num154z6"/>
    <w:uiPriority w:val="99"/>
    <w:rsid w:val="00202A89"/>
  </w:style>
  <w:style w:type="character" w:customStyle="1" w:styleId="WW8Num154z7">
    <w:name w:val="WW8Num154z7"/>
    <w:uiPriority w:val="99"/>
    <w:rsid w:val="00202A89"/>
  </w:style>
  <w:style w:type="character" w:customStyle="1" w:styleId="WW8Num154z8">
    <w:name w:val="WW8Num154z8"/>
    <w:uiPriority w:val="99"/>
    <w:rsid w:val="00202A89"/>
  </w:style>
  <w:style w:type="character" w:customStyle="1" w:styleId="WW8Num134z0">
    <w:name w:val="WW8Num134z0"/>
    <w:uiPriority w:val="99"/>
    <w:rsid w:val="00202A89"/>
  </w:style>
  <w:style w:type="character" w:customStyle="1" w:styleId="WW8Num134z1">
    <w:name w:val="WW8Num134z1"/>
    <w:uiPriority w:val="99"/>
    <w:rsid w:val="00202A89"/>
  </w:style>
  <w:style w:type="character" w:customStyle="1" w:styleId="WW8Num134z2">
    <w:name w:val="WW8Num134z2"/>
    <w:uiPriority w:val="99"/>
    <w:rsid w:val="00202A89"/>
  </w:style>
  <w:style w:type="character" w:customStyle="1" w:styleId="WW8Num134z3">
    <w:name w:val="WW8Num134z3"/>
    <w:uiPriority w:val="99"/>
    <w:rsid w:val="00202A89"/>
  </w:style>
  <w:style w:type="character" w:customStyle="1" w:styleId="WW8Num134z4">
    <w:name w:val="WW8Num134z4"/>
    <w:uiPriority w:val="99"/>
    <w:rsid w:val="00202A89"/>
  </w:style>
  <w:style w:type="character" w:customStyle="1" w:styleId="WW8Num134z5">
    <w:name w:val="WW8Num134z5"/>
    <w:uiPriority w:val="99"/>
    <w:rsid w:val="00202A89"/>
  </w:style>
  <w:style w:type="character" w:customStyle="1" w:styleId="WW8Num134z6">
    <w:name w:val="WW8Num134z6"/>
    <w:uiPriority w:val="99"/>
    <w:rsid w:val="00202A89"/>
  </w:style>
  <w:style w:type="character" w:customStyle="1" w:styleId="WW8Num134z7">
    <w:name w:val="WW8Num134z7"/>
    <w:uiPriority w:val="99"/>
    <w:rsid w:val="00202A89"/>
  </w:style>
  <w:style w:type="character" w:customStyle="1" w:styleId="WW8Num134z8">
    <w:name w:val="WW8Num134z8"/>
    <w:uiPriority w:val="99"/>
    <w:rsid w:val="00202A89"/>
  </w:style>
  <w:style w:type="character" w:customStyle="1" w:styleId="WW8Num115z0">
    <w:name w:val="WW8Num115z0"/>
    <w:uiPriority w:val="99"/>
    <w:rsid w:val="00202A89"/>
  </w:style>
  <w:style w:type="character" w:customStyle="1" w:styleId="WW8Num115z1">
    <w:name w:val="WW8Num115z1"/>
    <w:uiPriority w:val="99"/>
    <w:rsid w:val="00202A89"/>
  </w:style>
  <w:style w:type="character" w:customStyle="1" w:styleId="WW8Num115z2">
    <w:name w:val="WW8Num115z2"/>
    <w:uiPriority w:val="99"/>
    <w:rsid w:val="00202A89"/>
  </w:style>
  <w:style w:type="character" w:customStyle="1" w:styleId="WW8Num115z3">
    <w:name w:val="WW8Num115z3"/>
    <w:uiPriority w:val="99"/>
    <w:rsid w:val="00202A89"/>
  </w:style>
  <w:style w:type="character" w:customStyle="1" w:styleId="WW8Num115z4">
    <w:name w:val="WW8Num115z4"/>
    <w:uiPriority w:val="99"/>
    <w:rsid w:val="00202A89"/>
  </w:style>
  <w:style w:type="character" w:customStyle="1" w:styleId="WW8Num115z5">
    <w:name w:val="WW8Num115z5"/>
    <w:uiPriority w:val="99"/>
    <w:rsid w:val="00202A89"/>
  </w:style>
  <w:style w:type="character" w:customStyle="1" w:styleId="WW8Num115z6">
    <w:name w:val="WW8Num115z6"/>
    <w:uiPriority w:val="99"/>
    <w:rsid w:val="00202A89"/>
  </w:style>
  <w:style w:type="character" w:customStyle="1" w:styleId="WW8Num115z7">
    <w:name w:val="WW8Num115z7"/>
    <w:uiPriority w:val="99"/>
    <w:rsid w:val="00202A89"/>
  </w:style>
  <w:style w:type="character" w:customStyle="1" w:styleId="WW8Num115z8">
    <w:name w:val="WW8Num115z8"/>
    <w:uiPriority w:val="99"/>
    <w:rsid w:val="00202A89"/>
  </w:style>
  <w:style w:type="character" w:customStyle="1" w:styleId="WW8Num39z2">
    <w:name w:val="WW8Num39z2"/>
    <w:uiPriority w:val="99"/>
    <w:rsid w:val="00202A89"/>
  </w:style>
  <w:style w:type="character" w:customStyle="1" w:styleId="WW8Num39z4">
    <w:name w:val="WW8Num39z4"/>
    <w:uiPriority w:val="99"/>
    <w:rsid w:val="00202A89"/>
  </w:style>
  <w:style w:type="character" w:customStyle="1" w:styleId="WW8Num39z5">
    <w:name w:val="WW8Num39z5"/>
    <w:uiPriority w:val="99"/>
    <w:rsid w:val="00202A89"/>
  </w:style>
  <w:style w:type="character" w:customStyle="1" w:styleId="WW8Num39z6">
    <w:name w:val="WW8Num39z6"/>
    <w:uiPriority w:val="99"/>
    <w:rsid w:val="00202A89"/>
  </w:style>
  <w:style w:type="character" w:customStyle="1" w:styleId="WW8Num39z7">
    <w:name w:val="WW8Num39z7"/>
    <w:uiPriority w:val="99"/>
    <w:rsid w:val="00202A89"/>
  </w:style>
  <w:style w:type="character" w:customStyle="1" w:styleId="WW8Num39z8">
    <w:name w:val="WW8Num39z8"/>
    <w:uiPriority w:val="99"/>
    <w:rsid w:val="00202A89"/>
  </w:style>
  <w:style w:type="character" w:customStyle="1" w:styleId="WW8Num157z0">
    <w:name w:val="WW8Num157z0"/>
    <w:uiPriority w:val="99"/>
    <w:rsid w:val="00202A89"/>
  </w:style>
  <w:style w:type="character" w:customStyle="1" w:styleId="WW8Num157z1">
    <w:name w:val="WW8Num157z1"/>
    <w:uiPriority w:val="99"/>
    <w:rsid w:val="00202A89"/>
  </w:style>
  <w:style w:type="character" w:customStyle="1" w:styleId="WW8Num157z2">
    <w:name w:val="WW8Num157z2"/>
    <w:uiPriority w:val="99"/>
    <w:rsid w:val="00202A89"/>
  </w:style>
  <w:style w:type="character" w:customStyle="1" w:styleId="WW8Num157z3">
    <w:name w:val="WW8Num157z3"/>
    <w:uiPriority w:val="99"/>
    <w:rsid w:val="00202A89"/>
  </w:style>
  <w:style w:type="character" w:customStyle="1" w:styleId="WW8Num157z4">
    <w:name w:val="WW8Num157z4"/>
    <w:uiPriority w:val="99"/>
    <w:rsid w:val="00202A89"/>
  </w:style>
  <w:style w:type="character" w:customStyle="1" w:styleId="WW8Num157z5">
    <w:name w:val="WW8Num157z5"/>
    <w:uiPriority w:val="99"/>
    <w:rsid w:val="00202A89"/>
  </w:style>
  <w:style w:type="character" w:customStyle="1" w:styleId="WW8Num157z6">
    <w:name w:val="WW8Num157z6"/>
    <w:uiPriority w:val="99"/>
    <w:rsid w:val="00202A89"/>
  </w:style>
  <w:style w:type="character" w:customStyle="1" w:styleId="WW8Num157z7">
    <w:name w:val="WW8Num157z7"/>
    <w:uiPriority w:val="99"/>
    <w:rsid w:val="00202A89"/>
  </w:style>
  <w:style w:type="character" w:customStyle="1" w:styleId="WW8Num157z8">
    <w:name w:val="WW8Num157z8"/>
    <w:uiPriority w:val="99"/>
    <w:rsid w:val="00202A89"/>
  </w:style>
  <w:style w:type="character" w:customStyle="1" w:styleId="WW8Num123z0">
    <w:name w:val="WW8Num123z0"/>
    <w:uiPriority w:val="99"/>
    <w:rsid w:val="00202A89"/>
  </w:style>
  <w:style w:type="character" w:customStyle="1" w:styleId="WW8Num123z1">
    <w:name w:val="WW8Num123z1"/>
    <w:uiPriority w:val="99"/>
    <w:rsid w:val="00202A89"/>
  </w:style>
  <w:style w:type="character" w:customStyle="1" w:styleId="WW8Num123z2">
    <w:name w:val="WW8Num123z2"/>
    <w:uiPriority w:val="99"/>
    <w:rsid w:val="00202A89"/>
  </w:style>
  <w:style w:type="character" w:customStyle="1" w:styleId="WW8Num123z3">
    <w:name w:val="WW8Num123z3"/>
    <w:uiPriority w:val="99"/>
    <w:rsid w:val="00202A89"/>
  </w:style>
  <w:style w:type="character" w:customStyle="1" w:styleId="WW8Num123z4">
    <w:name w:val="WW8Num123z4"/>
    <w:uiPriority w:val="99"/>
    <w:rsid w:val="00202A89"/>
  </w:style>
  <w:style w:type="character" w:customStyle="1" w:styleId="WW8Num123z5">
    <w:name w:val="WW8Num123z5"/>
    <w:uiPriority w:val="99"/>
    <w:rsid w:val="00202A89"/>
  </w:style>
  <w:style w:type="character" w:customStyle="1" w:styleId="WW8Num123z6">
    <w:name w:val="WW8Num123z6"/>
    <w:uiPriority w:val="99"/>
    <w:rsid w:val="00202A89"/>
  </w:style>
  <w:style w:type="character" w:customStyle="1" w:styleId="WW8Num123z7">
    <w:name w:val="WW8Num123z7"/>
    <w:uiPriority w:val="99"/>
    <w:rsid w:val="00202A89"/>
  </w:style>
  <w:style w:type="character" w:customStyle="1" w:styleId="WW8Num123z8">
    <w:name w:val="WW8Num123z8"/>
    <w:uiPriority w:val="99"/>
    <w:rsid w:val="00202A89"/>
  </w:style>
  <w:style w:type="character" w:customStyle="1" w:styleId="WW8Num15z4">
    <w:name w:val="WW8Num15z4"/>
    <w:uiPriority w:val="99"/>
    <w:rsid w:val="00202A89"/>
  </w:style>
  <w:style w:type="character" w:customStyle="1" w:styleId="WW8Num15z5">
    <w:name w:val="WW8Num15z5"/>
    <w:uiPriority w:val="99"/>
    <w:rsid w:val="00202A89"/>
  </w:style>
  <w:style w:type="character" w:customStyle="1" w:styleId="WW8Num15z6">
    <w:name w:val="WW8Num15z6"/>
    <w:uiPriority w:val="99"/>
    <w:rsid w:val="00202A89"/>
  </w:style>
  <w:style w:type="character" w:customStyle="1" w:styleId="WW8Num15z7">
    <w:name w:val="WW8Num15z7"/>
    <w:uiPriority w:val="99"/>
    <w:rsid w:val="00202A89"/>
  </w:style>
  <w:style w:type="character" w:customStyle="1" w:styleId="WW8Num15z8">
    <w:name w:val="WW8Num15z8"/>
    <w:uiPriority w:val="99"/>
    <w:rsid w:val="00202A89"/>
  </w:style>
  <w:style w:type="character" w:customStyle="1" w:styleId="WW8Num14z3">
    <w:name w:val="WW8Num14z3"/>
    <w:uiPriority w:val="99"/>
    <w:rsid w:val="00202A89"/>
  </w:style>
  <w:style w:type="character" w:customStyle="1" w:styleId="WW8Num14z4">
    <w:name w:val="WW8Num14z4"/>
    <w:uiPriority w:val="99"/>
    <w:rsid w:val="00202A89"/>
  </w:style>
  <w:style w:type="character" w:customStyle="1" w:styleId="WW8Num14z5">
    <w:name w:val="WW8Num14z5"/>
    <w:uiPriority w:val="99"/>
    <w:rsid w:val="00202A89"/>
  </w:style>
  <w:style w:type="character" w:customStyle="1" w:styleId="WW8Num14z6">
    <w:name w:val="WW8Num14z6"/>
    <w:uiPriority w:val="99"/>
    <w:rsid w:val="00202A89"/>
  </w:style>
  <w:style w:type="character" w:customStyle="1" w:styleId="WW8Num14z7">
    <w:name w:val="WW8Num14z7"/>
    <w:uiPriority w:val="99"/>
    <w:rsid w:val="00202A89"/>
  </w:style>
  <w:style w:type="character" w:customStyle="1" w:styleId="WW8Num14z8">
    <w:name w:val="WW8Num14z8"/>
    <w:uiPriority w:val="99"/>
    <w:rsid w:val="00202A89"/>
  </w:style>
  <w:style w:type="character" w:customStyle="1" w:styleId="WW8Num152z0">
    <w:name w:val="WW8Num152z0"/>
    <w:uiPriority w:val="99"/>
    <w:rsid w:val="00202A89"/>
    <w:rPr>
      <w:rFonts w:ascii="Symbol" w:hAnsi="Symbol"/>
      <w:sz w:val="20"/>
    </w:rPr>
  </w:style>
  <w:style w:type="character" w:customStyle="1" w:styleId="WW8Num152z1">
    <w:name w:val="WW8Num152z1"/>
    <w:uiPriority w:val="99"/>
    <w:rsid w:val="00202A89"/>
    <w:rPr>
      <w:rFonts w:ascii="Courier New" w:hAnsi="Courier New"/>
      <w:sz w:val="20"/>
    </w:rPr>
  </w:style>
  <w:style w:type="character" w:customStyle="1" w:styleId="WW8Num152z2">
    <w:name w:val="WW8Num152z2"/>
    <w:uiPriority w:val="99"/>
    <w:rsid w:val="00202A89"/>
    <w:rPr>
      <w:rFonts w:ascii="Wingdings" w:hAnsi="Wingdings"/>
      <w:sz w:val="20"/>
    </w:rPr>
  </w:style>
  <w:style w:type="character" w:customStyle="1" w:styleId="WW8Num111z0">
    <w:name w:val="WW8Num111z0"/>
    <w:uiPriority w:val="99"/>
    <w:rsid w:val="00202A89"/>
  </w:style>
  <w:style w:type="character" w:customStyle="1" w:styleId="WW8Num111z1">
    <w:name w:val="WW8Num111z1"/>
    <w:uiPriority w:val="99"/>
    <w:rsid w:val="00202A89"/>
  </w:style>
  <w:style w:type="character" w:customStyle="1" w:styleId="WW8Num111z2">
    <w:name w:val="WW8Num111z2"/>
    <w:uiPriority w:val="99"/>
    <w:rsid w:val="00202A89"/>
  </w:style>
  <w:style w:type="character" w:customStyle="1" w:styleId="WW8Num111z3">
    <w:name w:val="WW8Num111z3"/>
    <w:uiPriority w:val="99"/>
    <w:rsid w:val="00202A89"/>
  </w:style>
  <w:style w:type="character" w:customStyle="1" w:styleId="WW8Num111z4">
    <w:name w:val="WW8Num111z4"/>
    <w:uiPriority w:val="99"/>
    <w:rsid w:val="00202A89"/>
  </w:style>
  <w:style w:type="character" w:customStyle="1" w:styleId="WW8Num111z5">
    <w:name w:val="WW8Num111z5"/>
    <w:uiPriority w:val="99"/>
    <w:rsid w:val="00202A89"/>
  </w:style>
  <w:style w:type="character" w:customStyle="1" w:styleId="WW8Num111z6">
    <w:name w:val="WW8Num111z6"/>
    <w:uiPriority w:val="99"/>
    <w:rsid w:val="00202A89"/>
  </w:style>
  <w:style w:type="character" w:customStyle="1" w:styleId="WW8Num111z7">
    <w:name w:val="WW8Num111z7"/>
    <w:uiPriority w:val="99"/>
    <w:rsid w:val="00202A89"/>
  </w:style>
  <w:style w:type="character" w:customStyle="1" w:styleId="WW8Num111z8">
    <w:name w:val="WW8Num111z8"/>
    <w:uiPriority w:val="99"/>
    <w:rsid w:val="00202A89"/>
  </w:style>
  <w:style w:type="character" w:customStyle="1" w:styleId="WW8Num16z2">
    <w:name w:val="WW8Num16z2"/>
    <w:uiPriority w:val="99"/>
    <w:rsid w:val="00202A89"/>
  </w:style>
  <w:style w:type="character" w:customStyle="1" w:styleId="WW8Num16z4">
    <w:name w:val="WW8Num16z4"/>
    <w:uiPriority w:val="99"/>
    <w:rsid w:val="00202A89"/>
  </w:style>
  <w:style w:type="character" w:customStyle="1" w:styleId="WW8Num16z5">
    <w:name w:val="WW8Num16z5"/>
    <w:uiPriority w:val="99"/>
    <w:rsid w:val="00202A89"/>
  </w:style>
  <w:style w:type="character" w:customStyle="1" w:styleId="WW8Num16z6">
    <w:name w:val="WW8Num16z6"/>
    <w:uiPriority w:val="99"/>
    <w:rsid w:val="00202A89"/>
  </w:style>
  <w:style w:type="character" w:customStyle="1" w:styleId="WW8Num16z7">
    <w:name w:val="WW8Num16z7"/>
    <w:uiPriority w:val="99"/>
    <w:rsid w:val="00202A89"/>
  </w:style>
  <w:style w:type="character" w:customStyle="1" w:styleId="WW8Num16z8">
    <w:name w:val="WW8Num16z8"/>
    <w:uiPriority w:val="99"/>
    <w:rsid w:val="00202A89"/>
  </w:style>
  <w:style w:type="character" w:customStyle="1" w:styleId="WW8Num59z2">
    <w:name w:val="WW8Num59z2"/>
    <w:uiPriority w:val="99"/>
    <w:rsid w:val="00202A89"/>
  </w:style>
  <w:style w:type="character" w:customStyle="1" w:styleId="WW8Num59z3">
    <w:name w:val="WW8Num59z3"/>
    <w:uiPriority w:val="99"/>
    <w:rsid w:val="00202A89"/>
  </w:style>
  <w:style w:type="character" w:customStyle="1" w:styleId="WW8Num59z4">
    <w:name w:val="WW8Num59z4"/>
    <w:uiPriority w:val="99"/>
    <w:rsid w:val="00202A89"/>
  </w:style>
  <w:style w:type="character" w:customStyle="1" w:styleId="WW8Num59z5">
    <w:name w:val="WW8Num59z5"/>
    <w:uiPriority w:val="99"/>
    <w:rsid w:val="00202A89"/>
  </w:style>
  <w:style w:type="character" w:customStyle="1" w:styleId="WW8Num59z6">
    <w:name w:val="WW8Num59z6"/>
    <w:uiPriority w:val="99"/>
    <w:rsid w:val="00202A89"/>
  </w:style>
  <w:style w:type="character" w:customStyle="1" w:styleId="WW8Num59z7">
    <w:name w:val="WW8Num59z7"/>
    <w:uiPriority w:val="99"/>
    <w:rsid w:val="00202A89"/>
  </w:style>
  <w:style w:type="character" w:customStyle="1" w:styleId="WW8Num59z8">
    <w:name w:val="WW8Num59z8"/>
    <w:uiPriority w:val="99"/>
    <w:rsid w:val="00202A89"/>
  </w:style>
  <w:style w:type="character" w:customStyle="1" w:styleId="WW8Num163z0">
    <w:name w:val="WW8Num163z0"/>
    <w:uiPriority w:val="99"/>
    <w:rsid w:val="00202A89"/>
  </w:style>
  <w:style w:type="character" w:customStyle="1" w:styleId="WW8Num163z1">
    <w:name w:val="WW8Num163z1"/>
    <w:uiPriority w:val="99"/>
    <w:rsid w:val="00202A89"/>
  </w:style>
  <w:style w:type="character" w:customStyle="1" w:styleId="WW8Num163z2">
    <w:name w:val="WW8Num163z2"/>
    <w:uiPriority w:val="99"/>
    <w:rsid w:val="00202A89"/>
  </w:style>
  <w:style w:type="character" w:customStyle="1" w:styleId="WW8Num163z3">
    <w:name w:val="WW8Num163z3"/>
    <w:uiPriority w:val="99"/>
    <w:rsid w:val="00202A89"/>
  </w:style>
  <w:style w:type="character" w:customStyle="1" w:styleId="WW8Num163z4">
    <w:name w:val="WW8Num163z4"/>
    <w:uiPriority w:val="99"/>
    <w:rsid w:val="00202A89"/>
  </w:style>
  <w:style w:type="character" w:customStyle="1" w:styleId="WW8Num163z5">
    <w:name w:val="WW8Num163z5"/>
    <w:uiPriority w:val="99"/>
    <w:rsid w:val="00202A89"/>
  </w:style>
  <w:style w:type="character" w:customStyle="1" w:styleId="WW8Num163z6">
    <w:name w:val="WW8Num163z6"/>
    <w:uiPriority w:val="99"/>
    <w:rsid w:val="00202A89"/>
  </w:style>
  <w:style w:type="character" w:customStyle="1" w:styleId="WW8Num163z7">
    <w:name w:val="WW8Num163z7"/>
    <w:uiPriority w:val="99"/>
    <w:rsid w:val="00202A89"/>
  </w:style>
  <w:style w:type="character" w:customStyle="1" w:styleId="WW8Num163z8">
    <w:name w:val="WW8Num163z8"/>
    <w:uiPriority w:val="99"/>
    <w:rsid w:val="00202A89"/>
  </w:style>
  <w:style w:type="character" w:customStyle="1" w:styleId="WW8Num61z2">
    <w:name w:val="WW8Num61z2"/>
    <w:uiPriority w:val="99"/>
    <w:rsid w:val="00202A89"/>
  </w:style>
  <w:style w:type="character" w:customStyle="1" w:styleId="WW8Num61z3">
    <w:name w:val="WW8Num61z3"/>
    <w:uiPriority w:val="99"/>
    <w:rsid w:val="00202A89"/>
  </w:style>
  <w:style w:type="character" w:customStyle="1" w:styleId="WW8Num61z4">
    <w:name w:val="WW8Num61z4"/>
    <w:uiPriority w:val="99"/>
    <w:rsid w:val="00202A89"/>
  </w:style>
  <w:style w:type="character" w:customStyle="1" w:styleId="WW8Num61z5">
    <w:name w:val="WW8Num61z5"/>
    <w:uiPriority w:val="99"/>
    <w:rsid w:val="00202A89"/>
  </w:style>
  <w:style w:type="character" w:customStyle="1" w:styleId="WW8Num61z6">
    <w:name w:val="WW8Num61z6"/>
    <w:uiPriority w:val="99"/>
    <w:rsid w:val="00202A89"/>
  </w:style>
  <w:style w:type="character" w:customStyle="1" w:styleId="WW8Num61z7">
    <w:name w:val="WW8Num61z7"/>
    <w:uiPriority w:val="99"/>
    <w:rsid w:val="00202A89"/>
  </w:style>
  <w:style w:type="character" w:customStyle="1" w:styleId="WW8Num61z8">
    <w:name w:val="WW8Num61z8"/>
    <w:uiPriority w:val="99"/>
    <w:rsid w:val="00202A89"/>
  </w:style>
  <w:style w:type="character" w:customStyle="1" w:styleId="WW8Num49z2">
    <w:name w:val="WW8Num49z2"/>
    <w:uiPriority w:val="99"/>
    <w:rsid w:val="00202A89"/>
  </w:style>
  <w:style w:type="character" w:customStyle="1" w:styleId="WW8Num49z4">
    <w:name w:val="WW8Num49z4"/>
    <w:uiPriority w:val="99"/>
    <w:rsid w:val="00202A89"/>
  </w:style>
  <w:style w:type="character" w:customStyle="1" w:styleId="WW8Num49z5">
    <w:name w:val="WW8Num49z5"/>
    <w:uiPriority w:val="99"/>
    <w:rsid w:val="00202A89"/>
  </w:style>
  <w:style w:type="character" w:customStyle="1" w:styleId="WW8Num49z6">
    <w:name w:val="WW8Num49z6"/>
    <w:uiPriority w:val="99"/>
    <w:rsid w:val="00202A89"/>
  </w:style>
  <w:style w:type="character" w:customStyle="1" w:styleId="WW8Num49z7">
    <w:name w:val="WW8Num49z7"/>
    <w:uiPriority w:val="99"/>
    <w:rsid w:val="00202A89"/>
  </w:style>
  <w:style w:type="character" w:customStyle="1" w:styleId="WW8Num49z8">
    <w:name w:val="WW8Num49z8"/>
    <w:uiPriority w:val="99"/>
    <w:rsid w:val="00202A89"/>
  </w:style>
  <w:style w:type="character" w:customStyle="1" w:styleId="WW8Num146z0">
    <w:name w:val="WW8Num146z0"/>
    <w:uiPriority w:val="99"/>
    <w:rsid w:val="00202A89"/>
  </w:style>
  <w:style w:type="character" w:customStyle="1" w:styleId="WW8Num146z1">
    <w:name w:val="WW8Num146z1"/>
    <w:uiPriority w:val="99"/>
    <w:rsid w:val="00202A89"/>
  </w:style>
  <w:style w:type="character" w:customStyle="1" w:styleId="WW8Num146z2">
    <w:name w:val="WW8Num146z2"/>
    <w:uiPriority w:val="99"/>
    <w:rsid w:val="00202A89"/>
  </w:style>
  <w:style w:type="character" w:customStyle="1" w:styleId="WW8Num146z3">
    <w:name w:val="WW8Num146z3"/>
    <w:uiPriority w:val="99"/>
    <w:rsid w:val="00202A89"/>
  </w:style>
  <w:style w:type="character" w:customStyle="1" w:styleId="WW8Num146z4">
    <w:name w:val="WW8Num146z4"/>
    <w:uiPriority w:val="99"/>
    <w:rsid w:val="00202A89"/>
  </w:style>
  <w:style w:type="character" w:customStyle="1" w:styleId="WW8Num146z5">
    <w:name w:val="WW8Num146z5"/>
    <w:uiPriority w:val="99"/>
    <w:rsid w:val="00202A89"/>
  </w:style>
  <w:style w:type="character" w:customStyle="1" w:styleId="WW8Num146z6">
    <w:name w:val="WW8Num146z6"/>
    <w:uiPriority w:val="99"/>
    <w:rsid w:val="00202A89"/>
  </w:style>
  <w:style w:type="character" w:customStyle="1" w:styleId="WW8Num146z7">
    <w:name w:val="WW8Num146z7"/>
    <w:uiPriority w:val="99"/>
    <w:rsid w:val="00202A89"/>
  </w:style>
  <w:style w:type="character" w:customStyle="1" w:styleId="WW8Num146z8">
    <w:name w:val="WW8Num146z8"/>
    <w:uiPriority w:val="99"/>
    <w:rsid w:val="00202A89"/>
  </w:style>
  <w:style w:type="character" w:customStyle="1" w:styleId="WW8Num151z0">
    <w:name w:val="WW8Num151z0"/>
    <w:uiPriority w:val="99"/>
    <w:rsid w:val="00202A89"/>
  </w:style>
  <w:style w:type="character" w:customStyle="1" w:styleId="WW8Num151z1">
    <w:name w:val="WW8Num151z1"/>
    <w:uiPriority w:val="99"/>
    <w:rsid w:val="00202A89"/>
  </w:style>
  <w:style w:type="character" w:customStyle="1" w:styleId="WW8Num151z2">
    <w:name w:val="WW8Num151z2"/>
    <w:uiPriority w:val="99"/>
    <w:rsid w:val="00202A89"/>
  </w:style>
  <w:style w:type="character" w:customStyle="1" w:styleId="WW8Num151z3">
    <w:name w:val="WW8Num151z3"/>
    <w:uiPriority w:val="99"/>
    <w:rsid w:val="00202A89"/>
  </w:style>
  <w:style w:type="character" w:customStyle="1" w:styleId="WW8Num151z4">
    <w:name w:val="WW8Num151z4"/>
    <w:uiPriority w:val="99"/>
    <w:rsid w:val="00202A89"/>
  </w:style>
  <w:style w:type="character" w:customStyle="1" w:styleId="WW8Num151z5">
    <w:name w:val="WW8Num151z5"/>
    <w:uiPriority w:val="99"/>
    <w:rsid w:val="00202A89"/>
  </w:style>
  <w:style w:type="character" w:customStyle="1" w:styleId="WW8Num151z6">
    <w:name w:val="WW8Num151z6"/>
    <w:uiPriority w:val="99"/>
    <w:rsid w:val="00202A89"/>
  </w:style>
  <w:style w:type="character" w:customStyle="1" w:styleId="WW8Num151z7">
    <w:name w:val="WW8Num151z7"/>
    <w:uiPriority w:val="99"/>
    <w:rsid w:val="00202A89"/>
  </w:style>
  <w:style w:type="character" w:customStyle="1" w:styleId="WW8Num151z8">
    <w:name w:val="WW8Num151z8"/>
    <w:uiPriority w:val="99"/>
    <w:rsid w:val="00202A89"/>
  </w:style>
  <w:style w:type="character" w:customStyle="1" w:styleId="WW8Num127z0">
    <w:name w:val="WW8Num127z0"/>
    <w:uiPriority w:val="99"/>
    <w:rsid w:val="00202A89"/>
  </w:style>
  <w:style w:type="character" w:customStyle="1" w:styleId="WW8Num127z1">
    <w:name w:val="WW8Num127z1"/>
    <w:uiPriority w:val="99"/>
    <w:rsid w:val="00202A89"/>
  </w:style>
  <w:style w:type="character" w:customStyle="1" w:styleId="WW8Num127z2">
    <w:name w:val="WW8Num127z2"/>
    <w:uiPriority w:val="99"/>
    <w:rsid w:val="00202A89"/>
  </w:style>
  <w:style w:type="character" w:customStyle="1" w:styleId="WW8Num127z3">
    <w:name w:val="WW8Num127z3"/>
    <w:uiPriority w:val="99"/>
    <w:rsid w:val="00202A89"/>
  </w:style>
  <w:style w:type="character" w:customStyle="1" w:styleId="WW8Num127z4">
    <w:name w:val="WW8Num127z4"/>
    <w:uiPriority w:val="99"/>
    <w:rsid w:val="00202A89"/>
  </w:style>
  <w:style w:type="character" w:customStyle="1" w:styleId="WW8Num127z5">
    <w:name w:val="WW8Num127z5"/>
    <w:uiPriority w:val="99"/>
    <w:rsid w:val="00202A89"/>
  </w:style>
  <w:style w:type="character" w:customStyle="1" w:styleId="WW8Num127z6">
    <w:name w:val="WW8Num127z6"/>
    <w:uiPriority w:val="99"/>
    <w:rsid w:val="00202A89"/>
  </w:style>
  <w:style w:type="character" w:customStyle="1" w:styleId="WW8Num127z7">
    <w:name w:val="WW8Num127z7"/>
    <w:uiPriority w:val="99"/>
    <w:rsid w:val="00202A89"/>
  </w:style>
  <w:style w:type="character" w:customStyle="1" w:styleId="WW8Num127z8">
    <w:name w:val="WW8Num127z8"/>
    <w:uiPriority w:val="99"/>
    <w:rsid w:val="00202A89"/>
  </w:style>
  <w:style w:type="character" w:customStyle="1" w:styleId="WW8Num166z0">
    <w:name w:val="WW8Num166z0"/>
    <w:uiPriority w:val="99"/>
    <w:rsid w:val="00202A89"/>
  </w:style>
  <w:style w:type="character" w:customStyle="1" w:styleId="WW8Num166z1">
    <w:name w:val="WW8Num166z1"/>
    <w:uiPriority w:val="99"/>
    <w:rsid w:val="00202A89"/>
    <w:rPr>
      <w:rFonts w:ascii="Courier New" w:hAnsi="Courier New"/>
      <w:sz w:val="20"/>
    </w:rPr>
  </w:style>
  <w:style w:type="character" w:customStyle="1" w:styleId="WW8Num166z2">
    <w:name w:val="WW8Num166z2"/>
    <w:uiPriority w:val="99"/>
    <w:rsid w:val="00202A89"/>
  </w:style>
  <w:style w:type="character" w:customStyle="1" w:styleId="WW8Num166z3">
    <w:name w:val="WW8Num166z3"/>
    <w:uiPriority w:val="99"/>
    <w:rsid w:val="00202A89"/>
  </w:style>
  <w:style w:type="character" w:customStyle="1" w:styleId="WW8Num166z4">
    <w:name w:val="WW8Num166z4"/>
    <w:uiPriority w:val="99"/>
    <w:rsid w:val="00202A89"/>
  </w:style>
  <w:style w:type="character" w:customStyle="1" w:styleId="WW8Num166z5">
    <w:name w:val="WW8Num166z5"/>
    <w:uiPriority w:val="99"/>
    <w:rsid w:val="00202A89"/>
  </w:style>
  <w:style w:type="character" w:customStyle="1" w:styleId="WW8Num166z6">
    <w:name w:val="WW8Num166z6"/>
    <w:uiPriority w:val="99"/>
    <w:rsid w:val="00202A89"/>
  </w:style>
  <w:style w:type="character" w:customStyle="1" w:styleId="WW8Num166z7">
    <w:name w:val="WW8Num166z7"/>
    <w:uiPriority w:val="99"/>
    <w:rsid w:val="00202A89"/>
  </w:style>
  <w:style w:type="character" w:customStyle="1" w:styleId="WW8Num166z8">
    <w:name w:val="WW8Num166z8"/>
    <w:uiPriority w:val="99"/>
    <w:rsid w:val="00202A89"/>
  </w:style>
  <w:style w:type="character" w:customStyle="1" w:styleId="WW8Num69z2">
    <w:name w:val="WW8Num69z2"/>
    <w:uiPriority w:val="99"/>
    <w:rsid w:val="00202A89"/>
  </w:style>
  <w:style w:type="character" w:customStyle="1" w:styleId="WW8Num69z3">
    <w:name w:val="WW8Num69z3"/>
    <w:uiPriority w:val="99"/>
    <w:rsid w:val="00202A89"/>
  </w:style>
  <w:style w:type="character" w:customStyle="1" w:styleId="WW8Num69z4">
    <w:name w:val="WW8Num69z4"/>
    <w:uiPriority w:val="99"/>
    <w:rsid w:val="00202A89"/>
  </w:style>
  <w:style w:type="character" w:customStyle="1" w:styleId="WW8Num69z5">
    <w:name w:val="WW8Num69z5"/>
    <w:uiPriority w:val="99"/>
    <w:rsid w:val="00202A89"/>
  </w:style>
  <w:style w:type="character" w:customStyle="1" w:styleId="WW8Num69z6">
    <w:name w:val="WW8Num69z6"/>
    <w:uiPriority w:val="99"/>
    <w:rsid w:val="00202A89"/>
  </w:style>
  <w:style w:type="character" w:customStyle="1" w:styleId="WW8Num69z7">
    <w:name w:val="WW8Num69z7"/>
    <w:uiPriority w:val="99"/>
    <w:rsid w:val="00202A89"/>
  </w:style>
  <w:style w:type="character" w:customStyle="1" w:styleId="WW8Num69z8">
    <w:name w:val="WW8Num69z8"/>
    <w:uiPriority w:val="99"/>
    <w:rsid w:val="00202A89"/>
  </w:style>
  <w:style w:type="character" w:customStyle="1" w:styleId="WW8Num106z0">
    <w:name w:val="WW8Num106z0"/>
    <w:uiPriority w:val="99"/>
    <w:rsid w:val="00202A89"/>
  </w:style>
  <w:style w:type="character" w:customStyle="1" w:styleId="WW8Num106z1">
    <w:name w:val="WW8Num106z1"/>
    <w:uiPriority w:val="99"/>
    <w:rsid w:val="00202A89"/>
    <w:rPr>
      <w:rFonts w:ascii="Courier New" w:hAnsi="Courier New"/>
      <w:sz w:val="20"/>
    </w:rPr>
  </w:style>
  <w:style w:type="character" w:customStyle="1" w:styleId="WW8Num106z2">
    <w:name w:val="WW8Num106z2"/>
    <w:uiPriority w:val="99"/>
    <w:rsid w:val="00202A89"/>
  </w:style>
  <w:style w:type="character" w:customStyle="1" w:styleId="WW8Num106z3">
    <w:name w:val="WW8Num106z3"/>
    <w:uiPriority w:val="99"/>
    <w:rsid w:val="00202A89"/>
  </w:style>
  <w:style w:type="character" w:customStyle="1" w:styleId="WW8Num106z4">
    <w:name w:val="WW8Num106z4"/>
    <w:uiPriority w:val="99"/>
    <w:rsid w:val="00202A89"/>
  </w:style>
  <w:style w:type="character" w:customStyle="1" w:styleId="WW8Num106z5">
    <w:name w:val="WW8Num106z5"/>
    <w:uiPriority w:val="99"/>
    <w:rsid w:val="00202A89"/>
  </w:style>
  <w:style w:type="character" w:customStyle="1" w:styleId="WW8Num106z6">
    <w:name w:val="WW8Num106z6"/>
    <w:uiPriority w:val="99"/>
    <w:rsid w:val="00202A89"/>
  </w:style>
  <w:style w:type="character" w:customStyle="1" w:styleId="WW8Num106z7">
    <w:name w:val="WW8Num106z7"/>
    <w:uiPriority w:val="99"/>
    <w:rsid w:val="00202A89"/>
  </w:style>
  <w:style w:type="character" w:customStyle="1" w:styleId="WW8Num106z8">
    <w:name w:val="WW8Num106z8"/>
    <w:uiPriority w:val="99"/>
    <w:rsid w:val="00202A89"/>
  </w:style>
  <w:style w:type="character" w:customStyle="1" w:styleId="WW8Num138z0">
    <w:name w:val="WW8Num138z0"/>
    <w:uiPriority w:val="99"/>
    <w:rsid w:val="00202A89"/>
  </w:style>
  <w:style w:type="character" w:customStyle="1" w:styleId="WW8Num138z1">
    <w:name w:val="WW8Num138z1"/>
    <w:uiPriority w:val="99"/>
    <w:rsid w:val="00202A89"/>
  </w:style>
  <w:style w:type="character" w:customStyle="1" w:styleId="WW8Num138z2">
    <w:name w:val="WW8Num138z2"/>
    <w:uiPriority w:val="99"/>
    <w:rsid w:val="00202A89"/>
  </w:style>
  <w:style w:type="character" w:customStyle="1" w:styleId="WW8Num138z3">
    <w:name w:val="WW8Num138z3"/>
    <w:uiPriority w:val="99"/>
    <w:rsid w:val="00202A89"/>
  </w:style>
  <w:style w:type="character" w:customStyle="1" w:styleId="WW8Num138z4">
    <w:name w:val="WW8Num138z4"/>
    <w:uiPriority w:val="99"/>
    <w:rsid w:val="00202A89"/>
  </w:style>
  <w:style w:type="character" w:customStyle="1" w:styleId="WW8Num138z5">
    <w:name w:val="WW8Num138z5"/>
    <w:uiPriority w:val="99"/>
    <w:rsid w:val="00202A89"/>
  </w:style>
  <w:style w:type="character" w:customStyle="1" w:styleId="WW8Num138z6">
    <w:name w:val="WW8Num138z6"/>
    <w:uiPriority w:val="99"/>
    <w:rsid w:val="00202A89"/>
  </w:style>
  <w:style w:type="character" w:customStyle="1" w:styleId="WW8Num138z7">
    <w:name w:val="WW8Num138z7"/>
    <w:uiPriority w:val="99"/>
    <w:rsid w:val="00202A89"/>
  </w:style>
  <w:style w:type="character" w:customStyle="1" w:styleId="WW8Num138z8">
    <w:name w:val="WW8Num138z8"/>
    <w:uiPriority w:val="99"/>
    <w:rsid w:val="00202A89"/>
  </w:style>
  <w:style w:type="character" w:customStyle="1" w:styleId="WW8Num98z2">
    <w:name w:val="WW8Num98z2"/>
    <w:uiPriority w:val="99"/>
    <w:rsid w:val="00202A89"/>
  </w:style>
  <w:style w:type="character" w:customStyle="1" w:styleId="WW8Num98z4">
    <w:name w:val="WW8Num98z4"/>
    <w:uiPriority w:val="99"/>
    <w:rsid w:val="00202A89"/>
  </w:style>
  <w:style w:type="character" w:customStyle="1" w:styleId="WW8Num98z5">
    <w:name w:val="WW8Num98z5"/>
    <w:uiPriority w:val="99"/>
    <w:rsid w:val="00202A89"/>
  </w:style>
  <w:style w:type="character" w:customStyle="1" w:styleId="WW8Num98z6">
    <w:name w:val="WW8Num98z6"/>
    <w:uiPriority w:val="99"/>
    <w:rsid w:val="00202A89"/>
  </w:style>
  <w:style w:type="character" w:customStyle="1" w:styleId="WW8Num98z7">
    <w:name w:val="WW8Num98z7"/>
    <w:uiPriority w:val="99"/>
    <w:rsid w:val="00202A89"/>
  </w:style>
  <w:style w:type="character" w:customStyle="1" w:styleId="WW8Num98z8">
    <w:name w:val="WW8Num98z8"/>
    <w:uiPriority w:val="99"/>
    <w:rsid w:val="00202A89"/>
  </w:style>
  <w:style w:type="character" w:customStyle="1" w:styleId="WW8Num156z0">
    <w:name w:val="WW8Num156z0"/>
    <w:uiPriority w:val="99"/>
    <w:rsid w:val="00202A89"/>
  </w:style>
  <w:style w:type="character" w:customStyle="1" w:styleId="WW8Num156z1">
    <w:name w:val="WW8Num156z1"/>
    <w:uiPriority w:val="99"/>
    <w:rsid w:val="00202A89"/>
  </w:style>
  <w:style w:type="character" w:customStyle="1" w:styleId="WW8Num156z2">
    <w:name w:val="WW8Num156z2"/>
    <w:uiPriority w:val="99"/>
    <w:rsid w:val="00202A89"/>
  </w:style>
  <w:style w:type="character" w:customStyle="1" w:styleId="WW8Num156z3">
    <w:name w:val="WW8Num156z3"/>
    <w:uiPriority w:val="99"/>
    <w:rsid w:val="00202A89"/>
  </w:style>
  <w:style w:type="character" w:customStyle="1" w:styleId="WW8Num156z4">
    <w:name w:val="WW8Num156z4"/>
    <w:uiPriority w:val="99"/>
    <w:rsid w:val="00202A89"/>
  </w:style>
  <w:style w:type="character" w:customStyle="1" w:styleId="WW8Num156z5">
    <w:name w:val="WW8Num156z5"/>
    <w:uiPriority w:val="99"/>
    <w:rsid w:val="00202A89"/>
  </w:style>
  <w:style w:type="character" w:customStyle="1" w:styleId="WW8Num156z6">
    <w:name w:val="WW8Num156z6"/>
    <w:uiPriority w:val="99"/>
    <w:rsid w:val="00202A89"/>
  </w:style>
  <w:style w:type="character" w:customStyle="1" w:styleId="WW8Num156z7">
    <w:name w:val="WW8Num156z7"/>
    <w:uiPriority w:val="99"/>
    <w:rsid w:val="00202A89"/>
  </w:style>
  <w:style w:type="character" w:customStyle="1" w:styleId="WW8Num156z8">
    <w:name w:val="WW8Num156z8"/>
    <w:uiPriority w:val="99"/>
    <w:rsid w:val="00202A89"/>
  </w:style>
  <w:style w:type="character" w:customStyle="1" w:styleId="WW8Num41z2">
    <w:name w:val="WW8Num41z2"/>
    <w:uiPriority w:val="99"/>
    <w:rsid w:val="00202A89"/>
  </w:style>
  <w:style w:type="character" w:customStyle="1" w:styleId="WW8Num41z4">
    <w:name w:val="WW8Num41z4"/>
    <w:uiPriority w:val="99"/>
    <w:rsid w:val="00202A89"/>
  </w:style>
  <w:style w:type="character" w:customStyle="1" w:styleId="WW8Num41z5">
    <w:name w:val="WW8Num41z5"/>
    <w:uiPriority w:val="99"/>
    <w:rsid w:val="00202A89"/>
  </w:style>
  <w:style w:type="character" w:customStyle="1" w:styleId="WW8Num41z6">
    <w:name w:val="WW8Num41z6"/>
    <w:uiPriority w:val="99"/>
    <w:rsid w:val="00202A89"/>
  </w:style>
  <w:style w:type="character" w:customStyle="1" w:styleId="WW8Num41z7">
    <w:name w:val="WW8Num41z7"/>
    <w:uiPriority w:val="99"/>
    <w:rsid w:val="00202A89"/>
  </w:style>
  <w:style w:type="character" w:customStyle="1" w:styleId="WW8Num41z8">
    <w:name w:val="WW8Num41z8"/>
    <w:uiPriority w:val="99"/>
    <w:rsid w:val="00202A89"/>
  </w:style>
  <w:style w:type="character" w:customStyle="1" w:styleId="WW8Num120z0">
    <w:name w:val="WW8Num120z0"/>
    <w:uiPriority w:val="99"/>
    <w:rsid w:val="00202A89"/>
  </w:style>
  <w:style w:type="character" w:customStyle="1" w:styleId="WW8Num120z1">
    <w:name w:val="WW8Num120z1"/>
    <w:uiPriority w:val="99"/>
    <w:rsid w:val="00202A89"/>
  </w:style>
  <w:style w:type="character" w:customStyle="1" w:styleId="WW8Num120z2">
    <w:name w:val="WW8Num120z2"/>
    <w:uiPriority w:val="99"/>
    <w:rsid w:val="00202A89"/>
  </w:style>
  <w:style w:type="character" w:customStyle="1" w:styleId="WW8Num120z3">
    <w:name w:val="WW8Num120z3"/>
    <w:uiPriority w:val="99"/>
    <w:rsid w:val="00202A89"/>
  </w:style>
  <w:style w:type="character" w:customStyle="1" w:styleId="WW8Num120z4">
    <w:name w:val="WW8Num120z4"/>
    <w:uiPriority w:val="99"/>
    <w:rsid w:val="00202A89"/>
  </w:style>
  <w:style w:type="character" w:customStyle="1" w:styleId="WW8Num120z5">
    <w:name w:val="WW8Num120z5"/>
    <w:uiPriority w:val="99"/>
    <w:rsid w:val="00202A89"/>
  </w:style>
  <w:style w:type="character" w:customStyle="1" w:styleId="WW8Num120z6">
    <w:name w:val="WW8Num120z6"/>
    <w:uiPriority w:val="99"/>
    <w:rsid w:val="00202A89"/>
  </w:style>
  <w:style w:type="character" w:customStyle="1" w:styleId="WW8Num120z7">
    <w:name w:val="WW8Num120z7"/>
    <w:uiPriority w:val="99"/>
    <w:rsid w:val="00202A89"/>
  </w:style>
  <w:style w:type="character" w:customStyle="1" w:styleId="WW8Num120z8">
    <w:name w:val="WW8Num120z8"/>
    <w:uiPriority w:val="99"/>
    <w:rsid w:val="00202A89"/>
  </w:style>
  <w:style w:type="character" w:customStyle="1" w:styleId="WW8Num7z3">
    <w:name w:val="WW8Num7z3"/>
    <w:uiPriority w:val="99"/>
    <w:rsid w:val="00202A89"/>
  </w:style>
  <w:style w:type="character" w:customStyle="1" w:styleId="WW8Num7z4">
    <w:name w:val="WW8Num7z4"/>
    <w:uiPriority w:val="99"/>
    <w:rsid w:val="00202A89"/>
  </w:style>
  <w:style w:type="character" w:customStyle="1" w:styleId="WW8Num7z5">
    <w:name w:val="WW8Num7z5"/>
    <w:uiPriority w:val="99"/>
    <w:rsid w:val="00202A89"/>
  </w:style>
  <w:style w:type="character" w:customStyle="1" w:styleId="WW8Num7z6">
    <w:name w:val="WW8Num7z6"/>
    <w:uiPriority w:val="99"/>
    <w:rsid w:val="00202A89"/>
  </w:style>
  <w:style w:type="character" w:customStyle="1" w:styleId="WW8Num7z7">
    <w:name w:val="WW8Num7z7"/>
    <w:uiPriority w:val="99"/>
    <w:rsid w:val="00202A89"/>
  </w:style>
  <w:style w:type="character" w:customStyle="1" w:styleId="WW8Num7z8">
    <w:name w:val="WW8Num7z8"/>
    <w:uiPriority w:val="99"/>
    <w:rsid w:val="00202A89"/>
  </w:style>
  <w:style w:type="character" w:customStyle="1" w:styleId="WW8Num128z0">
    <w:name w:val="WW8Num128z0"/>
    <w:uiPriority w:val="99"/>
    <w:rsid w:val="00202A89"/>
  </w:style>
  <w:style w:type="character" w:customStyle="1" w:styleId="WW8Num128z1">
    <w:name w:val="WW8Num128z1"/>
    <w:uiPriority w:val="99"/>
    <w:rsid w:val="00202A89"/>
  </w:style>
  <w:style w:type="character" w:customStyle="1" w:styleId="WW8Num128z2">
    <w:name w:val="WW8Num128z2"/>
    <w:uiPriority w:val="99"/>
    <w:rsid w:val="00202A89"/>
  </w:style>
  <w:style w:type="character" w:customStyle="1" w:styleId="WW8Num128z3">
    <w:name w:val="WW8Num128z3"/>
    <w:uiPriority w:val="99"/>
    <w:rsid w:val="00202A89"/>
  </w:style>
  <w:style w:type="character" w:customStyle="1" w:styleId="WW8Num128z4">
    <w:name w:val="WW8Num128z4"/>
    <w:uiPriority w:val="99"/>
    <w:rsid w:val="00202A89"/>
  </w:style>
  <w:style w:type="character" w:customStyle="1" w:styleId="WW8Num128z5">
    <w:name w:val="WW8Num128z5"/>
    <w:uiPriority w:val="99"/>
    <w:rsid w:val="00202A89"/>
  </w:style>
  <w:style w:type="character" w:customStyle="1" w:styleId="WW8Num128z6">
    <w:name w:val="WW8Num128z6"/>
    <w:uiPriority w:val="99"/>
    <w:rsid w:val="00202A89"/>
  </w:style>
  <w:style w:type="character" w:customStyle="1" w:styleId="WW8Num128z7">
    <w:name w:val="WW8Num128z7"/>
    <w:uiPriority w:val="99"/>
    <w:rsid w:val="00202A89"/>
  </w:style>
  <w:style w:type="character" w:customStyle="1" w:styleId="WW8Num128z8">
    <w:name w:val="WW8Num128z8"/>
    <w:uiPriority w:val="99"/>
    <w:rsid w:val="00202A89"/>
  </w:style>
  <w:style w:type="character" w:customStyle="1" w:styleId="WW8Num117z0">
    <w:name w:val="WW8Num117z0"/>
    <w:uiPriority w:val="99"/>
    <w:rsid w:val="00202A89"/>
  </w:style>
  <w:style w:type="character" w:customStyle="1" w:styleId="WW8Num117z1">
    <w:name w:val="WW8Num117z1"/>
    <w:uiPriority w:val="99"/>
    <w:rsid w:val="00202A89"/>
  </w:style>
  <w:style w:type="character" w:customStyle="1" w:styleId="WW8Num117z2">
    <w:name w:val="WW8Num117z2"/>
    <w:uiPriority w:val="99"/>
    <w:rsid w:val="00202A89"/>
  </w:style>
  <w:style w:type="character" w:customStyle="1" w:styleId="WW8Num117z3">
    <w:name w:val="WW8Num117z3"/>
    <w:uiPriority w:val="99"/>
    <w:rsid w:val="00202A89"/>
  </w:style>
  <w:style w:type="character" w:customStyle="1" w:styleId="WW8Num117z4">
    <w:name w:val="WW8Num117z4"/>
    <w:uiPriority w:val="99"/>
    <w:rsid w:val="00202A89"/>
  </w:style>
  <w:style w:type="character" w:customStyle="1" w:styleId="WW8Num117z5">
    <w:name w:val="WW8Num117z5"/>
    <w:uiPriority w:val="99"/>
    <w:rsid w:val="00202A89"/>
  </w:style>
  <w:style w:type="character" w:customStyle="1" w:styleId="WW8Num117z6">
    <w:name w:val="WW8Num117z6"/>
    <w:uiPriority w:val="99"/>
    <w:rsid w:val="00202A89"/>
  </w:style>
  <w:style w:type="character" w:customStyle="1" w:styleId="WW8Num117z7">
    <w:name w:val="WW8Num117z7"/>
    <w:uiPriority w:val="99"/>
    <w:rsid w:val="00202A89"/>
  </w:style>
  <w:style w:type="character" w:customStyle="1" w:styleId="WW8Num117z8">
    <w:name w:val="WW8Num117z8"/>
    <w:uiPriority w:val="99"/>
    <w:rsid w:val="00202A89"/>
  </w:style>
  <w:style w:type="character" w:customStyle="1" w:styleId="WW8Num165z0">
    <w:name w:val="WW8Num165z0"/>
    <w:uiPriority w:val="99"/>
    <w:rsid w:val="00202A89"/>
  </w:style>
  <w:style w:type="character" w:customStyle="1" w:styleId="WW8Num165z1">
    <w:name w:val="WW8Num165z1"/>
    <w:uiPriority w:val="99"/>
    <w:rsid w:val="00202A89"/>
  </w:style>
  <w:style w:type="character" w:customStyle="1" w:styleId="WW8Num165z2">
    <w:name w:val="WW8Num165z2"/>
    <w:uiPriority w:val="99"/>
    <w:rsid w:val="00202A89"/>
  </w:style>
  <w:style w:type="character" w:customStyle="1" w:styleId="WW8Num165z3">
    <w:name w:val="WW8Num165z3"/>
    <w:uiPriority w:val="99"/>
    <w:rsid w:val="00202A89"/>
  </w:style>
  <w:style w:type="character" w:customStyle="1" w:styleId="WW8Num165z4">
    <w:name w:val="WW8Num165z4"/>
    <w:uiPriority w:val="99"/>
    <w:rsid w:val="00202A89"/>
  </w:style>
  <w:style w:type="character" w:customStyle="1" w:styleId="WW8Num165z5">
    <w:name w:val="WW8Num165z5"/>
    <w:uiPriority w:val="99"/>
    <w:rsid w:val="00202A89"/>
  </w:style>
  <w:style w:type="character" w:customStyle="1" w:styleId="WW8Num165z6">
    <w:name w:val="WW8Num165z6"/>
    <w:uiPriority w:val="99"/>
    <w:rsid w:val="00202A89"/>
  </w:style>
  <w:style w:type="character" w:customStyle="1" w:styleId="WW8Num165z7">
    <w:name w:val="WW8Num165z7"/>
    <w:uiPriority w:val="99"/>
    <w:rsid w:val="00202A89"/>
  </w:style>
  <w:style w:type="character" w:customStyle="1" w:styleId="WW8Num165z8">
    <w:name w:val="WW8Num165z8"/>
    <w:uiPriority w:val="99"/>
    <w:rsid w:val="00202A89"/>
  </w:style>
  <w:style w:type="character" w:customStyle="1" w:styleId="WW8Num63z2">
    <w:name w:val="WW8Num63z2"/>
    <w:uiPriority w:val="99"/>
    <w:rsid w:val="00202A89"/>
  </w:style>
  <w:style w:type="character" w:customStyle="1" w:styleId="WW8Num63z3">
    <w:name w:val="WW8Num63z3"/>
    <w:uiPriority w:val="99"/>
    <w:rsid w:val="00202A89"/>
  </w:style>
  <w:style w:type="character" w:customStyle="1" w:styleId="WW8Num63z4">
    <w:name w:val="WW8Num63z4"/>
    <w:uiPriority w:val="99"/>
    <w:rsid w:val="00202A89"/>
  </w:style>
  <w:style w:type="character" w:customStyle="1" w:styleId="WW8Num63z5">
    <w:name w:val="WW8Num63z5"/>
    <w:uiPriority w:val="99"/>
    <w:rsid w:val="00202A89"/>
  </w:style>
  <w:style w:type="character" w:customStyle="1" w:styleId="WW8Num63z6">
    <w:name w:val="WW8Num63z6"/>
    <w:uiPriority w:val="99"/>
    <w:rsid w:val="00202A89"/>
  </w:style>
  <w:style w:type="character" w:customStyle="1" w:styleId="WW8Num63z7">
    <w:name w:val="WW8Num63z7"/>
    <w:uiPriority w:val="99"/>
    <w:rsid w:val="00202A89"/>
  </w:style>
  <w:style w:type="character" w:customStyle="1" w:styleId="WW8Num63z8">
    <w:name w:val="WW8Num63z8"/>
    <w:uiPriority w:val="99"/>
    <w:rsid w:val="00202A89"/>
  </w:style>
  <w:style w:type="character" w:customStyle="1" w:styleId="WW8Num132z0">
    <w:name w:val="WW8Num132z0"/>
    <w:uiPriority w:val="99"/>
    <w:rsid w:val="00202A89"/>
  </w:style>
  <w:style w:type="character" w:customStyle="1" w:styleId="WW8Num132z1">
    <w:name w:val="WW8Num132z1"/>
    <w:uiPriority w:val="99"/>
    <w:rsid w:val="00202A89"/>
  </w:style>
  <w:style w:type="character" w:customStyle="1" w:styleId="WW8Num132z2">
    <w:name w:val="WW8Num132z2"/>
    <w:uiPriority w:val="99"/>
    <w:rsid w:val="00202A89"/>
  </w:style>
  <w:style w:type="character" w:customStyle="1" w:styleId="WW8Num132z3">
    <w:name w:val="WW8Num132z3"/>
    <w:uiPriority w:val="99"/>
    <w:rsid w:val="00202A89"/>
  </w:style>
  <w:style w:type="character" w:customStyle="1" w:styleId="WW8Num132z4">
    <w:name w:val="WW8Num132z4"/>
    <w:uiPriority w:val="99"/>
    <w:rsid w:val="00202A89"/>
  </w:style>
  <w:style w:type="character" w:customStyle="1" w:styleId="WW8Num132z5">
    <w:name w:val="WW8Num132z5"/>
    <w:uiPriority w:val="99"/>
    <w:rsid w:val="00202A89"/>
  </w:style>
  <w:style w:type="character" w:customStyle="1" w:styleId="WW8Num132z6">
    <w:name w:val="WW8Num132z6"/>
    <w:uiPriority w:val="99"/>
    <w:rsid w:val="00202A89"/>
  </w:style>
  <w:style w:type="character" w:customStyle="1" w:styleId="WW8Num132z7">
    <w:name w:val="WW8Num132z7"/>
    <w:uiPriority w:val="99"/>
    <w:rsid w:val="00202A89"/>
  </w:style>
  <w:style w:type="character" w:customStyle="1" w:styleId="WW8Num132z8">
    <w:name w:val="WW8Num132z8"/>
    <w:uiPriority w:val="99"/>
    <w:rsid w:val="00202A89"/>
  </w:style>
  <w:style w:type="character" w:customStyle="1" w:styleId="WW8Num64z2">
    <w:name w:val="WW8Num64z2"/>
    <w:uiPriority w:val="99"/>
    <w:rsid w:val="00202A89"/>
  </w:style>
  <w:style w:type="character" w:customStyle="1" w:styleId="WW8Num64z3">
    <w:name w:val="WW8Num64z3"/>
    <w:uiPriority w:val="99"/>
    <w:rsid w:val="00202A89"/>
  </w:style>
  <w:style w:type="character" w:customStyle="1" w:styleId="WW8Num64z4">
    <w:name w:val="WW8Num64z4"/>
    <w:uiPriority w:val="99"/>
    <w:rsid w:val="00202A89"/>
  </w:style>
  <w:style w:type="character" w:customStyle="1" w:styleId="WW8Num64z5">
    <w:name w:val="WW8Num64z5"/>
    <w:uiPriority w:val="99"/>
    <w:rsid w:val="00202A89"/>
  </w:style>
  <w:style w:type="character" w:customStyle="1" w:styleId="WW8Num64z6">
    <w:name w:val="WW8Num64z6"/>
    <w:uiPriority w:val="99"/>
    <w:rsid w:val="00202A89"/>
  </w:style>
  <w:style w:type="character" w:customStyle="1" w:styleId="WW8Num64z7">
    <w:name w:val="WW8Num64z7"/>
    <w:uiPriority w:val="99"/>
    <w:rsid w:val="00202A89"/>
  </w:style>
  <w:style w:type="character" w:customStyle="1" w:styleId="WW8Num64z8">
    <w:name w:val="WW8Num64z8"/>
    <w:uiPriority w:val="99"/>
    <w:rsid w:val="00202A89"/>
  </w:style>
  <w:style w:type="character" w:customStyle="1" w:styleId="WW8Num144z0">
    <w:name w:val="WW8Num144z0"/>
    <w:uiPriority w:val="99"/>
    <w:rsid w:val="00202A89"/>
  </w:style>
  <w:style w:type="character" w:customStyle="1" w:styleId="WW8Num144z1">
    <w:name w:val="WW8Num144z1"/>
    <w:uiPriority w:val="99"/>
    <w:rsid w:val="00202A89"/>
  </w:style>
  <w:style w:type="character" w:customStyle="1" w:styleId="WW8Num144z2">
    <w:name w:val="WW8Num144z2"/>
    <w:uiPriority w:val="99"/>
    <w:rsid w:val="00202A89"/>
  </w:style>
  <w:style w:type="character" w:customStyle="1" w:styleId="WW8Num144z3">
    <w:name w:val="WW8Num144z3"/>
    <w:uiPriority w:val="99"/>
    <w:rsid w:val="00202A89"/>
  </w:style>
  <w:style w:type="character" w:customStyle="1" w:styleId="WW8Num144z4">
    <w:name w:val="WW8Num144z4"/>
    <w:uiPriority w:val="99"/>
    <w:rsid w:val="00202A89"/>
  </w:style>
  <w:style w:type="character" w:customStyle="1" w:styleId="WW8Num144z5">
    <w:name w:val="WW8Num144z5"/>
    <w:uiPriority w:val="99"/>
    <w:rsid w:val="00202A89"/>
  </w:style>
  <w:style w:type="character" w:customStyle="1" w:styleId="WW8Num144z6">
    <w:name w:val="WW8Num144z6"/>
    <w:uiPriority w:val="99"/>
    <w:rsid w:val="00202A89"/>
  </w:style>
  <w:style w:type="character" w:customStyle="1" w:styleId="WW8Num144z7">
    <w:name w:val="WW8Num144z7"/>
    <w:uiPriority w:val="99"/>
    <w:rsid w:val="00202A89"/>
  </w:style>
  <w:style w:type="character" w:customStyle="1" w:styleId="WW8Num144z8">
    <w:name w:val="WW8Num144z8"/>
    <w:uiPriority w:val="99"/>
    <w:rsid w:val="00202A89"/>
  </w:style>
  <w:style w:type="character" w:customStyle="1" w:styleId="WW8Num150z0">
    <w:name w:val="WW8Num150z0"/>
    <w:uiPriority w:val="99"/>
    <w:rsid w:val="00202A89"/>
  </w:style>
  <w:style w:type="character" w:customStyle="1" w:styleId="WW8Num150z1">
    <w:name w:val="WW8Num150z1"/>
    <w:uiPriority w:val="99"/>
    <w:rsid w:val="00202A89"/>
  </w:style>
  <w:style w:type="character" w:customStyle="1" w:styleId="WW8Num150z2">
    <w:name w:val="WW8Num150z2"/>
    <w:uiPriority w:val="99"/>
    <w:rsid w:val="00202A89"/>
  </w:style>
  <w:style w:type="character" w:customStyle="1" w:styleId="WW8Num150z3">
    <w:name w:val="WW8Num150z3"/>
    <w:uiPriority w:val="99"/>
    <w:rsid w:val="00202A89"/>
  </w:style>
  <w:style w:type="character" w:customStyle="1" w:styleId="WW8Num150z4">
    <w:name w:val="WW8Num150z4"/>
    <w:uiPriority w:val="99"/>
    <w:rsid w:val="00202A89"/>
  </w:style>
  <w:style w:type="character" w:customStyle="1" w:styleId="WW8Num150z5">
    <w:name w:val="WW8Num150z5"/>
    <w:uiPriority w:val="99"/>
    <w:rsid w:val="00202A89"/>
  </w:style>
  <w:style w:type="character" w:customStyle="1" w:styleId="WW8Num150z6">
    <w:name w:val="WW8Num150z6"/>
    <w:uiPriority w:val="99"/>
    <w:rsid w:val="00202A89"/>
  </w:style>
  <w:style w:type="character" w:customStyle="1" w:styleId="WW8Num150z7">
    <w:name w:val="WW8Num150z7"/>
    <w:uiPriority w:val="99"/>
    <w:rsid w:val="00202A89"/>
  </w:style>
  <w:style w:type="character" w:customStyle="1" w:styleId="WW8Num150z8">
    <w:name w:val="WW8Num150z8"/>
    <w:uiPriority w:val="99"/>
    <w:rsid w:val="00202A89"/>
  </w:style>
  <w:style w:type="character" w:customStyle="1" w:styleId="WW8Num168z0">
    <w:name w:val="WW8Num168z0"/>
    <w:uiPriority w:val="99"/>
    <w:rsid w:val="00202A89"/>
  </w:style>
  <w:style w:type="character" w:customStyle="1" w:styleId="WW8Num168z1">
    <w:name w:val="WW8Num168z1"/>
    <w:uiPriority w:val="99"/>
    <w:rsid w:val="00202A89"/>
  </w:style>
  <w:style w:type="character" w:customStyle="1" w:styleId="WW8Num168z2">
    <w:name w:val="WW8Num168z2"/>
    <w:uiPriority w:val="99"/>
    <w:rsid w:val="00202A89"/>
  </w:style>
  <w:style w:type="character" w:customStyle="1" w:styleId="WW8Num168z3">
    <w:name w:val="WW8Num168z3"/>
    <w:uiPriority w:val="99"/>
    <w:rsid w:val="00202A89"/>
  </w:style>
  <w:style w:type="character" w:customStyle="1" w:styleId="WW8Num168z4">
    <w:name w:val="WW8Num168z4"/>
    <w:uiPriority w:val="99"/>
    <w:rsid w:val="00202A89"/>
  </w:style>
  <w:style w:type="character" w:customStyle="1" w:styleId="WW8Num168z5">
    <w:name w:val="WW8Num168z5"/>
    <w:uiPriority w:val="99"/>
    <w:rsid w:val="00202A89"/>
  </w:style>
  <w:style w:type="character" w:customStyle="1" w:styleId="WW8Num168z6">
    <w:name w:val="WW8Num168z6"/>
    <w:uiPriority w:val="99"/>
    <w:rsid w:val="00202A89"/>
  </w:style>
  <w:style w:type="character" w:customStyle="1" w:styleId="WW8Num168z7">
    <w:name w:val="WW8Num168z7"/>
    <w:uiPriority w:val="99"/>
    <w:rsid w:val="00202A89"/>
  </w:style>
  <w:style w:type="character" w:customStyle="1" w:styleId="WW8Num168z8">
    <w:name w:val="WW8Num168z8"/>
    <w:uiPriority w:val="99"/>
    <w:rsid w:val="00202A89"/>
  </w:style>
  <w:style w:type="character" w:customStyle="1" w:styleId="WW8Num62z2">
    <w:name w:val="WW8Num62z2"/>
    <w:uiPriority w:val="99"/>
    <w:rsid w:val="00202A89"/>
  </w:style>
  <w:style w:type="character" w:customStyle="1" w:styleId="WW8Num62z3">
    <w:name w:val="WW8Num62z3"/>
    <w:uiPriority w:val="99"/>
    <w:rsid w:val="00202A89"/>
  </w:style>
  <w:style w:type="character" w:customStyle="1" w:styleId="WW8Num62z4">
    <w:name w:val="WW8Num62z4"/>
    <w:uiPriority w:val="99"/>
    <w:rsid w:val="00202A89"/>
  </w:style>
  <w:style w:type="character" w:customStyle="1" w:styleId="WW8Num62z5">
    <w:name w:val="WW8Num62z5"/>
    <w:uiPriority w:val="99"/>
    <w:rsid w:val="00202A89"/>
  </w:style>
  <w:style w:type="character" w:customStyle="1" w:styleId="WW8Num62z6">
    <w:name w:val="WW8Num62z6"/>
    <w:uiPriority w:val="99"/>
    <w:rsid w:val="00202A89"/>
  </w:style>
  <w:style w:type="character" w:customStyle="1" w:styleId="WW8Num62z7">
    <w:name w:val="WW8Num62z7"/>
    <w:uiPriority w:val="99"/>
    <w:rsid w:val="00202A89"/>
  </w:style>
  <w:style w:type="character" w:customStyle="1" w:styleId="WW8Num62z8">
    <w:name w:val="WW8Num62z8"/>
    <w:uiPriority w:val="99"/>
    <w:rsid w:val="00202A89"/>
  </w:style>
  <w:style w:type="character" w:customStyle="1" w:styleId="WW8Num116z0">
    <w:name w:val="WW8Num116z0"/>
    <w:uiPriority w:val="99"/>
    <w:rsid w:val="00202A89"/>
    <w:rPr>
      <w:rFonts w:ascii="Symbol" w:hAnsi="Symbol"/>
      <w:sz w:val="20"/>
    </w:rPr>
  </w:style>
  <w:style w:type="character" w:customStyle="1" w:styleId="WW8Num116z1">
    <w:name w:val="WW8Num116z1"/>
    <w:uiPriority w:val="99"/>
    <w:rsid w:val="00202A89"/>
    <w:rPr>
      <w:rFonts w:ascii="Courier New" w:hAnsi="Courier New"/>
      <w:sz w:val="20"/>
    </w:rPr>
  </w:style>
  <w:style w:type="character" w:customStyle="1" w:styleId="WW8Num116z2">
    <w:name w:val="WW8Num116z2"/>
    <w:uiPriority w:val="99"/>
    <w:rsid w:val="00202A89"/>
    <w:rPr>
      <w:rFonts w:ascii="Wingdings" w:hAnsi="Wingdings"/>
      <w:sz w:val="20"/>
    </w:rPr>
  </w:style>
  <w:style w:type="character" w:customStyle="1" w:styleId="WW8Num68z2">
    <w:name w:val="WW8Num68z2"/>
    <w:uiPriority w:val="99"/>
    <w:rsid w:val="00202A89"/>
  </w:style>
  <w:style w:type="character" w:customStyle="1" w:styleId="WW8Num68z3">
    <w:name w:val="WW8Num68z3"/>
    <w:uiPriority w:val="99"/>
    <w:rsid w:val="00202A89"/>
  </w:style>
  <w:style w:type="character" w:customStyle="1" w:styleId="WW8Num68z4">
    <w:name w:val="WW8Num68z4"/>
    <w:uiPriority w:val="99"/>
    <w:rsid w:val="00202A89"/>
  </w:style>
  <w:style w:type="character" w:customStyle="1" w:styleId="WW8Num68z5">
    <w:name w:val="WW8Num68z5"/>
    <w:uiPriority w:val="99"/>
    <w:rsid w:val="00202A89"/>
  </w:style>
  <w:style w:type="character" w:customStyle="1" w:styleId="WW8Num68z6">
    <w:name w:val="WW8Num68z6"/>
    <w:uiPriority w:val="99"/>
    <w:rsid w:val="00202A89"/>
  </w:style>
  <w:style w:type="character" w:customStyle="1" w:styleId="WW8Num68z7">
    <w:name w:val="WW8Num68z7"/>
    <w:uiPriority w:val="99"/>
    <w:rsid w:val="00202A89"/>
  </w:style>
  <w:style w:type="character" w:customStyle="1" w:styleId="WW8Num68z8">
    <w:name w:val="WW8Num68z8"/>
    <w:uiPriority w:val="99"/>
    <w:rsid w:val="00202A89"/>
  </w:style>
  <w:style w:type="character" w:customStyle="1" w:styleId="WW8Num17z2">
    <w:name w:val="WW8Num17z2"/>
    <w:uiPriority w:val="99"/>
    <w:rsid w:val="00202A89"/>
  </w:style>
  <w:style w:type="character" w:customStyle="1" w:styleId="WW8Num17z4">
    <w:name w:val="WW8Num17z4"/>
    <w:uiPriority w:val="99"/>
    <w:rsid w:val="00202A89"/>
  </w:style>
  <w:style w:type="character" w:customStyle="1" w:styleId="WW8Num17z5">
    <w:name w:val="WW8Num17z5"/>
    <w:uiPriority w:val="99"/>
    <w:rsid w:val="00202A89"/>
  </w:style>
  <w:style w:type="character" w:customStyle="1" w:styleId="WW8Num17z6">
    <w:name w:val="WW8Num17z6"/>
    <w:uiPriority w:val="99"/>
    <w:rsid w:val="00202A89"/>
  </w:style>
  <w:style w:type="character" w:customStyle="1" w:styleId="WW8Num17z7">
    <w:name w:val="WW8Num17z7"/>
    <w:uiPriority w:val="99"/>
    <w:rsid w:val="00202A89"/>
  </w:style>
  <w:style w:type="character" w:customStyle="1" w:styleId="WW8Num17z8">
    <w:name w:val="WW8Num17z8"/>
    <w:uiPriority w:val="99"/>
    <w:rsid w:val="00202A89"/>
  </w:style>
  <w:style w:type="character" w:customStyle="1" w:styleId="WW8Num114z0">
    <w:name w:val="WW8Num114z0"/>
    <w:uiPriority w:val="99"/>
    <w:rsid w:val="00202A89"/>
  </w:style>
  <w:style w:type="character" w:customStyle="1" w:styleId="WW8Num114z1">
    <w:name w:val="WW8Num114z1"/>
    <w:uiPriority w:val="99"/>
    <w:rsid w:val="00202A89"/>
  </w:style>
  <w:style w:type="character" w:customStyle="1" w:styleId="WW8Num114z2">
    <w:name w:val="WW8Num114z2"/>
    <w:uiPriority w:val="99"/>
    <w:rsid w:val="00202A89"/>
  </w:style>
  <w:style w:type="character" w:customStyle="1" w:styleId="WW8Num114z3">
    <w:name w:val="WW8Num114z3"/>
    <w:uiPriority w:val="99"/>
    <w:rsid w:val="00202A89"/>
  </w:style>
  <w:style w:type="character" w:customStyle="1" w:styleId="WW8Num114z4">
    <w:name w:val="WW8Num114z4"/>
    <w:uiPriority w:val="99"/>
    <w:rsid w:val="00202A89"/>
  </w:style>
  <w:style w:type="character" w:customStyle="1" w:styleId="WW8Num114z5">
    <w:name w:val="WW8Num114z5"/>
    <w:uiPriority w:val="99"/>
    <w:rsid w:val="00202A89"/>
  </w:style>
  <w:style w:type="character" w:customStyle="1" w:styleId="WW8Num114z6">
    <w:name w:val="WW8Num114z6"/>
    <w:uiPriority w:val="99"/>
    <w:rsid w:val="00202A89"/>
  </w:style>
  <w:style w:type="character" w:customStyle="1" w:styleId="WW8Num114z7">
    <w:name w:val="WW8Num114z7"/>
    <w:uiPriority w:val="99"/>
    <w:rsid w:val="00202A89"/>
  </w:style>
  <w:style w:type="character" w:customStyle="1" w:styleId="WW8Num114z8">
    <w:name w:val="WW8Num114z8"/>
    <w:uiPriority w:val="99"/>
    <w:rsid w:val="00202A89"/>
  </w:style>
  <w:style w:type="character" w:customStyle="1" w:styleId="WW8Num21z3">
    <w:name w:val="WW8Num21z3"/>
    <w:uiPriority w:val="99"/>
    <w:rsid w:val="00202A89"/>
  </w:style>
  <w:style w:type="character" w:customStyle="1" w:styleId="WW8Num21z4">
    <w:name w:val="WW8Num21z4"/>
    <w:uiPriority w:val="99"/>
    <w:rsid w:val="00202A89"/>
  </w:style>
  <w:style w:type="character" w:customStyle="1" w:styleId="WW8Num21z5">
    <w:name w:val="WW8Num21z5"/>
    <w:uiPriority w:val="99"/>
    <w:rsid w:val="00202A89"/>
  </w:style>
  <w:style w:type="character" w:customStyle="1" w:styleId="WW8Num21z6">
    <w:name w:val="WW8Num21z6"/>
    <w:uiPriority w:val="99"/>
    <w:rsid w:val="00202A89"/>
  </w:style>
  <w:style w:type="character" w:customStyle="1" w:styleId="WW8Num21z7">
    <w:name w:val="WW8Num21z7"/>
    <w:uiPriority w:val="99"/>
    <w:rsid w:val="00202A89"/>
  </w:style>
  <w:style w:type="character" w:customStyle="1" w:styleId="WW8Num21z8">
    <w:name w:val="WW8Num21z8"/>
    <w:uiPriority w:val="99"/>
    <w:rsid w:val="00202A89"/>
  </w:style>
  <w:style w:type="character" w:customStyle="1" w:styleId="WW8Num81z2">
    <w:name w:val="WW8Num81z2"/>
    <w:uiPriority w:val="99"/>
    <w:rsid w:val="00202A89"/>
  </w:style>
  <w:style w:type="character" w:customStyle="1" w:styleId="WW8Num81z4">
    <w:name w:val="WW8Num81z4"/>
    <w:uiPriority w:val="99"/>
    <w:rsid w:val="00202A89"/>
  </w:style>
  <w:style w:type="character" w:customStyle="1" w:styleId="WW8Num81z5">
    <w:name w:val="WW8Num81z5"/>
    <w:uiPriority w:val="99"/>
    <w:rsid w:val="00202A89"/>
  </w:style>
  <w:style w:type="character" w:customStyle="1" w:styleId="WW8Num81z6">
    <w:name w:val="WW8Num81z6"/>
    <w:uiPriority w:val="99"/>
    <w:rsid w:val="00202A89"/>
  </w:style>
  <w:style w:type="character" w:customStyle="1" w:styleId="WW8Num81z7">
    <w:name w:val="WW8Num81z7"/>
    <w:uiPriority w:val="99"/>
    <w:rsid w:val="00202A89"/>
  </w:style>
  <w:style w:type="character" w:customStyle="1" w:styleId="WW8Num81z8">
    <w:name w:val="WW8Num81z8"/>
    <w:uiPriority w:val="99"/>
    <w:rsid w:val="00202A89"/>
  </w:style>
  <w:style w:type="character" w:customStyle="1" w:styleId="WW8Num89z3">
    <w:name w:val="WW8Num89z3"/>
    <w:uiPriority w:val="99"/>
    <w:rsid w:val="00202A89"/>
  </w:style>
  <w:style w:type="character" w:customStyle="1" w:styleId="WW8Num89z4">
    <w:name w:val="WW8Num89z4"/>
    <w:uiPriority w:val="99"/>
    <w:rsid w:val="00202A89"/>
  </w:style>
  <w:style w:type="character" w:customStyle="1" w:styleId="WW8Num89z5">
    <w:name w:val="WW8Num89z5"/>
    <w:uiPriority w:val="99"/>
    <w:rsid w:val="00202A89"/>
  </w:style>
  <w:style w:type="character" w:customStyle="1" w:styleId="WW8Num89z6">
    <w:name w:val="WW8Num89z6"/>
    <w:uiPriority w:val="99"/>
    <w:rsid w:val="00202A89"/>
  </w:style>
  <w:style w:type="character" w:customStyle="1" w:styleId="WW8Num89z7">
    <w:name w:val="WW8Num89z7"/>
    <w:uiPriority w:val="99"/>
    <w:rsid w:val="00202A89"/>
  </w:style>
  <w:style w:type="character" w:customStyle="1" w:styleId="WW8Num89z8">
    <w:name w:val="WW8Num89z8"/>
    <w:uiPriority w:val="99"/>
    <w:rsid w:val="00202A89"/>
  </w:style>
  <w:style w:type="character" w:customStyle="1" w:styleId="WW8Num113z0">
    <w:name w:val="WW8Num113z0"/>
    <w:uiPriority w:val="99"/>
    <w:rsid w:val="00202A89"/>
    <w:rPr>
      <w:rFonts w:ascii="Symbol" w:hAnsi="Symbol"/>
      <w:sz w:val="20"/>
    </w:rPr>
  </w:style>
  <w:style w:type="character" w:customStyle="1" w:styleId="WW8Num113z1">
    <w:name w:val="WW8Num113z1"/>
    <w:uiPriority w:val="99"/>
    <w:rsid w:val="00202A89"/>
    <w:rPr>
      <w:rFonts w:ascii="Courier New" w:hAnsi="Courier New"/>
      <w:sz w:val="20"/>
    </w:rPr>
  </w:style>
  <w:style w:type="character" w:customStyle="1" w:styleId="WW8Num113z2">
    <w:name w:val="WW8Num113z2"/>
    <w:uiPriority w:val="99"/>
    <w:rsid w:val="00202A89"/>
    <w:rPr>
      <w:rFonts w:ascii="Wingdings" w:hAnsi="Wingdings"/>
      <w:sz w:val="20"/>
    </w:rPr>
  </w:style>
  <w:style w:type="character" w:customStyle="1" w:styleId="WW8Num139z0">
    <w:name w:val="WW8Num139z0"/>
    <w:uiPriority w:val="99"/>
    <w:rsid w:val="00202A89"/>
  </w:style>
  <w:style w:type="character" w:customStyle="1" w:styleId="WW8Num139z1">
    <w:name w:val="WW8Num139z1"/>
    <w:uiPriority w:val="99"/>
    <w:rsid w:val="00202A89"/>
  </w:style>
  <w:style w:type="character" w:customStyle="1" w:styleId="WW8Num139z2">
    <w:name w:val="WW8Num139z2"/>
    <w:uiPriority w:val="99"/>
    <w:rsid w:val="00202A89"/>
  </w:style>
  <w:style w:type="character" w:customStyle="1" w:styleId="WW8Num139z3">
    <w:name w:val="WW8Num139z3"/>
    <w:uiPriority w:val="99"/>
    <w:rsid w:val="00202A89"/>
  </w:style>
  <w:style w:type="character" w:customStyle="1" w:styleId="WW8Num139z4">
    <w:name w:val="WW8Num139z4"/>
    <w:uiPriority w:val="99"/>
    <w:rsid w:val="00202A89"/>
  </w:style>
  <w:style w:type="character" w:customStyle="1" w:styleId="WW8Num139z5">
    <w:name w:val="WW8Num139z5"/>
    <w:uiPriority w:val="99"/>
    <w:rsid w:val="00202A89"/>
  </w:style>
  <w:style w:type="character" w:customStyle="1" w:styleId="WW8Num139z6">
    <w:name w:val="WW8Num139z6"/>
    <w:uiPriority w:val="99"/>
    <w:rsid w:val="00202A89"/>
  </w:style>
  <w:style w:type="character" w:customStyle="1" w:styleId="WW8Num139z7">
    <w:name w:val="WW8Num139z7"/>
    <w:uiPriority w:val="99"/>
    <w:rsid w:val="00202A89"/>
  </w:style>
  <w:style w:type="character" w:customStyle="1" w:styleId="WW8Num139z8">
    <w:name w:val="WW8Num139z8"/>
    <w:uiPriority w:val="99"/>
    <w:rsid w:val="00202A89"/>
  </w:style>
  <w:style w:type="character" w:customStyle="1" w:styleId="WW8Num51z4">
    <w:name w:val="WW8Num51z4"/>
    <w:uiPriority w:val="99"/>
    <w:rsid w:val="00202A89"/>
  </w:style>
  <w:style w:type="character" w:customStyle="1" w:styleId="WW8Num51z5">
    <w:name w:val="WW8Num51z5"/>
    <w:uiPriority w:val="99"/>
    <w:rsid w:val="00202A89"/>
  </w:style>
  <w:style w:type="character" w:customStyle="1" w:styleId="WW8Num51z6">
    <w:name w:val="WW8Num51z6"/>
    <w:uiPriority w:val="99"/>
    <w:rsid w:val="00202A89"/>
  </w:style>
  <w:style w:type="character" w:customStyle="1" w:styleId="WW8Num51z7">
    <w:name w:val="WW8Num51z7"/>
    <w:uiPriority w:val="99"/>
    <w:rsid w:val="00202A89"/>
  </w:style>
  <w:style w:type="character" w:customStyle="1" w:styleId="WW8Num51z8">
    <w:name w:val="WW8Num51z8"/>
    <w:uiPriority w:val="99"/>
    <w:rsid w:val="00202A89"/>
  </w:style>
  <w:style w:type="character" w:customStyle="1" w:styleId="WW8Num167z0">
    <w:name w:val="WW8Num167z0"/>
    <w:uiPriority w:val="99"/>
    <w:rsid w:val="00202A89"/>
  </w:style>
  <w:style w:type="character" w:customStyle="1" w:styleId="WW8Num167z1">
    <w:name w:val="WW8Num167z1"/>
    <w:uiPriority w:val="99"/>
    <w:rsid w:val="00202A89"/>
  </w:style>
  <w:style w:type="character" w:customStyle="1" w:styleId="WW8Num167z2">
    <w:name w:val="WW8Num167z2"/>
    <w:uiPriority w:val="99"/>
    <w:rsid w:val="00202A89"/>
  </w:style>
  <w:style w:type="character" w:customStyle="1" w:styleId="WW8Num167z3">
    <w:name w:val="WW8Num167z3"/>
    <w:uiPriority w:val="99"/>
    <w:rsid w:val="00202A89"/>
  </w:style>
  <w:style w:type="character" w:customStyle="1" w:styleId="WW8Num167z4">
    <w:name w:val="WW8Num167z4"/>
    <w:uiPriority w:val="99"/>
    <w:rsid w:val="00202A89"/>
  </w:style>
  <w:style w:type="character" w:customStyle="1" w:styleId="WW8Num167z5">
    <w:name w:val="WW8Num167z5"/>
    <w:uiPriority w:val="99"/>
    <w:rsid w:val="00202A89"/>
  </w:style>
  <w:style w:type="character" w:customStyle="1" w:styleId="WW8Num167z6">
    <w:name w:val="WW8Num167z6"/>
    <w:uiPriority w:val="99"/>
    <w:rsid w:val="00202A89"/>
  </w:style>
  <w:style w:type="character" w:customStyle="1" w:styleId="WW8Num167z7">
    <w:name w:val="WW8Num167z7"/>
    <w:uiPriority w:val="99"/>
    <w:rsid w:val="00202A89"/>
  </w:style>
  <w:style w:type="character" w:customStyle="1" w:styleId="WW8Num167z8">
    <w:name w:val="WW8Num167z8"/>
    <w:uiPriority w:val="99"/>
    <w:rsid w:val="00202A89"/>
  </w:style>
  <w:style w:type="character" w:customStyle="1" w:styleId="WW8Num83z3">
    <w:name w:val="WW8Num83z3"/>
    <w:uiPriority w:val="99"/>
    <w:rsid w:val="00202A89"/>
  </w:style>
  <w:style w:type="character" w:customStyle="1" w:styleId="WW8Num83z4">
    <w:name w:val="WW8Num83z4"/>
    <w:uiPriority w:val="99"/>
    <w:rsid w:val="00202A89"/>
  </w:style>
  <w:style w:type="character" w:customStyle="1" w:styleId="WW8Num83z5">
    <w:name w:val="WW8Num83z5"/>
    <w:uiPriority w:val="99"/>
    <w:rsid w:val="00202A89"/>
  </w:style>
  <w:style w:type="character" w:customStyle="1" w:styleId="WW8Num83z6">
    <w:name w:val="WW8Num83z6"/>
    <w:uiPriority w:val="99"/>
    <w:rsid w:val="00202A89"/>
  </w:style>
  <w:style w:type="character" w:customStyle="1" w:styleId="WW8Num83z7">
    <w:name w:val="WW8Num83z7"/>
    <w:uiPriority w:val="99"/>
    <w:rsid w:val="00202A89"/>
  </w:style>
  <w:style w:type="character" w:customStyle="1" w:styleId="WW8Num83z8">
    <w:name w:val="WW8Num83z8"/>
    <w:uiPriority w:val="99"/>
    <w:rsid w:val="00202A89"/>
  </w:style>
  <w:style w:type="character" w:customStyle="1" w:styleId="WW8Num110z0">
    <w:name w:val="WW8Num110z0"/>
    <w:uiPriority w:val="99"/>
    <w:rsid w:val="00202A89"/>
  </w:style>
  <w:style w:type="character" w:customStyle="1" w:styleId="WW8Num110z1">
    <w:name w:val="WW8Num110z1"/>
    <w:uiPriority w:val="99"/>
    <w:rsid w:val="00202A89"/>
  </w:style>
  <w:style w:type="character" w:customStyle="1" w:styleId="WW8Num110z2">
    <w:name w:val="WW8Num110z2"/>
    <w:uiPriority w:val="99"/>
    <w:rsid w:val="00202A89"/>
  </w:style>
  <w:style w:type="character" w:customStyle="1" w:styleId="WW8Num110z3">
    <w:name w:val="WW8Num110z3"/>
    <w:uiPriority w:val="99"/>
    <w:rsid w:val="00202A89"/>
  </w:style>
  <w:style w:type="character" w:customStyle="1" w:styleId="WW8Num110z4">
    <w:name w:val="WW8Num110z4"/>
    <w:uiPriority w:val="99"/>
    <w:rsid w:val="00202A89"/>
  </w:style>
  <w:style w:type="character" w:customStyle="1" w:styleId="WW8Num110z5">
    <w:name w:val="WW8Num110z5"/>
    <w:uiPriority w:val="99"/>
    <w:rsid w:val="00202A89"/>
  </w:style>
  <w:style w:type="character" w:customStyle="1" w:styleId="WW8Num110z6">
    <w:name w:val="WW8Num110z6"/>
    <w:uiPriority w:val="99"/>
    <w:rsid w:val="00202A89"/>
  </w:style>
  <w:style w:type="character" w:customStyle="1" w:styleId="WW8Num110z7">
    <w:name w:val="WW8Num110z7"/>
    <w:uiPriority w:val="99"/>
    <w:rsid w:val="00202A89"/>
  </w:style>
  <w:style w:type="character" w:customStyle="1" w:styleId="WW8Num110z8">
    <w:name w:val="WW8Num110z8"/>
    <w:uiPriority w:val="99"/>
    <w:rsid w:val="00202A89"/>
  </w:style>
  <w:style w:type="character" w:customStyle="1" w:styleId="WW8Num142z0">
    <w:name w:val="WW8Num142z0"/>
    <w:uiPriority w:val="99"/>
    <w:rsid w:val="00202A89"/>
  </w:style>
  <w:style w:type="character" w:customStyle="1" w:styleId="WW8Num142z1">
    <w:name w:val="WW8Num142z1"/>
    <w:uiPriority w:val="99"/>
    <w:rsid w:val="00202A89"/>
  </w:style>
  <w:style w:type="character" w:customStyle="1" w:styleId="WW8Num142z2">
    <w:name w:val="WW8Num142z2"/>
    <w:uiPriority w:val="99"/>
    <w:rsid w:val="00202A89"/>
  </w:style>
  <w:style w:type="character" w:customStyle="1" w:styleId="WW8Num142z3">
    <w:name w:val="WW8Num142z3"/>
    <w:uiPriority w:val="99"/>
    <w:rsid w:val="00202A89"/>
  </w:style>
  <w:style w:type="character" w:customStyle="1" w:styleId="WW8Num142z4">
    <w:name w:val="WW8Num142z4"/>
    <w:uiPriority w:val="99"/>
    <w:rsid w:val="00202A89"/>
  </w:style>
  <w:style w:type="character" w:customStyle="1" w:styleId="WW8Num142z5">
    <w:name w:val="WW8Num142z5"/>
    <w:uiPriority w:val="99"/>
    <w:rsid w:val="00202A89"/>
  </w:style>
  <w:style w:type="character" w:customStyle="1" w:styleId="WW8Num142z6">
    <w:name w:val="WW8Num142z6"/>
    <w:uiPriority w:val="99"/>
    <w:rsid w:val="00202A89"/>
  </w:style>
  <w:style w:type="character" w:customStyle="1" w:styleId="WW8Num142z7">
    <w:name w:val="WW8Num142z7"/>
    <w:uiPriority w:val="99"/>
    <w:rsid w:val="00202A89"/>
  </w:style>
  <w:style w:type="character" w:customStyle="1" w:styleId="WW8Num142z8">
    <w:name w:val="WW8Num142z8"/>
    <w:uiPriority w:val="99"/>
    <w:rsid w:val="00202A89"/>
  </w:style>
  <w:style w:type="character" w:customStyle="1" w:styleId="WW8Num169z0">
    <w:name w:val="WW8Num169z0"/>
    <w:uiPriority w:val="99"/>
    <w:rsid w:val="00202A89"/>
  </w:style>
  <w:style w:type="character" w:customStyle="1" w:styleId="WW8Num169z1">
    <w:name w:val="WW8Num169z1"/>
    <w:uiPriority w:val="99"/>
    <w:rsid w:val="00202A89"/>
  </w:style>
  <w:style w:type="character" w:customStyle="1" w:styleId="WW8Num169z2">
    <w:name w:val="WW8Num169z2"/>
    <w:uiPriority w:val="99"/>
    <w:rsid w:val="00202A89"/>
  </w:style>
  <w:style w:type="character" w:customStyle="1" w:styleId="WW8Num169z3">
    <w:name w:val="WW8Num169z3"/>
    <w:uiPriority w:val="99"/>
    <w:rsid w:val="00202A89"/>
  </w:style>
  <w:style w:type="character" w:customStyle="1" w:styleId="WW8Num169z4">
    <w:name w:val="WW8Num169z4"/>
    <w:uiPriority w:val="99"/>
    <w:rsid w:val="00202A89"/>
  </w:style>
  <w:style w:type="character" w:customStyle="1" w:styleId="WW8Num169z5">
    <w:name w:val="WW8Num169z5"/>
    <w:uiPriority w:val="99"/>
    <w:rsid w:val="00202A89"/>
  </w:style>
  <w:style w:type="character" w:customStyle="1" w:styleId="WW8Num169z6">
    <w:name w:val="WW8Num169z6"/>
    <w:uiPriority w:val="99"/>
    <w:rsid w:val="00202A89"/>
  </w:style>
  <w:style w:type="character" w:customStyle="1" w:styleId="WW8Num169z7">
    <w:name w:val="WW8Num169z7"/>
    <w:uiPriority w:val="99"/>
    <w:rsid w:val="00202A89"/>
  </w:style>
  <w:style w:type="character" w:customStyle="1" w:styleId="WW8Num169z8">
    <w:name w:val="WW8Num169z8"/>
    <w:uiPriority w:val="99"/>
    <w:rsid w:val="00202A89"/>
  </w:style>
  <w:style w:type="character" w:customStyle="1" w:styleId="WW8Num155z0">
    <w:name w:val="WW8Num155z0"/>
    <w:uiPriority w:val="99"/>
    <w:rsid w:val="00202A89"/>
  </w:style>
  <w:style w:type="character" w:customStyle="1" w:styleId="WW8Num155z1">
    <w:name w:val="WW8Num155z1"/>
    <w:uiPriority w:val="99"/>
    <w:rsid w:val="00202A89"/>
  </w:style>
  <w:style w:type="character" w:customStyle="1" w:styleId="WW8Num155z2">
    <w:name w:val="WW8Num155z2"/>
    <w:uiPriority w:val="99"/>
    <w:rsid w:val="00202A89"/>
  </w:style>
  <w:style w:type="character" w:customStyle="1" w:styleId="WW8Num155z3">
    <w:name w:val="WW8Num155z3"/>
    <w:uiPriority w:val="99"/>
    <w:rsid w:val="00202A89"/>
  </w:style>
  <w:style w:type="character" w:customStyle="1" w:styleId="WW8Num155z4">
    <w:name w:val="WW8Num155z4"/>
    <w:uiPriority w:val="99"/>
    <w:rsid w:val="00202A89"/>
  </w:style>
  <w:style w:type="character" w:customStyle="1" w:styleId="WW8Num155z5">
    <w:name w:val="WW8Num155z5"/>
    <w:uiPriority w:val="99"/>
    <w:rsid w:val="00202A89"/>
  </w:style>
  <w:style w:type="character" w:customStyle="1" w:styleId="WW8Num155z6">
    <w:name w:val="WW8Num155z6"/>
    <w:uiPriority w:val="99"/>
    <w:rsid w:val="00202A89"/>
  </w:style>
  <w:style w:type="character" w:customStyle="1" w:styleId="WW8Num155z7">
    <w:name w:val="WW8Num155z7"/>
    <w:uiPriority w:val="99"/>
    <w:rsid w:val="00202A89"/>
  </w:style>
  <w:style w:type="character" w:customStyle="1" w:styleId="WW8Num155z8">
    <w:name w:val="WW8Num155z8"/>
    <w:uiPriority w:val="99"/>
    <w:rsid w:val="00202A89"/>
  </w:style>
  <w:style w:type="character" w:customStyle="1" w:styleId="WW8Num147z0">
    <w:name w:val="WW8Num147z0"/>
    <w:uiPriority w:val="99"/>
    <w:rsid w:val="00202A89"/>
  </w:style>
  <w:style w:type="character" w:customStyle="1" w:styleId="WW8Num147z1">
    <w:name w:val="WW8Num147z1"/>
    <w:uiPriority w:val="99"/>
    <w:rsid w:val="00202A89"/>
  </w:style>
  <w:style w:type="character" w:customStyle="1" w:styleId="WW8Num147z2">
    <w:name w:val="WW8Num147z2"/>
    <w:uiPriority w:val="99"/>
    <w:rsid w:val="00202A89"/>
  </w:style>
  <w:style w:type="character" w:customStyle="1" w:styleId="WW8Num147z3">
    <w:name w:val="WW8Num147z3"/>
    <w:uiPriority w:val="99"/>
    <w:rsid w:val="00202A89"/>
  </w:style>
  <w:style w:type="character" w:customStyle="1" w:styleId="WW8Num147z4">
    <w:name w:val="WW8Num147z4"/>
    <w:uiPriority w:val="99"/>
    <w:rsid w:val="00202A89"/>
  </w:style>
  <w:style w:type="character" w:customStyle="1" w:styleId="WW8Num147z5">
    <w:name w:val="WW8Num147z5"/>
    <w:uiPriority w:val="99"/>
    <w:rsid w:val="00202A89"/>
  </w:style>
  <w:style w:type="character" w:customStyle="1" w:styleId="WW8Num147z6">
    <w:name w:val="WW8Num147z6"/>
    <w:uiPriority w:val="99"/>
    <w:rsid w:val="00202A89"/>
  </w:style>
  <w:style w:type="character" w:customStyle="1" w:styleId="WW8Num147z7">
    <w:name w:val="WW8Num147z7"/>
    <w:uiPriority w:val="99"/>
    <w:rsid w:val="00202A89"/>
  </w:style>
  <w:style w:type="character" w:customStyle="1" w:styleId="WW8Num147z8">
    <w:name w:val="WW8Num147z8"/>
    <w:uiPriority w:val="99"/>
    <w:rsid w:val="00202A89"/>
  </w:style>
  <w:style w:type="character" w:customStyle="1" w:styleId="WW8Num32z5">
    <w:name w:val="WW8Num32z5"/>
    <w:uiPriority w:val="99"/>
    <w:rsid w:val="00202A89"/>
  </w:style>
  <w:style w:type="character" w:customStyle="1" w:styleId="WW8Num32z6">
    <w:name w:val="WW8Num32z6"/>
    <w:uiPriority w:val="99"/>
    <w:rsid w:val="00202A89"/>
  </w:style>
  <w:style w:type="character" w:customStyle="1" w:styleId="WW8Num32z7">
    <w:name w:val="WW8Num32z7"/>
    <w:uiPriority w:val="99"/>
    <w:rsid w:val="00202A89"/>
  </w:style>
  <w:style w:type="character" w:customStyle="1" w:styleId="WW8Num32z8">
    <w:name w:val="WW8Num32z8"/>
    <w:uiPriority w:val="99"/>
    <w:rsid w:val="00202A89"/>
  </w:style>
  <w:style w:type="character" w:customStyle="1" w:styleId="WW8Num122z0">
    <w:name w:val="WW8Num122z0"/>
    <w:uiPriority w:val="99"/>
    <w:rsid w:val="00202A89"/>
  </w:style>
  <w:style w:type="character" w:customStyle="1" w:styleId="WW8Num122z1">
    <w:name w:val="WW8Num122z1"/>
    <w:uiPriority w:val="99"/>
    <w:rsid w:val="00202A89"/>
  </w:style>
  <w:style w:type="character" w:customStyle="1" w:styleId="WW8Num122z2">
    <w:name w:val="WW8Num122z2"/>
    <w:uiPriority w:val="99"/>
    <w:rsid w:val="00202A89"/>
  </w:style>
  <w:style w:type="character" w:customStyle="1" w:styleId="WW8Num122z3">
    <w:name w:val="WW8Num122z3"/>
    <w:uiPriority w:val="99"/>
    <w:rsid w:val="00202A89"/>
  </w:style>
  <w:style w:type="character" w:customStyle="1" w:styleId="WW8Num122z4">
    <w:name w:val="WW8Num122z4"/>
    <w:uiPriority w:val="99"/>
    <w:rsid w:val="00202A89"/>
  </w:style>
  <w:style w:type="character" w:customStyle="1" w:styleId="WW8Num122z5">
    <w:name w:val="WW8Num122z5"/>
    <w:uiPriority w:val="99"/>
    <w:rsid w:val="00202A89"/>
  </w:style>
  <w:style w:type="character" w:customStyle="1" w:styleId="WW8Num122z6">
    <w:name w:val="WW8Num122z6"/>
    <w:uiPriority w:val="99"/>
    <w:rsid w:val="00202A89"/>
  </w:style>
  <w:style w:type="character" w:customStyle="1" w:styleId="WW8Num122z7">
    <w:name w:val="WW8Num122z7"/>
    <w:uiPriority w:val="99"/>
    <w:rsid w:val="00202A89"/>
  </w:style>
  <w:style w:type="character" w:customStyle="1" w:styleId="WW8Num122z8">
    <w:name w:val="WW8Num122z8"/>
    <w:uiPriority w:val="99"/>
    <w:rsid w:val="00202A89"/>
  </w:style>
  <w:style w:type="character" w:customStyle="1" w:styleId="WW8Num109z0">
    <w:name w:val="WW8Num109z0"/>
    <w:uiPriority w:val="99"/>
    <w:rsid w:val="00202A89"/>
  </w:style>
  <w:style w:type="character" w:customStyle="1" w:styleId="WW8Num109z1">
    <w:name w:val="WW8Num109z1"/>
    <w:uiPriority w:val="99"/>
    <w:rsid w:val="00202A89"/>
  </w:style>
  <w:style w:type="character" w:customStyle="1" w:styleId="WW8Num109z2">
    <w:name w:val="WW8Num109z2"/>
    <w:uiPriority w:val="99"/>
    <w:rsid w:val="00202A89"/>
  </w:style>
  <w:style w:type="character" w:customStyle="1" w:styleId="WW8Num109z3">
    <w:name w:val="WW8Num109z3"/>
    <w:uiPriority w:val="99"/>
    <w:rsid w:val="00202A89"/>
  </w:style>
  <w:style w:type="character" w:customStyle="1" w:styleId="WW8Num109z4">
    <w:name w:val="WW8Num109z4"/>
    <w:uiPriority w:val="99"/>
    <w:rsid w:val="00202A89"/>
  </w:style>
  <w:style w:type="character" w:customStyle="1" w:styleId="WW8Num109z5">
    <w:name w:val="WW8Num109z5"/>
    <w:uiPriority w:val="99"/>
    <w:rsid w:val="00202A89"/>
  </w:style>
  <w:style w:type="character" w:customStyle="1" w:styleId="WW8Num109z6">
    <w:name w:val="WW8Num109z6"/>
    <w:uiPriority w:val="99"/>
    <w:rsid w:val="00202A89"/>
  </w:style>
  <w:style w:type="character" w:customStyle="1" w:styleId="WW8Num109z7">
    <w:name w:val="WW8Num109z7"/>
    <w:uiPriority w:val="99"/>
    <w:rsid w:val="00202A89"/>
  </w:style>
  <w:style w:type="character" w:customStyle="1" w:styleId="WW8Num109z8">
    <w:name w:val="WW8Num109z8"/>
    <w:uiPriority w:val="99"/>
    <w:rsid w:val="00202A89"/>
  </w:style>
  <w:style w:type="character" w:customStyle="1" w:styleId="WW8Num129z0">
    <w:name w:val="WW8Num129z0"/>
    <w:uiPriority w:val="99"/>
    <w:rsid w:val="00202A89"/>
  </w:style>
  <w:style w:type="character" w:customStyle="1" w:styleId="WW8Num129z1">
    <w:name w:val="WW8Num129z1"/>
    <w:uiPriority w:val="99"/>
    <w:rsid w:val="00202A89"/>
  </w:style>
  <w:style w:type="character" w:customStyle="1" w:styleId="WW8Num129z2">
    <w:name w:val="WW8Num129z2"/>
    <w:uiPriority w:val="99"/>
    <w:rsid w:val="00202A89"/>
  </w:style>
  <w:style w:type="character" w:customStyle="1" w:styleId="WW8Num129z3">
    <w:name w:val="WW8Num129z3"/>
    <w:uiPriority w:val="99"/>
    <w:rsid w:val="00202A89"/>
  </w:style>
  <w:style w:type="character" w:customStyle="1" w:styleId="WW8Num129z4">
    <w:name w:val="WW8Num129z4"/>
    <w:uiPriority w:val="99"/>
    <w:rsid w:val="00202A89"/>
  </w:style>
  <w:style w:type="character" w:customStyle="1" w:styleId="WW8Num129z5">
    <w:name w:val="WW8Num129z5"/>
    <w:uiPriority w:val="99"/>
    <w:rsid w:val="00202A89"/>
  </w:style>
  <w:style w:type="character" w:customStyle="1" w:styleId="WW8Num129z6">
    <w:name w:val="WW8Num129z6"/>
    <w:uiPriority w:val="99"/>
    <w:rsid w:val="00202A89"/>
  </w:style>
  <w:style w:type="character" w:customStyle="1" w:styleId="WW8Num129z7">
    <w:name w:val="WW8Num129z7"/>
    <w:uiPriority w:val="99"/>
    <w:rsid w:val="00202A89"/>
  </w:style>
  <w:style w:type="character" w:customStyle="1" w:styleId="WW8Num129z8">
    <w:name w:val="WW8Num129z8"/>
    <w:uiPriority w:val="99"/>
    <w:rsid w:val="00202A89"/>
  </w:style>
  <w:style w:type="character" w:customStyle="1" w:styleId="WW8Num135z0">
    <w:name w:val="WW8Num135z0"/>
    <w:uiPriority w:val="99"/>
    <w:rsid w:val="00202A89"/>
  </w:style>
  <w:style w:type="character" w:customStyle="1" w:styleId="WW8Num135z1">
    <w:name w:val="WW8Num135z1"/>
    <w:uiPriority w:val="99"/>
    <w:rsid w:val="00202A89"/>
  </w:style>
  <w:style w:type="character" w:customStyle="1" w:styleId="WW8Num135z2">
    <w:name w:val="WW8Num135z2"/>
    <w:uiPriority w:val="99"/>
    <w:rsid w:val="00202A89"/>
  </w:style>
  <w:style w:type="character" w:customStyle="1" w:styleId="WW8Num135z3">
    <w:name w:val="WW8Num135z3"/>
    <w:uiPriority w:val="99"/>
    <w:rsid w:val="00202A89"/>
  </w:style>
  <w:style w:type="character" w:customStyle="1" w:styleId="WW8Num135z4">
    <w:name w:val="WW8Num135z4"/>
    <w:uiPriority w:val="99"/>
    <w:rsid w:val="00202A89"/>
  </w:style>
  <w:style w:type="character" w:customStyle="1" w:styleId="WW8Num135z5">
    <w:name w:val="WW8Num135z5"/>
    <w:uiPriority w:val="99"/>
    <w:rsid w:val="00202A89"/>
  </w:style>
  <w:style w:type="character" w:customStyle="1" w:styleId="WW8Num135z6">
    <w:name w:val="WW8Num135z6"/>
    <w:uiPriority w:val="99"/>
    <w:rsid w:val="00202A89"/>
  </w:style>
  <w:style w:type="character" w:customStyle="1" w:styleId="WW8Num135z7">
    <w:name w:val="WW8Num135z7"/>
    <w:uiPriority w:val="99"/>
    <w:rsid w:val="00202A89"/>
  </w:style>
  <w:style w:type="character" w:customStyle="1" w:styleId="WW8Num135z8">
    <w:name w:val="WW8Num135z8"/>
    <w:uiPriority w:val="99"/>
    <w:rsid w:val="00202A89"/>
  </w:style>
  <w:style w:type="character" w:customStyle="1" w:styleId="WW8Num78z4">
    <w:name w:val="WW8Num78z4"/>
    <w:uiPriority w:val="99"/>
    <w:rsid w:val="00202A89"/>
  </w:style>
  <w:style w:type="character" w:customStyle="1" w:styleId="WW8Num78z5">
    <w:name w:val="WW8Num78z5"/>
    <w:uiPriority w:val="99"/>
    <w:rsid w:val="00202A89"/>
  </w:style>
  <w:style w:type="character" w:customStyle="1" w:styleId="WW8Num78z6">
    <w:name w:val="WW8Num78z6"/>
    <w:uiPriority w:val="99"/>
    <w:rsid w:val="00202A89"/>
  </w:style>
  <w:style w:type="character" w:customStyle="1" w:styleId="WW8Num78z7">
    <w:name w:val="WW8Num78z7"/>
    <w:uiPriority w:val="99"/>
    <w:rsid w:val="00202A89"/>
  </w:style>
  <w:style w:type="character" w:customStyle="1" w:styleId="WW8Num78z8">
    <w:name w:val="WW8Num78z8"/>
    <w:uiPriority w:val="99"/>
    <w:rsid w:val="00202A89"/>
  </w:style>
  <w:style w:type="character" w:customStyle="1" w:styleId="WW8Num107z0">
    <w:name w:val="WW8Num107z0"/>
    <w:uiPriority w:val="99"/>
    <w:rsid w:val="00202A89"/>
  </w:style>
  <w:style w:type="character" w:customStyle="1" w:styleId="WW8Num107z1">
    <w:name w:val="WW8Num107z1"/>
    <w:uiPriority w:val="99"/>
    <w:rsid w:val="00202A89"/>
  </w:style>
  <w:style w:type="character" w:customStyle="1" w:styleId="WW8Num107z2">
    <w:name w:val="WW8Num107z2"/>
    <w:uiPriority w:val="99"/>
    <w:rsid w:val="00202A89"/>
  </w:style>
  <w:style w:type="character" w:customStyle="1" w:styleId="WW8Num107z3">
    <w:name w:val="WW8Num107z3"/>
    <w:uiPriority w:val="99"/>
    <w:rsid w:val="00202A89"/>
  </w:style>
  <w:style w:type="character" w:customStyle="1" w:styleId="WW8Num107z4">
    <w:name w:val="WW8Num107z4"/>
    <w:uiPriority w:val="99"/>
    <w:rsid w:val="00202A89"/>
  </w:style>
  <w:style w:type="character" w:customStyle="1" w:styleId="WW8Num107z5">
    <w:name w:val="WW8Num107z5"/>
    <w:uiPriority w:val="99"/>
    <w:rsid w:val="00202A89"/>
  </w:style>
  <w:style w:type="character" w:customStyle="1" w:styleId="WW8Num107z6">
    <w:name w:val="WW8Num107z6"/>
    <w:uiPriority w:val="99"/>
    <w:rsid w:val="00202A89"/>
  </w:style>
  <w:style w:type="character" w:customStyle="1" w:styleId="WW8Num107z7">
    <w:name w:val="WW8Num107z7"/>
    <w:uiPriority w:val="99"/>
    <w:rsid w:val="00202A89"/>
  </w:style>
  <w:style w:type="character" w:customStyle="1" w:styleId="WW8Num107z8">
    <w:name w:val="WW8Num107z8"/>
    <w:uiPriority w:val="99"/>
    <w:rsid w:val="00202A89"/>
  </w:style>
  <w:style w:type="character" w:customStyle="1" w:styleId="WW8Num77z4">
    <w:name w:val="WW8Num77z4"/>
    <w:uiPriority w:val="99"/>
    <w:rsid w:val="00202A89"/>
  </w:style>
  <w:style w:type="character" w:customStyle="1" w:styleId="WW8Num77z5">
    <w:name w:val="WW8Num77z5"/>
    <w:uiPriority w:val="99"/>
    <w:rsid w:val="00202A89"/>
  </w:style>
  <w:style w:type="character" w:customStyle="1" w:styleId="WW8Num77z6">
    <w:name w:val="WW8Num77z6"/>
    <w:uiPriority w:val="99"/>
    <w:rsid w:val="00202A89"/>
  </w:style>
  <w:style w:type="character" w:customStyle="1" w:styleId="WW8Num77z7">
    <w:name w:val="WW8Num77z7"/>
    <w:uiPriority w:val="99"/>
    <w:rsid w:val="00202A89"/>
  </w:style>
  <w:style w:type="character" w:customStyle="1" w:styleId="WW8Num77z8">
    <w:name w:val="WW8Num77z8"/>
    <w:uiPriority w:val="99"/>
    <w:rsid w:val="00202A89"/>
  </w:style>
  <w:style w:type="character" w:customStyle="1" w:styleId="WW8Num136z0">
    <w:name w:val="WW8Num136z0"/>
    <w:uiPriority w:val="99"/>
    <w:rsid w:val="00202A89"/>
  </w:style>
  <w:style w:type="character" w:customStyle="1" w:styleId="WW8Num136z1">
    <w:name w:val="WW8Num136z1"/>
    <w:uiPriority w:val="99"/>
    <w:rsid w:val="00202A89"/>
  </w:style>
  <w:style w:type="character" w:customStyle="1" w:styleId="WW8Num136z2">
    <w:name w:val="WW8Num136z2"/>
    <w:uiPriority w:val="99"/>
    <w:rsid w:val="00202A89"/>
  </w:style>
  <w:style w:type="character" w:customStyle="1" w:styleId="WW8Num136z3">
    <w:name w:val="WW8Num136z3"/>
    <w:uiPriority w:val="99"/>
    <w:rsid w:val="00202A89"/>
  </w:style>
  <w:style w:type="character" w:customStyle="1" w:styleId="WW8Num136z4">
    <w:name w:val="WW8Num136z4"/>
    <w:uiPriority w:val="99"/>
    <w:rsid w:val="00202A89"/>
  </w:style>
  <w:style w:type="character" w:customStyle="1" w:styleId="WW8Num136z5">
    <w:name w:val="WW8Num136z5"/>
    <w:uiPriority w:val="99"/>
    <w:rsid w:val="00202A89"/>
  </w:style>
  <w:style w:type="character" w:customStyle="1" w:styleId="WW8Num136z6">
    <w:name w:val="WW8Num136z6"/>
    <w:uiPriority w:val="99"/>
    <w:rsid w:val="00202A89"/>
  </w:style>
  <w:style w:type="character" w:customStyle="1" w:styleId="WW8Num136z7">
    <w:name w:val="WW8Num136z7"/>
    <w:uiPriority w:val="99"/>
    <w:rsid w:val="00202A89"/>
  </w:style>
  <w:style w:type="character" w:customStyle="1" w:styleId="WW8Num136z8">
    <w:name w:val="WW8Num136z8"/>
    <w:uiPriority w:val="99"/>
    <w:rsid w:val="00202A89"/>
  </w:style>
  <w:style w:type="character" w:customStyle="1" w:styleId="WW8Num18z2">
    <w:name w:val="WW8Num18z2"/>
    <w:uiPriority w:val="99"/>
    <w:rsid w:val="00202A89"/>
  </w:style>
  <w:style w:type="character" w:customStyle="1" w:styleId="WW8Num18z4">
    <w:name w:val="WW8Num18z4"/>
    <w:uiPriority w:val="99"/>
    <w:rsid w:val="00202A89"/>
  </w:style>
  <w:style w:type="character" w:customStyle="1" w:styleId="WW8Num18z5">
    <w:name w:val="WW8Num18z5"/>
    <w:uiPriority w:val="99"/>
    <w:rsid w:val="00202A89"/>
  </w:style>
  <w:style w:type="character" w:customStyle="1" w:styleId="WW8Num18z6">
    <w:name w:val="WW8Num18z6"/>
    <w:uiPriority w:val="99"/>
    <w:rsid w:val="00202A89"/>
  </w:style>
  <w:style w:type="character" w:customStyle="1" w:styleId="WW8Num18z7">
    <w:name w:val="WW8Num18z7"/>
    <w:uiPriority w:val="99"/>
    <w:rsid w:val="00202A89"/>
  </w:style>
  <w:style w:type="character" w:customStyle="1" w:styleId="WW8Num18z8">
    <w:name w:val="WW8Num18z8"/>
    <w:uiPriority w:val="99"/>
    <w:rsid w:val="00202A89"/>
  </w:style>
  <w:style w:type="character" w:customStyle="1" w:styleId="WW8Num143z0">
    <w:name w:val="WW8Num143z0"/>
    <w:uiPriority w:val="99"/>
    <w:rsid w:val="00202A89"/>
  </w:style>
  <w:style w:type="character" w:customStyle="1" w:styleId="WW8Num143z1">
    <w:name w:val="WW8Num143z1"/>
    <w:uiPriority w:val="99"/>
    <w:rsid w:val="00202A89"/>
  </w:style>
  <w:style w:type="character" w:customStyle="1" w:styleId="WW8Num143z2">
    <w:name w:val="WW8Num143z2"/>
    <w:uiPriority w:val="99"/>
    <w:rsid w:val="00202A89"/>
  </w:style>
  <w:style w:type="character" w:customStyle="1" w:styleId="WW8Num143z3">
    <w:name w:val="WW8Num143z3"/>
    <w:uiPriority w:val="99"/>
    <w:rsid w:val="00202A89"/>
  </w:style>
  <w:style w:type="character" w:customStyle="1" w:styleId="WW8Num143z4">
    <w:name w:val="WW8Num143z4"/>
    <w:uiPriority w:val="99"/>
    <w:rsid w:val="00202A89"/>
  </w:style>
  <w:style w:type="character" w:customStyle="1" w:styleId="WW8Num143z5">
    <w:name w:val="WW8Num143z5"/>
    <w:uiPriority w:val="99"/>
    <w:rsid w:val="00202A89"/>
  </w:style>
  <w:style w:type="character" w:customStyle="1" w:styleId="WW8Num143z6">
    <w:name w:val="WW8Num143z6"/>
    <w:uiPriority w:val="99"/>
    <w:rsid w:val="00202A89"/>
  </w:style>
  <w:style w:type="character" w:customStyle="1" w:styleId="WW8Num143z7">
    <w:name w:val="WW8Num143z7"/>
    <w:uiPriority w:val="99"/>
    <w:rsid w:val="00202A89"/>
  </w:style>
  <w:style w:type="character" w:customStyle="1" w:styleId="WW8Num143z8">
    <w:name w:val="WW8Num143z8"/>
    <w:uiPriority w:val="99"/>
    <w:rsid w:val="00202A89"/>
  </w:style>
  <w:style w:type="character" w:customStyle="1" w:styleId="WW8Num58z2">
    <w:name w:val="WW8Num58z2"/>
    <w:uiPriority w:val="99"/>
    <w:rsid w:val="00202A89"/>
    <w:rPr>
      <w:rFonts w:ascii="Wingdings" w:hAnsi="Wingdings"/>
      <w:sz w:val="20"/>
    </w:rPr>
  </w:style>
  <w:style w:type="character" w:customStyle="1" w:styleId="WW8Num131z0">
    <w:name w:val="WW8Num131z0"/>
    <w:uiPriority w:val="99"/>
    <w:rsid w:val="00202A89"/>
  </w:style>
  <w:style w:type="character" w:customStyle="1" w:styleId="WW8Num131z1">
    <w:name w:val="WW8Num131z1"/>
    <w:uiPriority w:val="99"/>
    <w:rsid w:val="00202A89"/>
  </w:style>
  <w:style w:type="character" w:customStyle="1" w:styleId="WW8Num131z2">
    <w:name w:val="WW8Num131z2"/>
    <w:uiPriority w:val="99"/>
    <w:rsid w:val="00202A89"/>
  </w:style>
  <w:style w:type="character" w:customStyle="1" w:styleId="WW8Num131z3">
    <w:name w:val="WW8Num131z3"/>
    <w:uiPriority w:val="99"/>
    <w:rsid w:val="00202A89"/>
  </w:style>
  <w:style w:type="character" w:customStyle="1" w:styleId="WW8Num131z4">
    <w:name w:val="WW8Num131z4"/>
    <w:uiPriority w:val="99"/>
    <w:rsid w:val="00202A89"/>
  </w:style>
  <w:style w:type="character" w:customStyle="1" w:styleId="WW8Num131z5">
    <w:name w:val="WW8Num131z5"/>
    <w:uiPriority w:val="99"/>
    <w:rsid w:val="00202A89"/>
  </w:style>
  <w:style w:type="character" w:customStyle="1" w:styleId="WW8Num131z6">
    <w:name w:val="WW8Num131z6"/>
    <w:uiPriority w:val="99"/>
    <w:rsid w:val="00202A89"/>
  </w:style>
  <w:style w:type="character" w:customStyle="1" w:styleId="WW8Num131z7">
    <w:name w:val="WW8Num131z7"/>
    <w:uiPriority w:val="99"/>
    <w:rsid w:val="00202A89"/>
  </w:style>
  <w:style w:type="character" w:customStyle="1" w:styleId="WW8Num131z8">
    <w:name w:val="WW8Num131z8"/>
    <w:uiPriority w:val="99"/>
    <w:rsid w:val="00202A89"/>
  </w:style>
  <w:style w:type="character" w:customStyle="1" w:styleId="WW8Num162z0">
    <w:name w:val="WW8Num162z0"/>
    <w:uiPriority w:val="99"/>
    <w:rsid w:val="00202A89"/>
  </w:style>
  <w:style w:type="character" w:customStyle="1" w:styleId="WW8Num162z1">
    <w:name w:val="WW8Num162z1"/>
    <w:uiPriority w:val="99"/>
    <w:rsid w:val="00202A89"/>
  </w:style>
  <w:style w:type="character" w:customStyle="1" w:styleId="WW8Num162z2">
    <w:name w:val="WW8Num162z2"/>
    <w:uiPriority w:val="99"/>
    <w:rsid w:val="00202A89"/>
  </w:style>
  <w:style w:type="character" w:customStyle="1" w:styleId="WW8Num162z3">
    <w:name w:val="WW8Num162z3"/>
    <w:uiPriority w:val="99"/>
    <w:rsid w:val="00202A89"/>
  </w:style>
  <w:style w:type="character" w:customStyle="1" w:styleId="WW8Num162z4">
    <w:name w:val="WW8Num162z4"/>
    <w:uiPriority w:val="99"/>
    <w:rsid w:val="00202A89"/>
  </w:style>
  <w:style w:type="character" w:customStyle="1" w:styleId="WW8Num162z5">
    <w:name w:val="WW8Num162z5"/>
    <w:uiPriority w:val="99"/>
    <w:rsid w:val="00202A89"/>
  </w:style>
  <w:style w:type="character" w:customStyle="1" w:styleId="WW8Num162z6">
    <w:name w:val="WW8Num162z6"/>
    <w:uiPriority w:val="99"/>
    <w:rsid w:val="00202A89"/>
  </w:style>
  <w:style w:type="character" w:customStyle="1" w:styleId="WW8Num162z7">
    <w:name w:val="WW8Num162z7"/>
    <w:uiPriority w:val="99"/>
    <w:rsid w:val="00202A89"/>
  </w:style>
  <w:style w:type="character" w:customStyle="1" w:styleId="WW8Num162z8">
    <w:name w:val="WW8Num162z8"/>
    <w:uiPriority w:val="99"/>
    <w:rsid w:val="00202A89"/>
  </w:style>
  <w:style w:type="character" w:customStyle="1" w:styleId="WW8Num137z0">
    <w:name w:val="WW8Num137z0"/>
    <w:uiPriority w:val="99"/>
    <w:rsid w:val="00202A89"/>
  </w:style>
  <w:style w:type="character" w:customStyle="1" w:styleId="WW8Num137z1">
    <w:name w:val="WW8Num137z1"/>
    <w:uiPriority w:val="99"/>
    <w:rsid w:val="00202A89"/>
  </w:style>
  <w:style w:type="character" w:customStyle="1" w:styleId="WW8Num137z2">
    <w:name w:val="WW8Num137z2"/>
    <w:uiPriority w:val="99"/>
    <w:rsid w:val="00202A89"/>
  </w:style>
  <w:style w:type="character" w:customStyle="1" w:styleId="WW8Num137z3">
    <w:name w:val="WW8Num137z3"/>
    <w:uiPriority w:val="99"/>
    <w:rsid w:val="00202A89"/>
  </w:style>
  <w:style w:type="character" w:customStyle="1" w:styleId="WW8Num137z4">
    <w:name w:val="WW8Num137z4"/>
    <w:uiPriority w:val="99"/>
    <w:rsid w:val="00202A89"/>
  </w:style>
  <w:style w:type="character" w:customStyle="1" w:styleId="WW8Num137z5">
    <w:name w:val="WW8Num137z5"/>
    <w:uiPriority w:val="99"/>
    <w:rsid w:val="00202A89"/>
  </w:style>
  <w:style w:type="character" w:customStyle="1" w:styleId="WW8Num137z6">
    <w:name w:val="WW8Num137z6"/>
    <w:uiPriority w:val="99"/>
    <w:rsid w:val="00202A89"/>
  </w:style>
  <w:style w:type="character" w:customStyle="1" w:styleId="WW8Num137z7">
    <w:name w:val="WW8Num137z7"/>
    <w:uiPriority w:val="99"/>
    <w:rsid w:val="00202A89"/>
  </w:style>
  <w:style w:type="character" w:customStyle="1" w:styleId="WW8Num137z8">
    <w:name w:val="WW8Num137z8"/>
    <w:uiPriority w:val="99"/>
    <w:rsid w:val="00202A89"/>
  </w:style>
  <w:style w:type="character" w:customStyle="1" w:styleId="WW8Num145z0">
    <w:name w:val="WW8Num145z0"/>
    <w:uiPriority w:val="99"/>
    <w:rsid w:val="00202A89"/>
    <w:rPr>
      <w:rFonts w:ascii="Symbol" w:hAnsi="Symbol"/>
      <w:sz w:val="20"/>
    </w:rPr>
  </w:style>
  <w:style w:type="character" w:customStyle="1" w:styleId="WW8Num145z1">
    <w:name w:val="WW8Num145z1"/>
    <w:uiPriority w:val="99"/>
    <w:rsid w:val="00202A89"/>
    <w:rPr>
      <w:rFonts w:ascii="Courier New" w:hAnsi="Courier New"/>
      <w:sz w:val="20"/>
    </w:rPr>
  </w:style>
  <w:style w:type="character" w:customStyle="1" w:styleId="WW8Num145z2">
    <w:name w:val="WW8Num145z2"/>
    <w:uiPriority w:val="99"/>
    <w:rsid w:val="00202A89"/>
    <w:rPr>
      <w:rFonts w:ascii="Wingdings" w:hAnsi="Wingdings"/>
      <w:sz w:val="20"/>
    </w:rPr>
  </w:style>
  <w:style w:type="character" w:customStyle="1" w:styleId="WW8Num121z0">
    <w:name w:val="WW8Num121z0"/>
    <w:uiPriority w:val="99"/>
    <w:rsid w:val="00202A89"/>
  </w:style>
  <w:style w:type="character" w:customStyle="1" w:styleId="WW8Num121z1">
    <w:name w:val="WW8Num121z1"/>
    <w:uiPriority w:val="99"/>
    <w:rsid w:val="00202A89"/>
  </w:style>
  <w:style w:type="character" w:customStyle="1" w:styleId="WW8Num121z2">
    <w:name w:val="WW8Num121z2"/>
    <w:uiPriority w:val="99"/>
    <w:rsid w:val="00202A89"/>
  </w:style>
  <w:style w:type="character" w:customStyle="1" w:styleId="WW8Num121z3">
    <w:name w:val="WW8Num121z3"/>
    <w:uiPriority w:val="99"/>
    <w:rsid w:val="00202A89"/>
  </w:style>
  <w:style w:type="character" w:customStyle="1" w:styleId="WW8Num121z4">
    <w:name w:val="WW8Num121z4"/>
    <w:uiPriority w:val="99"/>
    <w:rsid w:val="00202A89"/>
  </w:style>
  <w:style w:type="character" w:customStyle="1" w:styleId="WW8Num121z5">
    <w:name w:val="WW8Num121z5"/>
    <w:uiPriority w:val="99"/>
    <w:rsid w:val="00202A89"/>
  </w:style>
  <w:style w:type="character" w:customStyle="1" w:styleId="WW8Num121z6">
    <w:name w:val="WW8Num121z6"/>
    <w:uiPriority w:val="99"/>
    <w:rsid w:val="00202A89"/>
  </w:style>
  <w:style w:type="character" w:customStyle="1" w:styleId="WW8Num121z7">
    <w:name w:val="WW8Num121z7"/>
    <w:uiPriority w:val="99"/>
    <w:rsid w:val="00202A89"/>
  </w:style>
  <w:style w:type="character" w:customStyle="1" w:styleId="WW8Num121z8">
    <w:name w:val="WW8Num121z8"/>
    <w:uiPriority w:val="99"/>
    <w:rsid w:val="00202A89"/>
  </w:style>
  <w:style w:type="character" w:customStyle="1" w:styleId="WW8Num149z0">
    <w:name w:val="WW8Num149z0"/>
    <w:uiPriority w:val="99"/>
    <w:rsid w:val="00202A89"/>
    <w:rPr>
      <w:rFonts w:ascii="OpenSymbol" w:hAnsi="OpenSymbol"/>
    </w:rPr>
  </w:style>
  <w:style w:type="character" w:customStyle="1" w:styleId="WW8Num140z0">
    <w:name w:val="WW8Num140z0"/>
    <w:uiPriority w:val="99"/>
    <w:rsid w:val="00202A89"/>
    <w:rPr>
      <w:rFonts w:ascii="Symbol" w:hAnsi="Symbol"/>
      <w:sz w:val="24"/>
    </w:rPr>
  </w:style>
  <w:style w:type="character" w:customStyle="1" w:styleId="WW8Num140z1">
    <w:name w:val="WW8Num140z1"/>
    <w:uiPriority w:val="99"/>
    <w:rsid w:val="00202A89"/>
    <w:rPr>
      <w:rFonts w:ascii="Courier New" w:hAnsi="Courier New"/>
      <w:sz w:val="20"/>
    </w:rPr>
  </w:style>
  <w:style w:type="character" w:customStyle="1" w:styleId="WW8Num140z2">
    <w:name w:val="WW8Num140z2"/>
    <w:uiPriority w:val="99"/>
    <w:rsid w:val="00202A89"/>
    <w:rPr>
      <w:rFonts w:ascii="Wingdings" w:hAnsi="Wingdings"/>
      <w:sz w:val="20"/>
    </w:rPr>
  </w:style>
  <w:style w:type="character" w:customStyle="1" w:styleId="Domylnaczcionkaakapitu11">
    <w:name w:val="Domyślna czcionka akapitu11"/>
    <w:uiPriority w:val="99"/>
    <w:rsid w:val="00202A89"/>
  </w:style>
  <w:style w:type="character" w:customStyle="1" w:styleId="content">
    <w:name w:val="content"/>
    <w:uiPriority w:val="99"/>
    <w:rsid w:val="00202A89"/>
    <w:rPr>
      <w:rFonts w:cs="Times New Roman"/>
    </w:rPr>
  </w:style>
  <w:style w:type="character" w:customStyle="1" w:styleId="Znakinumeracji">
    <w:name w:val="Znaki numeracji"/>
    <w:uiPriority w:val="99"/>
    <w:rsid w:val="00202A89"/>
  </w:style>
  <w:style w:type="character" w:customStyle="1" w:styleId="Domylnaczcionkaakapitu4">
    <w:name w:val="Domyślna czcionka akapitu4"/>
    <w:uiPriority w:val="99"/>
    <w:rsid w:val="00202A89"/>
  </w:style>
  <w:style w:type="character" w:customStyle="1" w:styleId="Pogrubienie1">
    <w:name w:val="Pogrubienie1"/>
    <w:uiPriority w:val="99"/>
    <w:rsid w:val="00202A89"/>
    <w:rPr>
      <w:b/>
    </w:rPr>
  </w:style>
  <w:style w:type="character" w:styleId="Uwydatnienie">
    <w:name w:val="Emphasis"/>
    <w:uiPriority w:val="99"/>
    <w:qFormat/>
    <w:rsid w:val="00202A89"/>
    <w:rPr>
      <w:rFonts w:cs="Times New Roman"/>
      <w:i/>
    </w:rPr>
  </w:style>
  <w:style w:type="character" w:customStyle="1" w:styleId="object">
    <w:name w:val="object"/>
    <w:uiPriority w:val="99"/>
    <w:rsid w:val="00202A89"/>
  </w:style>
  <w:style w:type="character" w:customStyle="1" w:styleId="TekstpodstawowyZnak">
    <w:name w:val="Tekst podstawowy Znak"/>
    <w:uiPriority w:val="99"/>
    <w:rsid w:val="00202A89"/>
    <w:rPr>
      <w:rFonts w:ascii="Times New Roman" w:eastAsia="SimSun" w:hAnsi="Times New Roman"/>
      <w:kern w:val="2"/>
      <w:sz w:val="24"/>
      <w:lang w:eastAsia="hi-IN" w:bidi="hi-IN"/>
    </w:rPr>
  </w:style>
  <w:style w:type="character" w:customStyle="1" w:styleId="NagwekZnak">
    <w:name w:val="Nagłówek Znak"/>
    <w:uiPriority w:val="99"/>
    <w:rsid w:val="00202A89"/>
    <w:rPr>
      <w:rFonts w:ascii="Times New Roman" w:eastAsia="SimSun" w:hAnsi="Times New Roman"/>
      <w:kern w:val="2"/>
      <w:sz w:val="24"/>
      <w:lang w:eastAsia="hi-IN" w:bidi="hi-IN"/>
    </w:rPr>
  </w:style>
  <w:style w:type="character" w:customStyle="1" w:styleId="StopkaZnak">
    <w:name w:val="Stopka Znak"/>
    <w:aliases w:val="Znak Znak1,Znak Znak"/>
    <w:uiPriority w:val="99"/>
    <w:rsid w:val="00202A89"/>
    <w:rPr>
      <w:rFonts w:ascii="Times New Roman" w:eastAsia="SimSun" w:hAnsi="Times New Roman"/>
      <w:kern w:val="2"/>
      <w:sz w:val="20"/>
      <w:lang w:eastAsia="hi-IN" w:bidi="hi-IN"/>
    </w:rPr>
  </w:style>
  <w:style w:type="character" w:customStyle="1" w:styleId="TekstpodstawowywcityZnak">
    <w:name w:val="Tekst podstawowy wcięty Znak"/>
    <w:uiPriority w:val="99"/>
    <w:rsid w:val="00202A89"/>
    <w:rPr>
      <w:rFonts w:ascii="Times New Roman" w:eastAsia="SimSun" w:hAnsi="Times New Roman"/>
      <w:kern w:val="2"/>
      <w:sz w:val="24"/>
      <w:lang w:eastAsia="hi-IN" w:bidi="hi-IN"/>
    </w:rPr>
  </w:style>
  <w:style w:type="character" w:customStyle="1" w:styleId="AkapitzlistZnak">
    <w:name w:val="Akapit z listą Znak"/>
    <w:uiPriority w:val="99"/>
    <w:rsid w:val="00202A89"/>
    <w:rPr>
      <w:rFonts w:ascii="Calibri" w:hAnsi="Calibri"/>
      <w:kern w:val="2"/>
      <w:lang w:eastAsia="ar-SA" w:bidi="ar-SA"/>
    </w:rPr>
  </w:style>
  <w:style w:type="character" w:customStyle="1" w:styleId="Domylnaczcionkaakapitu3">
    <w:name w:val="Domyślna czcionka akapitu3"/>
    <w:uiPriority w:val="99"/>
    <w:rsid w:val="00202A89"/>
  </w:style>
  <w:style w:type="character" w:customStyle="1" w:styleId="Odwoaniedokomentarza1">
    <w:name w:val="Odwołanie do komentarza1"/>
    <w:uiPriority w:val="99"/>
    <w:rsid w:val="00202A89"/>
    <w:rPr>
      <w:sz w:val="16"/>
    </w:rPr>
  </w:style>
  <w:style w:type="character" w:customStyle="1" w:styleId="TekstkomentarzaZnak">
    <w:name w:val="Tekst komentarza Znak"/>
    <w:uiPriority w:val="99"/>
    <w:rsid w:val="00202A89"/>
    <w:rPr>
      <w:rFonts w:ascii="Times New Roman" w:eastAsia="SimSun" w:hAnsi="Times New Roman"/>
      <w:kern w:val="2"/>
      <w:sz w:val="18"/>
      <w:lang w:eastAsia="hi-IN" w:bidi="hi-IN"/>
    </w:rPr>
  </w:style>
  <w:style w:type="character" w:customStyle="1" w:styleId="TematkomentarzaZnak">
    <w:name w:val="Temat komentarza Znak"/>
    <w:uiPriority w:val="99"/>
    <w:rsid w:val="00202A89"/>
    <w:rPr>
      <w:rFonts w:ascii="Times New Roman" w:eastAsia="SimSun" w:hAnsi="Times New Roman"/>
      <w:b/>
      <w:kern w:val="2"/>
      <w:sz w:val="18"/>
      <w:lang w:eastAsia="hi-IN" w:bidi="hi-IN"/>
    </w:rPr>
  </w:style>
  <w:style w:type="character" w:customStyle="1" w:styleId="TekstdymkaZnak">
    <w:name w:val="Tekst dymka Znak"/>
    <w:uiPriority w:val="99"/>
    <w:rsid w:val="00202A89"/>
    <w:rPr>
      <w:rFonts w:ascii="Segoe UI" w:eastAsia="SimSun" w:hAnsi="Segoe UI"/>
      <w:kern w:val="2"/>
      <w:sz w:val="16"/>
      <w:lang w:eastAsia="hi-IN" w:bidi="hi-IN"/>
    </w:rPr>
  </w:style>
  <w:style w:type="character" w:customStyle="1" w:styleId="markedcontent">
    <w:name w:val="markedcontent"/>
    <w:uiPriority w:val="99"/>
    <w:rsid w:val="00202A89"/>
  </w:style>
  <w:style w:type="character" w:customStyle="1" w:styleId="ListLabel1">
    <w:name w:val="ListLabel 1"/>
    <w:uiPriority w:val="99"/>
    <w:rsid w:val="00202A89"/>
  </w:style>
  <w:style w:type="character" w:customStyle="1" w:styleId="ListLabel2">
    <w:name w:val="ListLabel 2"/>
    <w:uiPriority w:val="99"/>
    <w:rsid w:val="00202A89"/>
  </w:style>
  <w:style w:type="character" w:customStyle="1" w:styleId="ListLabel3">
    <w:name w:val="ListLabel 3"/>
    <w:uiPriority w:val="99"/>
    <w:rsid w:val="00202A89"/>
  </w:style>
  <w:style w:type="character" w:customStyle="1" w:styleId="ListLabel4">
    <w:name w:val="ListLabel 4"/>
    <w:uiPriority w:val="99"/>
    <w:rsid w:val="00202A89"/>
  </w:style>
  <w:style w:type="character" w:customStyle="1" w:styleId="ListLabel5">
    <w:name w:val="ListLabel 5"/>
    <w:uiPriority w:val="99"/>
    <w:rsid w:val="00202A89"/>
  </w:style>
  <w:style w:type="character" w:customStyle="1" w:styleId="ListLabel6">
    <w:name w:val="ListLabel 6"/>
    <w:uiPriority w:val="99"/>
    <w:rsid w:val="00202A89"/>
  </w:style>
  <w:style w:type="character" w:customStyle="1" w:styleId="ListLabel7">
    <w:name w:val="ListLabel 7"/>
    <w:uiPriority w:val="99"/>
    <w:rsid w:val="00202A89"/>
  </w:style>
  <w:style w:type="character" w:customStyle="1" w:styleId="ListLabel8">
    <w:name w:val="ListLabel 8"/>
    <w:uiPriority w:val="99"/>
    <w:rsid w:val="00202A89"/>
  </w:style>
  <w:style w:type="character" w:customStyle="1" w:styleId="ListLabel9">
    <w:name w:val="ListLabel 9"/>
    <w:uiPriority w:val="99"/>
    <w:rsid w:val="00202A89"/>
  </w:style>
  <w:style w:type="character" w:customStyle="1" w:styleId="ListLabel10">
    <w:name w:val="ListLabel 10"/>
    <w:uiPriority w:val="99"/>
    <w:rsid w:val="00202A89"/>
    <w:rPr>
      <w:rFonts w:eastAsia="Times New Roman"/>
      <w:b/>
      <w:color w:val="000000"/>
      <w:sz w:val="20"/>
      <w:lang w:val="en-US"/>
    </w:rPr>
  </w:style>
  <w:style w:type="character" w:customStyle="1" w:styleId="ListLabel11">
    <w:name w:val="ListLabel 11"/>
    <w:uiPriority w:val="99"/>
    <w:rsid w:val="00202A89"/>
  </w:style>
  <w:style w:type="character" w:customStyle="1" w:styleId="ListLabel12">
    <w:name w:val="ListLabel 12"/>
    <w:uiPriority w:val="99"/>
    <w:rsid w:val="00202A89"/>
  </w:style>
  <w:style w:type="character" w:customStyle="1" w:styleId="ListLabel13">
    <w:name w:val="ListLabel 13"/>
    <w:uiPriority w:val="99"/>
    <w:rsid w:val="00202A89"/>
  </w:style>
  <w:style w:type="character" w:customStyle="1" w:styleId="ListLabel14">
    <w:name w:val="ListLabel 14"/>
    <w:uiPriority w:val="99"/>
    <w:rsid w:val="00202A89"/>
  </w:style>
  <w:style w:type="character" w:customStyle="1" w:styleId="ListLabel15">
    <w:name w:val="ListLabel 15"/>
    <w:uiPriority w:val="99"/>
    <w:rsid w:val="00202A89"/>
  </w:style>
  <w:style w:type="character" w:customStyle="1" w:styleId="ListLabel16">
    <w:name w:val="ListLabel 16"/>
    <w:uiPriority w:val="99"/>
    <w:rsid w:val="00202A89"/>
  </w:style>
  <w:style w:type="character" w:customStyle="1" w:styleId="ListLabel17">
    <w:name w:val="ListLabel 17"/>
    <w:uiPriority w:val="99"/>
    <w:rsid w:val="00202A89"/>
  </w:style>
  <w:style w:type="character" w:customStyle="1" w:styleId="ListLabel18">
    <w:name w:val="ListLabel 18"/>
    <w:uiPriority w:val="99"/>
    <w:rsid w:val="00202A89"/>
    <w:rPr>
      <w:color w:val="000000"/>
      <w:sz w:val="20"/>
    </w:rPr>
  </w:style>
  <w:style w:type="character" w:customStyle="1" w:styleId="ListLabel19">
    <w:name w:val="ListLabel 19"/>
    <w:uiPriority w:val="99"/>
    <w:rsid w:val="00202A89"/>
  </w:style>
  <w:style w:type="character" w:customStyle="1" w:styleId="ListLabel20">
    <w:name w:val="ListLabel 20"/>
    <w:uiPriority w:val="99"/>
    <w:rsid w:val="00202A89"/>
  </w:style>
  <w:style w:type="character" w:customStyle="1" w:styleId="ListLabel21">
    <w:name w:val="ListLabel 21"/>
    <w:uiPriority w:val="99"/>
    <w:rsid w:val="00202A89"/>
  </w:style>
  <w:style w:type="character" w:customStyle="1" w:styleId="ListLabel22">
    <w:name w:val="ListLabel 22"/>
    <w:uiPriority w:val="99"/>
    <w:rsid w:val="00202A89"/>
  </w:style>
  <w:style w:type="character" w:customStyle="1" w:styleId="ListLabel23">
    <w:name w:val="ListLabel 23"/>
    <w:uiPriority w:val="99"/>
    <w:rsid w:val="00202A89"/>
  </w:style>
  <w:style w:type="character" w:customStyle="1" w:styleId="ListLabel24">
    <w:name w:val="ListLabel 24"/>
    <w:uiPriority w:val="99"/>
    <w:rsid w:val="00202A89"/>
  </w:style>
  <w:style w:type="character" w:customStyle="1" w:styleId="ListLabel25">
    <w:name w:val="ListLabel 25"/>
    <w:uiPriority w:val="99"/>
    <w:rsid w:val="00202A89"/>
  </w:style>
  <w:style w:type="character" w:customStyle="1" w:styleId="ListLabel26">
    <w:name w:val="ListLabel 26"/>
    <w:uiPriority w:val="99"/>
    <w:rsid w:val="00202A89"/>
  </w:style>
  <w:style w:type="character" w:customStyle="1" w:styleId="ListLabel27">
    <w:name w:val="ListLabel 27"/>
    <w:uiPriority w:val="99"/>
    <w:rsid w:val="00202A89"/>
  </w:style>
  <w:style w:type="character" w:customStyle="1" w:styleId="ListLabel28">
    <w:name w:val="ListLabel 28"/>
    <w:uiPriority w:val="99"/>
    <w:rsid w:val="00202A89"/>
  </w:style>
  <w:style w:type="character" w:customStyle="1" w:styleId="ListLabel29">
    <w:name w:val="ListLabel 29"/>
    <w:uiPriority w:val="99"/>
    <w:rsid w:val="00202A89"/>
  </w:style>
  <w:style w:type="character" w:customStyle="1" w:styleId="ListLabel30">
    <w:name w:val="ListLabel 30"/>
    <w:uiPriority w:val="99"/>
    <w:rsid w:val="00202A89"/>
  </w:style>
  <w:style w:type="character" w:customStyle="1" w:styleId="ListLabel31">
    <w:name w:val="ListLabel 31"/>
    <w:uiPriority w:val="99"/>
    <w:rsid w:val="00202A89"/>
  </w:style>
  <w:style w:type="character" w:customStyle="1" w:styleId="ListLabel32">
    <w:name w:val="ListLabel 32"/>
    <w:uiPriority w:val="99"/>
    <w:rsid w:val="00202A89"/>
  </w:style>
  <w:style w:type="character" w:customStyle="1" w:styleId="ListLabel33">
    <w:name w:val="ListLabel 33"/>
    <w:uiPriority w:val="99"/>
    <w:rsid w:val="00202A89"/>
  </w:style>
  <w:style w:type="character" w:customStyle="1" w:styleId="ListLabel34">
    <w:name w:val="ListLabel 34"/>
    <w:uiPriority w:val="99"/>
    <w:rsid w:val="00202A89"/>
  </w:style>
  <w:style w:type="character" w:customStyle="1" w:styleId="ListLabel35">
    <w:name w:val="ListLabel 35"/>
    <w:uiPriority w:val="99"/>
    <w:rsid w:val="00202A89"/>
  </w:style>
  <w:style w:type="character" w:customStyle="1" w:styleId="ListLabel36">
    <w:name w:val="ListLabel 36"/>
    <w:uiPriority w:val="99"/>
    <w:rsid w:val="00202A89"/>
  </w:style>
  <w:style w:type="character" w:customStyle="1" w:styleId="ListLabel37">
    <w:name w:val="ListLabel 37"/>
    <w:uiPriority w:val="99"/>
    <w:rsid w:val="00202A89"/>
    <w:rPr>
      <w:b/>
    </w:rPr>
  </w:style>
  <w:style w:type="character" w:customStyle="1" w:styleId="ListLabel38">
    <w:name w:val="ListLabel 38"/>
    <w:uiPriority w:val="99"/>
    <w:rsid w:val="00202A89"/>
    <w:rPr>
      <w:rFonts w:ascii="Calibri" w:hAnsi="Calibri"/>
      <w:sz w:val="24"/>
    </w:rPr>
  </w:style>
  <w:style w:type="character" w:customStyle="1" w:styleId="ListLabel39">
    <w:name w:val="ListLabel 39"/>
    <w:uiPriority w:val="99"/>
    <w:rsid w:val="00202A89"/>
  </w:style>
  <w:style w:type="character" w:customStyle="1" w:styleId="ListLabel40">
    <w:name w:val="ListLabel 40"/>
    <w:uiPriority w:val="99"/>
    <w:rsid w:val="00202A89"/>
  </w:style>
  <w:style w:type="character" w:customStyle="1" w:styleId="ListLabel41">
    <w:name w:val="ListLabel 41"/>
    <w:uiPriority w:val="99"/>
    <w:rsid w:val="00202A89"/>
  </w:style>
  <w:style w:type="character" w:customStyle="1" w:styleId="ListLabel42">
    <w:name w:val="ListLabel 42"/>
    <w:uiPriority w:val="99"/>
    <w:rsid w:val="00202A89"/>
  </w:style>
  <w:style w:type="character" w:customStyle="1" w:styleId="ListLabel43">
    <w:name w:val="ListLabel 43"/>
    <w:uiPriority w:val="99"/>
    <w:rsid w:val="00202A89"/>
  </w:style>
  <w:style w:type="character" w:customStyle="1" w:styleId="ListLabel44">
    <w:name w:val="ListLabel 44"/>
    <w:uiPriority w:val="99"/>
    <w:rsid w:val="00202A89"/>
  </w:style>
  <w:style w:type="character" w:customStyle="1" w:styleId="ListLabel45">
    <w:name w:val="ListLabel 45"/>
    <w:uiPriority w:val="99"/>
    <w:rsid w:val="00202A89"/>
  </w:style>
  <w:style w:type="character" w:customStyle="1" w:styleId="ListLabel46">
    <w:name w:val="ListLabel 46"/>
    <w:uiPriority w:val="99"/>
    <w:rsid w:val="00202A89"/>
    <w:rPr>
      <w:rFonts w:ascii="Book Antiqua" w:hAnsi="Book Antiqua"/>
      <w:b/>
      <w:color w:val="auto"/>
      <w:sz w:val="24"/>
    </w:rPr>
  </w:style>
  <w:style w:type="character" w:customStyle="1" w:styleId="ListLabel47">
    <w:name w:val="ListLabel 47"/>
    <w:uiPriority w:val="99"/>
    <w:rsid w:val="00202A89"/>
    <w:rPr>
      <w:color w:val="auto"/>
      <w:sz w:val="20"/>
    </w:rPr>
  </w:style>
  <w:style w:type="character" w:customStyle="1" w:styleId="ListLabel48">
    <w:name w:val="ListLabel 48"/>
    <w:uiPriority w:val="99"/>
    <w:rsid w:val="00202A89"/>
    <w:rPr>
      <w:b/>
      <w:sz w:val="24"/>
    </w:rPr>
  </w:style>
  <w:style w:type="character" w:customStyle="1" w:styleId="ListLabel49">
    <w:name w:val="ListLabel 49"/>
    <w:uiPriority w:val="99"/>
    <w:rsid w:val="00202A89"/>
    <w:rPr>
      <w:rFonts w:ascii="Wingdings" w:hAnsi="Wingdings"/>
      <w:sz w:val="18"/>
    </w:rPr>
  </w:style>
  <w:style w:type="character" w:customStyle="1" w:styleId="ListLabel50">
    <w:name w:val="ListLabel 50"/>
    <w:uiPriority w:val="99"/>
    <w:rsid w:val="00202A89"/>
    <w:rPr>
      <w:rFonts w:ascii="Wingdings" w:hAnsi="Wingdings"/>
      <w:sz w:val="18"/>
    </w:rPr>
  </w:style>
  <w:style w:type="character" w:customStyle="1" w:styleId="ListLabel51">
    <w:name w:val="ListLabel 51"/>
    <w:uiPriority w:val="99"/>
    <w:rsid w:val="00202A89"/>
    <w:rPr>
      <w:rFonts w:ascii="Wingdings" w:hAnsi="Wingdings"/>
      <w:sz w:val="18"/>
    </w:rPr>
  </w:style>
  <w:style w:type="character" w:customStyle="1" w:styleId="ListLabel52">
    <w:name w:val="ListLabel 52"/>
    <w:uiPriority w:val="99"/>
    <w:rsid w:val="00202A89"/>
    <w:rPr>
      <w:rFonts w:ascii="Wingdings" w:hAnsi="Wingdings"/>
      <w:sz w:val="18"/>
    </w:rPr>
  </w:style>
  <w:style w:type="character" w:customStyle="1" w:styleId="ListLabel53">
    <w:name w:val="ListLabel 53"/>
    <w:uiPriority w:val="99"/>
    <w:rsid w:val="00202A89"/>
    <w:rPr>
      <w:rFonts w:ascii="Wingdings" w:hAnsi="Wingdings"/>
      <w:sz w:val="18"/>
    </w:rPr>
  </w:style>
  <w:style w:type="character" w:customStyle="1" w:styleId="ListLabel54">
    <w:name w:val="ListLabel 54"/>
    <w:uiPriority w:val="99"/>
    <w:rsid w:val="00202A89"/>
    <w:rPr>
      <w:rFonts w:ascii="Wingdings" w:hAnsi="Wingdings"/>
      <w:sz w:val="18"/>
    </w:rPr>
  </w:style>
  <w:style w:type="character" w:customStyle="1" w:styleId="ListLabel55">
    <w:name w:val="ListLabel 55"/>
    <w:uiPriority w:val="99"/>
    <w:rsid w:val="00202A89"/>
    <w:rPr>
      <w:color w:val="auto"/>
    </w:rPr>
  </w:style>
  <w:style w:type="character" w:customStyle="1" w:styleId="ListLabel56">
    <w:name w:val="ListLabel 56"/>
    <w:uiPriority w:val="99"/>
    <w:rsid w:val="00202A89"/>
  </w:style>
  <w:style w:type="character" w:customStyle="1" w:styleId="ListLabel57">
    <w:name w:val="ListLabel 57"/>
    <w:uiPriority w:val="99"/>
    <w:rsid w:val="00202A89"/>
  </w:style>
  <w:style w:type="character" w:customStyle="1" w:styleId="ListLabel58">
    <w:name w:val="ListLabel 58"/>
    <w:uiPriority w:val="99"/>
    <w:rsid w:val="00202A89"/>
  </w:style>
  <w:style w:type="character" w:customStyle="1" w:styleId="ListLabel59">
    <w:name w:val="ListLabel 59"/>
    <w:uiPriority w:val="99"/>
    <w:rsid w:val="00202A89"/>
  </w:style>
  <w:style w:type="character" w:customStyle="1" w:styleId="ListLabel60">
    <w:name w:val="ListLabel 60"/>
    <w:uiPriority w:val="99"/>
    <w:rsid w:val="00202A89"/>
  </w:style>
  <w:style w:type="character" w:customStyle="1" w:styleId="ListLabel61">
    <w:name w:val="ListLabel 61"/>
    <w:uiPriority w:val="99"/>
    <w:rsid w:val="00202A89"/>
  </w:style>
  <w:style w:type="character" w:customStyle="1" w:styleId="ListLabel62">
    <w:name w:val="ListLabel 62"/>
    <w:uiPriority w:val="99"/>
    <w:rsid w:val="00202A89"/>
  </w:style>
  <w:style w:type="character" w:customStyle="1" w:styleId="ListLabel63">
    <w:name w:val="ListLabel 63"/>
    <w:uiPriority w:val="99"/>
    <w:rsid w:val="00202A89"/>
  </w:style>
  <w:style w:type="character" w:customStyle="1" w:styleId="ListLabel64">
    <w:name w:val="ListLabel 64"/>
    <w:uiPriority w:val="99"/>
    <w:rsid w:val="00202A89"/>
  </w:style>
  <w:style w:type="character" w:customStyle="1" w:styleId="ListLabel65">
    <w:name w:val="ListLabel 65"/>
    <w:uiPriority w:val="99"/>
    <w:rsid w:val="00202A89"/>
  </w:style>
  <w:style w:type="character" w:customStyle="1" w:styleId="ListLabel66">
    <w:name w:val="ListLabel 66"/>
    <w:uiPriority w:val="99"/>
    <w:rsid w:val="00202A89"/>
  </w:style>
  <w:style w:type="character" w:customStyle="1" w:styleId="ListLabel67">
    <w:name w:val="ListLabel 67"/>
    <w:uiPriority w:val="99"/>
    <w:rsid w:val="00202A89"/>
  </w:style>
  <w:style w:type="character" w:customStyle="1" w:styleId="ListLabel68">
    <w:name w:val="ListLabel 68"/>
    <w:uiPriority w:val="99"/>
    <w:rsid w:val="00202A89"/>
  </w:style>
  <w:style w:type="character" w:customStyle="1" w:styleId="ListLabel69">
    <w:name w:val="ListLabel 69"/>
    <w:uiPriority w:val="99"/>
    <w:rsid w:val="00202A89"/>
  </w:style>
  <w:style w:type="character" w:customStyle="1" w:styleId="ListLabel70">
    <w:name w:val="ListLabel 70"/>
    <w:uiPriority w:val="99"/>
    <w:rsid w:val="00202A89"/>
  </w:style>
  <w:style w:type="character" w:customStyle="1" w:styleId="ListLabel71">
    <w:name w:val="ListLabel 71"/>
    <w:uiPriority w:val="99"/>
    <w:rsid w:val="00202A89"/>
  </w:style>
  <w:style w:type="character" w:customStyle="1" w:styleId="ListLabel72">
    <w:name w:val="ListLabel 72"/>
    <w:uiPriority w:val="99"/>
    <w:rsid w:val="00202A89"/>
  </w:style>
  <w:style w:type="character" w:customStyle="1" w:styleId="ListLabel73">
    <w:name w:val="ListLabel 73"/>
    <w:uiPriority w:val="99"/>
    <w:rsid w:val="00202A89"/>
  </w:style>
  <w:style w:type="character" w:customStyle="1" w:styleId="ListLabel74">
    <w:name w:val="ListLabel 74"/>
    <w:uiPriority w:val="99"/>
    <w:rsid w:val="00202A89"/>
  </w:style>
  <w:style w:type="character" w:customStyle="1" w:styleId="ListLabel75">
    <w:name w:val="ListLabel 75"/>
    <w:uiPriority w:val="99"/>
    <w:rsid w:val="00202A89"/>
  </w:style>
  <w:style w:type="character" w:customStyle="1" w:styleId="ListLabel76">
    <w:name w:val="ListLabel 76"/>
    <w:uiPriority w:val="99"/>
    <w:rsid w:val="00202A89"/>
  </w:style>
  <w:style w:type="character" w:customStyle="1" w:styleId="ListLabel77">
    <w:name w:val="ListLabel 77"/>
    <w:uiPriority w:val="99"/>
    <w:rsid w:val="00202A89"/>
  </w:style>
  <w:style w:type="character" w:customStyle="1" w:styleId="ListLabel78">
    <w:name w:val="ListLabel 78"/>
    <w:uiPriority w:val="99"/>
    <w:rsid w:val="00202A89"/>
  </w:style>
  <w:style w:type="character" w:customStyle="1" w:styleId="ListLabel79">
    <w:name w:val="ListLabel 79"/>
    <w:uiPriority w:val="99"/>
    <w:rsid w:val="00202A89"/>
  </w:style>
  <w:style w:type="character" w:customStyle="1" w:styleId="ListLabel80">
    <w:name w:val="ListLabel 80"/>
    <w:uiPriority w:val="99"/>
    <w:rsid w:val="00202A89"/>
  </w:style>
  <w:style w:type="character" w:customStyle="1" w:styleId="ListLabel81">
    <w:name w:val="ListLabel 81"/>
    <w:uiPriority w:val="99"/>
    <w:rsid w:val="00202A89"/>
  </w:style>
  <w:style w:type="character" w:customStyle="1" w:styleId="ListLabel82">
    <w:name w:val="ListLabel 82"/>
    <w:uiPriority w:val="99"/>
    <w:rsid w:val="00202A89"/>
  </w:style>
  <w:style w:type="character" w:customStyle="1" w:styleId="ListLabel83">
    <w:name w:val="ListLabel 83"/>
    <w:uiPriority w:val="99"/>
    <w:rsid w:val="00202A89"/>
  </w:style>
  <w:style w:type="character" w:customStyle="1" w:styleId="ListLabel84">
    <w:name w:val="ListLabel 84"/>
    <w:uiPriority w:val="99"/>
    <w:rsid w:val="00202A89"/>
  </w:style>
  <w:style w:type="character" w:customStyle="1" w:styleId="ListLabel85">
    <w:name w:val="ListLabel 85"/>
    <w:uiPriority w:val="99"/>
    <w:rsid w:val="00202A89"/>
  </w:style>
  <w:style w:type="character" w:customStyle="1" w:styleId="ListLabel86">
    <w:name w:val="ListLabel 86"/>
    <w:uiPriority w:val="99"/>
    <w:rsid w:val="00202A89"/>
  </w:style>
  <w:style w:type="character" w:customStyle="1" w:styleId="ListLabel87">
    <w:name w:val="ListLabel 87"/>
    <w:uiPriority w:val="99"/>
    <w:rsid w:val="00202A89"/>
  </w:style>
  <w:style w:type="character" w:customStyle="1" w:styleId="ListLabel88">
    <w:name w:val="ListLabel 88"/>
    <w:uiPriority w:val="99"/>
    <w:rsid w:val="00202A89"/>
  </w:style>
  <w:style w:type="character" w:customStyle="1" w:styleId="ListLabel89">
    <w:name w:val="ListLabel 89"/>
    <w:uiPriority w:val="99"/>
    <w:rsid w:val="00202A89"/>
  </w:style>
  <w:style w:type="character" w:customStyle="1" w:styleId="ListLabel90">
    <w:name w:val="ListLabel 90"/>
    <w:uiPriority w:val="99"/>
    <w:rsid w:val="00202A89"/>
  </w:style>
  <w:style w:type="character" w:customStyle="1" w:styleId="ListLabel91">
    <w:name w:val="ListLabel 91"/>
    <w:uiPriority w:val="99"/>
    <w:rsid w:val="00202A89"/>
    <w:rPr>
      <w:rFonts w:ascii="Verdana" w:hAnsi="Verdana"/>
    </w:rPr>
  </w:style>
  <w:style w:type="character" w:customStyle="1" w:styleId="ListLabel92">
    <w:name w:val="ListLabel 92"/>
    <w:uiPriority w:val="99"/>
    <w:rsid w:val="00202A89"/>
  </w:style>
  <w:style w:type="character" w:customStyle="1" w:styleId="ListLabel93">
    <w:name w:val="ListLabel 93"/>
    <w:uiPriority w:val="99"/>
    <w:rsid w:val="00202A89"/>
  </w:style>
  <w:style w:type="character" w:customStyle="1" w:styleId="ListLabel94">
    <w:name w:val="ListLabel 94"/>
    <w:uiPriority w:val="99"/>
    <w:rsid w:val="00202A89"/>
  </w:style>
  <w:style w:type="character" w:customStyle="1" w:styleId="ListLabel95">
    <w:name w:val="ListLabel 95"/>
    <w:uiPriority w:val="99"/>
    <w:rsid w:val="00202A89"/>
  </w:style>
  <w:style w:type="character" w:customStyle="1" w:styleId="ListLabel96">
    <w:name w:val="ListLabel 96"/>
    <w:uiPriority w:val="99"/>
    <w:rsid w:val="00202A89"/>
  </w:style>
  <w:style w:type="character" w:customStyle="1" w:styleId="ListLabel97">
    <w:name w:val="ListLabel 97"/>
    <w:uiPriority w:val="99"/>
    <w:rsid w:val="00202A89"/>
  </w:style>
  <w:style w:type="character" w:customStyle="1" w:styleId="ListLabel98">
    <w:name w:val="ListLabel 98"/>
    <w:uiPriority w:val="99"/>
    <w:rsid w:val="00202A89"/>
  </w:style>
  <w:style w:type="character" w:customStyle="1" w:styleId="ListLabel99">
    <w:name w:val="ListLabel 99"/>
    <w:uiPriority w:val="99"/>
    <w:rsid w:val="00202A89"/>
  </w:style>
  <w:style w:type="character" w:customStyle="1" w:styleId="ListLabel100">
    <w:name w:val="ListLabel 100"/>
    <w:uiPriority w:val="99"/>
    <w:rsid w:val="00202A89"/>
    <w:rPr>
      <w:rFonts w:ascii="Verdana" w:hAnsi="Verdana"/>
      <w:sz w:val="22"/>
    </w:rPr>
  </w:style>
  <w:style w:type="character" w:customStyle="1" w:styleId="ListLabel101">
    <w:name w:val="ListLabel 101"/>
    <w:uiPriority w:val="99"/>
    <w:rsid w:val="00202A89"/>
  </w:style>
  <w:style w:type="character" w:customStyle="1" w:styleId="ListLabel102">
    <w:name w:val="ListLabel 102"/>
    <w:uiPriority w:val="99"/>
    <w:rsid w:val="00202A89"/>
  </w:style>
  <w:style w:type="character" w:customStyle="1" w:styleId="ListLabel103">
    <w:name w:val="ListLabel 103"/>
    <w:uiPriority w:val="99"/>
    <w:rsid w:val="00202A89"/>
  </w:style>
  <w:style w:type="character" w:customStyle="1" w:styleId="ListLabel104">
    <w:name w:val="ListLabel 104"/>
    <w:uiPriority w:val="99"/>
    <w:rsid w:val="00202A89"/>
  </w:style>
  <w:style w:type="character" w:customStyle="1" w:styleId="ListLabel105">
    <w:name w:val="ListLabel 105"/>
    <w:uiPriority w:val="99"/>
    <w:rsid w:val="00202A89"/>
  </w:style>
  <w:style w:type="character" w:customStyle="1" w:styleId="ListLabel106">
    <w:name w:val="ListLabel 106"/>
    <w:uiPriority w:val="99"/>
    <w:rsid w:val="00202A89"/>
  </w:style>
  <w:style w:type="character" w:customStyle="1" w:styleId="ListLabel107">
    <w:name w:val="ListLabel 107"/>
    <w:uiPriority w:val="99"/>
    <w:rsid w:val="00202A89"/>
  </w:style>
  <w:style w:type="character" w:customStyle="1" w:styleId="ListLabel108">
    <w:name w:val="ListLabel 108"/>
    <w:uiPriority w:val="99"/>
    <w:rsid w:val="00202A89"/>
  </w:style>
  <w:style w:type="character" w:customStyle="1" w:styleId="ListLabel109">
    <w:name w:val="ListLabel 109"/>
    <w:uiPriority w:val="99"/>
    <w:rsid w:val="00202A89"/>
  </w:style>
  <w:style w:type="character" w:customStyle="1" w:styleId="ListLabel110">
    <w:name w:val="ListLabel 110"/>
    <w:uiPriority w:val="99"/>
    <w:rsid w:val="00202A89"/>
  </w:style>
  <w:style w:type="character" w:customStyle="1" w:styleId="ListLabel111">
    <w:name w:val="ListLabel 111"/>
    <w:uiPriority w:val="99"/>
    <w:rsid w:val="00202A89"/>
  </w:style>
  <w:style w:type="character" w:customStyle="1" w:styleId="ListLabel112">
    <w:name w:val="ListLabel 112"/>
    <w:uiPriority w:val="99"/>
    <w:rsid w:val="00202A89"/>
  </w:style>
  <w:style w:type="character" w:customStyle="1" w:styleId="ListLabel113">
    <w:name w:val="ListLabel 113"/>
    <w:uiPriority w:val="99"/>
    <w:rsid w:val="00202A89"/>
  </w:style>
  <w:style w:type="character" w:customStyle="1" w:styleId="ListLabel114">
    <w:name w:val="ListLabel 114"/>
    <w:uiPriority w:val="99"/>
    <w:rsid w:val="00202A89"/>
  </w:style>
  <w:style w:type="character" w:customStyle="1" w:styleId="ListLabel115">
    <w:name w:val="ListLabel 115"/>
    <w:uiPriority w:val="99"/>
    <w:rsid w:val="00202A89"/>
  </w:style>
  <w:style w:type="character" w:customStyle="1" w:styleId="ListLabel116">
    <w:name w:val="ListLabel 116"/>
    <w:uiPriority w:val="99"/>
    <w:rsid w:val="00202A89"/>
  </w:style>
  <w:style w:type="character" w:customStyle="1" w:styleId="ListLabel117">
    <w:name w:val="ListLabel 117"/>
    <w:uiPriority w:val="99"/>
    <w:rsid w:val="00202A89"/>
  </w:style>
  <w:style w:type="character" w:customStyle="1" w:styleId="ListLabel118">
    <w:name w:val="ListLabel 118"/>
    <w:uiPriority w:val="99"/>
    <w:rsid w:val="00202A89"/>
    <w:rPr>
      <w:rFonts w:eastAsia="Times New Roman"/>
      <w:b/>
      <w:color w:val="000000"/>
      <w:sz w:val="20"/>
      <w:lang w:val="en-US"/>
    </w:rPr>
  </w:style>
  <w:style w:type="character" w:customStyle="1" w:styleId="ListLabel119">
    <w:name w:val="ListLabel 119"/>
    <w:uiPriority w:val="99"/>
    <w:rsid w:val="00202A89"/>
  </w:style>
  <w:style w:type="character" w:customStyle="1" w:styleId="ListLabel120">
    <w:name w:val="ListLabel 120"/>
    <w:uiPriority w:val="99"/>
    <w:rsid w:val="00202A89"/>
  </w:style>
  <w:style w:type="character" w:customStyle="1" w:styleId="ListLabel121">
    <w:name w:val="ListLabel 121"/>
    <w:uiPriority w:val="99"/>
    <w:rsid w:val="00202A89"/>
  </w:style>
  <w:style w:type="character" w:customStyle="1" w:styleId="ListLabel122">
    <w:name w:val="ListLabel 122"/>
    <w:uiPriority w:val="99"/>
    <w:rsid w:val="00202A89"/>
  </w:style>
  <w:style w:type="character" w:customStyle="1" w:styleId="ListLabel123">
    <w:name w:val="ListLabel 123"/>
    <w:uiPriority w:val="99"/>
    <w:rsid w:val="00202A89"/>
  </w:style>
  <w:style w:type="character" w:customStyle="1" w:styleId="ListLabel124">
    <w:name w:val="ListLabel 124"/>
    <w:uiPriority w:val="99"/>
    <w:rsid w:val="00202A89"/>
  </w:style>
  <w:style w:type="character" w:customStyle="1" w:styleId="ListLabel125">
    <w:name w:val="ListLabel 125"/>
    <w:uiPriority w:val="99"/>
    <w:rsid w:val="00202A89"/>
  </w:style>
  <w:style w:type="character" w:customStyle="1" w:styleId="ListLabel126">
    <w:name w:val="ListLabel 126"/>
    <w:uiPriority w:val="99"/>
    <w:rsid w:val="00202A89"/>
    <w:rPr>
      <w:color w:val="000000"/>
      <w:sz w:val="20"/>
    </w:rPr>
  </w:style>
  <w:style w:type="character" w:customStyle="1" w:styleId="ListLabel127">
    <w:name w:val="ListLabel 127"/>
    <w:uiPriority w:val="99"/>
    <w:rsid w:val="00202A89"/>
  </w:style>
  <w:style w:type="character" w:customStyle="1" w:styleId="ListLabel128">
    <w:name w:val="ListLabel 128"/>
    <w:uiPriority w:val="99"/>
    <w:rsid w:val="00202A89"/>
  </w:style>
  <w:style w:type="character" w:customStyle="1" w:styleId="ListLabel129">
    <w:name w:val="ListLabel 129"/>
    <w:uiPriority w:val="99"/>
    <w:rsid w:val="00202A89"/>
  </w:style>
  <w:style w:type="character" w:customStyle="1" w:styleId="ListLabel130">
    <w:name w:val="ListLabel 130"/>
    <w:uiPriority w:val="99"/>
    <w:rsid w:val="00202A89"/>
  </w:style>
  <w:style w:type="character" w:customStyle="1" w:styleId="ListLabel131">
    <w:name w:val="ListLabel 131"/>
    <w:uiPriority w:val="99"/>
    <w:rsid w:val="00202A89"/>
  </w:style>
  <w:style w:type="character" w:customStyle="1" w:styleId="ListLabel132">
    <w:name w:val="ListLabel 132"/>
    <w:uiPriority w:val="99"/>
    <w:rsid w:val="00202A89"/>
  </w:style>
  <w:style w:type="character" w:customStyle="1" w:styleId="ListLabel133">
    <w:name w:val="ListLabel 133"/>
    <w:uiPriority w:val="99"/>
    <w:rsid w:val="00202A89"/>
  </w:style>
  <w:style w:type="character" w:customStyle="1" w:styleId="ListLabel134">
    <w:name w:val="ListLabel 134"/>
    <w:uiPriority w:val="99"/>
    <w:rsid w:val="00202A89"/>
  </w:style>
  <w:style w:type="character" w:customStyle="1" w:styleId="ListLabel135">
    <w:name w:val="ListLabel 135"/>
    <w:uiPriority w:val="99"/>
    <w:rsid w:val="00202A89"/>
  </w:style>
  <w:style w:type="character" w:customStyle="1" w:styleId="ListLabel136">
    <w:name w:val="ListLabel 136"/>
    <w:uiPriority w:val="99"/>
    <w:rsid w:val="00202A89"/>
  </w:style>
  <w:style w:type="character" w:customStyle="1" w:styleId="ListLabel137">
    <w:name w:val="ListLabel 137"/>
    <w:uiPriority w:val="99"/>
    <w:rsid w:val="00202A89"/>
    <w:rPr>
      <w:rFonts w:ascii="Verdana" w:hAnsi="Verdana"/>
      <w:color w:val="auto"/>
    </w:rPr>
  </w:style>
  <w:style w:type="character" w:customStyle="1" w:styleId="ListLabel138">
    <w:name w:val="ListLabel 138"/>
    <w:uiPriority w:val="99"/>
    <w:rsid w:val="00202A89"/>
  </w:style>
  <w:style w:type="character" w:customStyle="1" w:styleId="ListLabel139">
    <w:name w:val="ListLabel 139"/>
    <w:uiPriority w:val="99"/>
    <w:rsid w:val="00202A89"/>
  </w:style>
  <w:style w:type="character" w:customStyle="1" w:styleId="ListLabel140">
    <w:name w:val="ListLabel 140"/>
    <w:uiPriority w:val="99"/>
    <w:rsid w:val="00202A89"/>
  </w:style>
  <w:style w:type="character" w:customStyle="1" w:styleId="ListLabel141">
    <w:name w:val="ListLabel 141"/>
    <w:uiPriority w:val="99"/>
    <w:rsid w:val="00202A89"/>
  </w:style>
  <w:style w:type="character" w:customStyle="1" w:styleId="ListLabel142">
    <w:name w:val="ListLabel 142"/>
    <w:uiPriority w:val="99"/>
    <w:rsid w:val="00202A89"/>
  </w:style>
  <w:style w:type="character" w:customStyle="1" w:styleId="ListLabel143">
    <w:name w:val="ListLabel 143"/>
    <w:uiPriority w:val="99"/>
    <w:rsid w:val="00202A89"/>
  </w:style>
  <w:style w:type="character" w:customStyle="1" w:styleId="ListLabel144">
    <w:name w:val="ListLabel 144"/>
    <w:uiPriority w:val="99"/>
    <w:rsid w:val="00202A89"/>
  </w:style>
  <w:style w:type="character" w:customStyle="1" w:styleId="ListLabel145">
    <w:name w:val="ListLabel 145"/>
    <w:uiPriority w:val="99"/>
    <w:rsid w:val="00202A89"/>
  </w:style>
  <w:style w:type="character" w:customStyle="1" w:styleId="ListLabel146">
    <w:name w:val="ListLabel 146"/>
    <w:uiPriority w:val="99"/>
    <w:rsid w:val="00202A89"/>
    <w:rPr>
      <w:rFonts w:ascii="Verdana" w:hAnsi="Verdana"/>
      <w:sz w:val="20"/>
    </w:rPr>
  </w:style>
  <w:style w:type="character" w:customStyle="1" w:styleId="ListLabel147">
    <w:name w:val="ListLabel 147"/>
    <w:uiPriority w:val="99"/>
    <w:rsid w:val="00202A89"/>
    <w:rPr>
      <w:sz w:val="20"/>
    </w:rPr>
  </w:style>
  <w:style w:type="character" w:customStyle="1" w:styleId="ListLabel148">
    <w:name w:val="ListLabel 148"/>
    <w:uiPriority w:val="99"/>
    <w:rsid w:val="00202A89"/>
    <w:rPr>
      <w:sz w:val="20"/>
    </w:rPr>
  </w:style>
  <w:style w:type="character" w:customStyle="1" w:styleId="ListLabel149">
    <w:name w:val="ListLabel 149"/>
    <w:uiPriority w:val="99"/>
    <w:rsid w:val="00202A89"/>
    <w:rPr>
      <w:sz w:val="20"/>
    </w:rPr>
  </w:style>
  <w:style w:type="character" w:customStyle="1" w:styleId="ListLabel150">
    <w:name w:val="ListLabel 150"/>
    <w:uiPriority w:val="99"/>
    <w:rsid w:val="00202A89"/>
    <w:rPr>
      <w:sz w:val="20"/>
    </w:rPr>
  </w:style>
  <w:style w:type="character" w:customStyle="1" w:styleId="ListLabel151">
    <w:name w:val="ListLabel 151"/>
    <w:uiPriority w:val="99"/>
    <w:rsid w:val="00202A89"/>
    <w:rPr>
      <w:sz w:val="20"/>
    </w:rPr>
  </w:style>
  <w:style w:type="character" w:customStyle="1" w:styleId="ListLabel152">
    <w:name w:val="ListLabel 152"/>
    <w:uiPriority w:val="99"/>
    <w:rsid w:val="00202A89"/>
    <w:rPr>
      <w:sz w:val="20"/>
    </w:rPr>
  </w:style>
  <w:style w:type="character" w:customStyle="1" w:styleId="ListLabel153">
    <w:name w:val="ListLabel 153"/>
    <w:uiPriority w:val="99"/>
    <w:rsid w:val="00202A89"/>
    <w:rPr>
      <w:sz w:val="20"/>
    </w:rPr>
  </w:style>
  <w:style w:type="character" w:customStyle="1" w:styleId="ListLabel154">
    <w:name w:val="ListLabel 154"/>
    <w:uiPriority w:val="99"/>
    <w:rsid w:val="00202A89"/>
    <w:rPr>
      <w:sz w:val="20"/>
    </w:rPr>
  </w:style>
  <w:style w:type="character" w:customStyle="1" w:styleId="ListLabel155">
    <w:name w:val="ListLabel 155"/>
    <w:uiPriority w:val="99"/>
    <w:rsid w:val="00202A89"/>
    <w:rPr>
      <w:rFonts w:ascii="Verdana" w:hAnsi="Verdana"/>
    </w:rPr>
  </w:style>
  <w:style w:type="character" w:customStyle="1" w:styleId="ListLabel156">
    <w:name w:val="ListLabel 156"/>
    <w:uiPriority w:val="99"/>
    <w:rsid w:val="00202A89"/>
  </w:style>
  <w:style w:type="character" w:customStyle="1" w:styleId="ListLabel157">
    <w:name w:val="ListLabel 157"/>
    <w:uiPriority w:val="99"/>
    <w:rsid w:val="00202A89"/>
  </w:style>
  <w:style w:type="character" w:customStyle="1" w:styleId="ListLabel158">
    <w:name w:val="ListLabel 158"/>
    <w:uiPriority w:val="99"/>
    <w:rsid w:val="00202A89"/>
  </w:style>
  <w:style w:type="character" w:customStyle="1" w:styleId="ListLabel159">
    <w:name w:val="ListLabel 159"/>
    <w:uiPriority w:val="99"/>
    <w:rsid w:val="00202A89"/>
  </w:style>
  <w:style w:type="character" w:customStyle="1" w:styleId="ListLabel160">
    <w:name w:val="ListLabel 160"/>
    <w:uiPriority w:val="99"/>
    <w:rsid w:val="00202A89"/>
  </w:style>
  <w:style w:type="character" w:customStyle="1" w:styleId="ListLabel161">
    <w:name w:val="ListLabel 161"/>
    <w:uiPriority w:val="99"/>
    <w:rsid w:val="00202A89"/>
  </w:style>
  <w:style w:type="character" w:customStyle="1" w:styleId="ListLabel162">
    <w:name w:val="ListLabel 162"/>
    <w:uiPriority w:val="99"/>
    <w:rsid w:val="00202A89"/>
  </w:style>
  <w:style w:type="character" w:customStyle="1" w:styleId="ListLabel163">
    <w:name w:val="ListLabel 163"/>
    <w:uiPriority w:val="99"/>
    <w:rsid w:val="00202A89"/>
  </w:style>
  <w:style w:type="character" w:customStyle="1" w:styleId="ListLabel164">
    <w:name w:val="ListLabel 164"/>
    <w:uiPriority w:val="99"/>
    <w:rsid w:val="00202A89"/>
    <w:rPr>
      <w:rFonts w:ascii="Verdana" w:hAnsi="Verdana"/>
    </w:rPr>
  </w:style>
  <w:style w:type="character" w:customStyle="1" w:styleId="ListLabel165">
    <w:name w:val="ListLabel 165"/>
    <w:uiPriority w:val="99"/>
    <w:rsid w:val="00202A89"/>
  </w:style>
  <w:style w:type="character" w:customStyle="1" w:styleId="ListLabel166">
    <w:name w:val="ListLabel 166"/>
    <w:uiPriority w:val="99"/>
    <w:rsid w:val="00202A89"/>
  </w:style>
  <w:style w:type="character" w:customStyle="1" w:styleId="ListLabel167">
    <w:name w:val="ListLabel 167"/>
    <w:uiPriority w:val="99"/>
    <w:rsid w:val="00202A89"/>
  </w:style>
  <w:style w:type="character" w:customStyle="1" w:styleId="ListLabel168">
    <w:name w:val="ListLabel 168"/>
    <w:uiPriority w:val="99"/>
    <w:rsid w:val="00202A89"/>
  </w:style>
  <w:style w:type="character" w:customStyle="1" w:styleId="ListLabel169">
    <w:name w:val="ListLabel 169"/>
    <w:uiPriority w:val="99"/>
    <w:rsid w:val="00202A89"/>
  </w:style>
  <w:style w:type="character" w:customStyle="1" w:styleId="ListLabel170">
    <w:name w:val="ListLabel 170"/>
    <w:uiPriority w:val="99"/>
    <w:rsid w:val="00202A89"/>
  </w:style>
  <w:style w:type="character" w:customStyle="1" w:styleId="ListLabel171">
    <w:name w:val="ListLabel 171"/>
    <w:uiPriority w:val="99"/>
    <w:rsid w:val="00202A89"/>
  </w:style>
  <w:style w:type="character" w:customStyle="1" w:styleId="ListLabel172">
    <w:name w:val="ListLabel 172"/>
    <w:uiPriority w:val="99"/>
    <w:rsid w:val="00202A89"/>
  </w:style>
  <w:style w:type="character" w:customStyle="1" w:styleId="ListLabel173">
    <w:name w:val="ListLabel 173"/>
    <w:uiPriority w:val="99"/>
    <w:rsid w:val="00202A89"/>
    <w:rPr>
      <w:rFonts w:ascii="Verdana" w:hAnsi="Verdana"/>
    </w:rPr>
  </w:style>
  <w:style w:type="character" w:customStyle="1" w:styleId="ListLabel174">
    <w:name w:val="ListLabel 174"/>
    <w:uiPriority w:val="99"/>
    <w:rsid w:val="00202A89"/>
  </w:style>
  <w:style w:type="character" w:customStyle="1" w:styleId="ListLabel175">
    <w:name w:val="ListLabel 175"/>
    <w:uiPriority w:val="99"/>
    <w:rsid w:val="00202A89"/>
  </w:style>
  <w:style w:type="character" w:customStyle="1" w:styleId="ListLabel176">
    <w:name w:val="ListLabel 176"/>
    <w:uiPriority w:val="99"/>
    <w:rsid w:val="00202A89"/>
  </w:style>
  <w:style w:type="character" w:customStyle="1" w:styleId="ListLabel177">
    <w:name w:val="ListLabel 177"/>
    <w:uiPriority w:val="99"/>
    <w:rsid w:val="00202A89"/>
  </w:style>
  <w:style w:type="character" w:customStyle="1" w:styleId="ListLabel178">
    <w:name w:val="ListLabel 178"/>
    <w:uiPriority w:val="99"/>
    <w:rsid w:val="00202A89"/>
  </w:style>
  <w:style w:type="character" w:customStyle="1" w:styleId="ListLabel179">
    <w:name w:val="ListLabel 179"/>
    <w:uiPriority w:val="99"/>
    <w:rsid w:val="00202A89"/>
  </w:style>
  <w:style w:type="character" w:customStyle="1" w:styleId="ListLabel180">
    <w:name w:val="ListLabel 180"/>
    <w:uiPriority w:val="99"/>
    <w:rsid w:val="00202A89"/>
  </w:style>
  <w:style w:type="character" w:customStyle="1" w:styleId="ListLabel181">
    <w:name w:val="ListLabel 181"/>
    <w:uiPriority w:val="99"/>
    <w:rsid w:val="00202A89"/>
  </w:style>
  <w:style w:type="character" w:customStyle="1" w:styleId="ListLabel182">
    <w:name w:val="ListLabel 182"/>
    <w:uiPriority w:val="99"/>
    <w:rsid w:val="00202A89"/>
    <w:rPr>
      <w:rFonts w:ascii="Verdana" w:hAnsi="Verdana"/>
      <w:sz w:val="20"/>
    </w:rPr>
  </w:style>
  <w:style w:type="character" w:customStyle="1" w:styleId="ListLabel183">
    <w:name w:val="ListLabel 183"/>
    <w:uiPriority w:val="99"/>
    <w:rsid w:val="00202A89"/>
  </w:style>
  <w:style w:type="character" w:customStyle="1" w:styleId="ListLabel184">
    <w:name w:val="ListLabel 184"/>
    <w:uiPriority w:val="99"/>
    <w:rsid w:val="00202A89"/>
  </w:style>
  <w:style w:type="character" w:customStyle="1" w:styleId="ListLabel185">
    <w:name w:val="ListLabel 185"/>
    <w:uiPriority w:val="99"/>
    <w:rsid w:val="00202A89"/>
  </w:style>
  <w:style w:type="character" w:customStyle="1" w:styleId="ListLabel186">
    <w:name w:val="ListLabel 186"/>
    <w:uiPriority w:val="99"/>
    <w:rsid w:val="00202A89"/>
  </w:style>
  <w:style w:type="character" w:customStyle="1" w:styleId="ListLabel187">
    <w:name w:val="ListLabel 187"/>
    <w:uiPriority w:val="99"/>
    <w:rsid w:val="00202A89"/>
  </w:style>
  <w:style w:type="character" w:customStyle="1" w:styleId="ListLabel188">
    <w:name w:val="ListLabel 188"/>
    <w:uiPriority w:val="99"/>
    <w:rsid w:val="00202A89"/>
  </w:style>
  <w:style w:type="character" w:customStyle="1" w:styleId="ListLabel189">
    <w:name w:val="ListLabel 189"/>
    <w:uiPriority w:val="99"/>
    <w:rsid w:val="00202A89"/>
  </w:style>
  <w:style w:type="character" w:customStyle="1" w:styleId="ListLabel190">
    <w:name w:val="ListLabel 190"/>
    <w:uiPriority w:val="99"/>
    <w:rsid w:val="00202A89"/>
  </w:style>
  <w:style w:type="character" w:customStyle="1" w:styleId="ListLabel191">
    <w:name w:val="ListLabel 191"/>
    <w:uiPriority w:val="99"/>
    <w:rsid w:val="00202A89"/>
    <w:rPr>
      <w:rFonts w:ascii="Verdana" w:eastAsia="SimSun" w:hAnsi="Verdana"/>
      <w:sz w:val="22"/>
    </w:rPr>
  </w:style>
  <w:style w:type="character" w:customStyle="1" w:styleId="ListLabel192">
    <w:name w:val="ListLabel 192"/>
    <w:uiPriority w:val="99"/>
    <w:rsid w:val="00202A89"/>
    <w:rPr>
      <w:sz w:val="20"/>
    </w:rPr>
  </w:style>
  <w:style w:type="character" w:customStyle="1" w:styleId="ListLabel193">
    <w:name w:val="ListLabel 193"/>
    <w:uiPriority w:val="99"/>
    <w:rsid w:val="00202A89"/>
    <w:rPr>
      <w:sz w:val="20"/>
    </w:rPr>
  </w:style>
  <w:style w:type="character" w:customStyle="1" w:styleId="ListLabel194">
    <w:name w:val="ListLabel 194"/>
    <w:uiPriority w:val="99"/>
    <w:rsid w:val="00202A89"/>
    <w:rPr>
      <w:sz w:val="20"/>
    </w:rPr>
  </w:style>
  <w:style w:type="character" w:customStyle="1" w:styleId="ListLabel195">
    <w:name w:val="ListLabel 195"/>
    <w:uiPriority w:val="99"/>
    <w:rsid w:val="00202A89"/>
    <w:rPr>
      <w:sz w:val="20"/>
    </w:rPr>
  </w:style>
  <w:style w:type="character" w:customStyle="1" w:styleId="ListLabel196">
    <w:name w:val="ListLabel 196"/>
    <w:uiPriority w:val="99"/>
    <w:rsid w:val="00202A89"/>
    <w:rPr>
      <w:sz w:val="20"/>
    </w:rPr>
  </w:style>
  <w:style w:type="character" w:customStyle="1" w:styleId="ListLabel197">
    <w:name w:val="ListLabel 197"/>
    <w:uiPriority w:val="99"/>
    <w:rsid w:val="00202A89"/>
    <w:rPr>
      <w:sz w:val="20"/>
    </w:rPr>
  </w:style>
  <w:style w:type="character" w:customStyle="1" w:styleId="ListLabel198">
    <w:name w:val="ListLabel 198"/>
    <w:uiPriority w:val="99"/>
    <w:rsid w:val="00202A89"/>
    <w:rPr>
      <w:sz w:val="20"/>
    </w:rPr>
  </w:style>
  <w:style w:type="character" w:customStyle="1" w:styleId="ListLabel199">
    <w:name w:val="ListLabel 199"/>
    <w:uiPriority w:val="99"/>
    <w:rsid w:val="00202A89"/>
    <w:rPr>
      <w:sz w:val="20"/>
    </w:rPr>
  </w:style>
  <w:style w:type="character" w:customStyle="1" w:styleId="ListLabel200">
    <w:name w:val="ListLabel 200"/>
    <w:uiPriority w:val="99"/>
    <w:rsid w:val="00202A89"/>
  </w:style>
  <w:style w:type="character" w:customStyle="1" w:styleId="ListLabel201">
    <w:name w:val="ListLabel 201"/>
    <w:uiPriority w:val="99"/>
    <w:rsid w:val="00202A89"/>
    <w:rPr>
      <w:sz w:val="20"/>
    </w:rPr>
  </w:style>
  <w:style w:type="character" w:customStyle="1" w:styleId="ListLabel202">
    <w:name w:val="ListLabel 202"/>
    <w:uiPriority w:val="99"/>
    <w:rsid w:val="00202A89"/>
  </w:style>
  <w:style w:type="character" w:customStyle="1" w:styleId="ListLabel203">
    <w:name w:val="ListLabel 203"/>
    <w:uiPriority w:val="99"/>
    <w:rsid w:val="00202A89"/>
  </w:style>
  <w:style w:type="character" w:customStyle="1" w:styleId="ListLabel204">
    <w:name w:val="ListLabel 204"/>
    <w:uiPriority w:val="99"/>
    <w:rsid w:val="00202A89"/>
  </w:style>
  <w:style w:type="character" w:customStyle="1" w:styleId="ListLabel205">
    <w:name w:val="ListLabel 205"/>
    <w:uiPriority w:val="99"/>
    <w:rsid w:val="00202A89"/>
  </w:style>
  <w:style w:type="character" w:customStyle="1" w:styleId="ListLabel206">
    <w:name w:val="ListLabel 206"/>
    <w:uiPriority w:val="99"/>
    <w:rsid w:val="00202A89"/>
  </w:style>
  <w:style w:type="character" w:customStyle="1" w:styleId="ListLabel207">
    <w:name w:val="ListLabel 207"/>
    <w:uiPriority w:val="99"/>
    <w:rsid w:val="00202A89"/>
  </w:style>
  <w:style w:type="character" w:customStyle="1" w:styleId="ListLabel208">
    <w:name w:val="ListLabel 208"/>
    <w:uiPriority w:val="99"/>
    <w:rsid w:val="00202A89"/>
  </w:style>
  <w:style w:type="character" w:customStyle="1" w:styleId="ListLabel209">
    <w:name w:val="ListLabel 209"/>
    <w:uiPriority w:val="99"/>
    <w:rsid w:val="00202A89"/>
    <w:rPr>
      <w:rFonts w:ascii="Verdana" w:hAnsi="Verdana"/>
    </w:rPr>
  </w:style>
  <w:style w:type="character" w:customStyle="1" w:styleId="ListLabel210">
    <w:name w:val="ListLabel 210"/>
    <w:uiPriority w:val="99"/>
    <w:rsid w:val="00202A89"/>
    <w:rPr>
      <w:color w:val="auto"/>
    </w:rPr>
  </w:style>
  <w:style w:type="character" w:customStyle="1" w:styleId="ListLabel211">
    <w:name w:val="ListLabel 211"/>
    <w:uiPriority w:val="99"/>
    <w:rsid w:val="00202A89"/>
  </w:style>
  <w:style w:type="character" w:customStyle="1" w:styleId="ListLabel212">
    <w:name w:val="ListLabel 212"/>
    <w:uiPriority w:val="99"/>
    <w:rsid w:val="00202A89"/>
  </w:style>
  <w:style w:type="character" w:customStyle="1" w:styleId="ListLabel213">
    <w:name w:val="ListLabel 213"/>
    <w:uiPriority w:val="99"/>
    <w:rsid w:val="00202A89"/>
  </w:style>
  <w:style w:type="character" w:customStyle="1" w:styleId="ListLabel214">
    <w:name w:val="ListLabel 214"/>
    <w:uiPriority w:val="99"/>
    <w:rsid w:val="00202A89"/>
  </w:style>
  <w:style w:type="character" w:customStyle="1" w:styleId="ListLabel215">
    <w:name w:val="ListLabel 215"/>
    <w:uiPriority w:val="99"/>
    <w:rsid w:val="00202A89"/>
  </w:style>
  <w:style w:type="character" w:customStyle="1" w:styleId="ListLabel216">
    <w:name w:val="ListLabel 216"/>
    <w:uiPriority w:val="99"/>
    <w:rsid w:val="00202A89"/>
  </w:style>
  <w:style w:type="character" w:customStyle="1" w:styleId="ListLabel217">
    <w:name w:val="ListLabel 217"/>
    <w:uiPriority w:val="99"/>
    <w:rsid w:val="00202A89"/>
  </w:style>
  <w:style w:type="character" w:customStyle="1" w:styleId="ListLabel218">
    <w:name w:val="ListLabel 218"/>
    <w:uiPriority w:val="99"/>
    <w:rsid w:val="00202A89"/>
  </w:style>
  <w:style w:type="character" w:customStyle="1" w:styleId="ListLabel219">
    <w:name w:val="ListLabel 219"/>
    <w:uiPriority w:val="99"/>
    <w:rsid w:val="00202A89"/>
  </w:style>
  <w:style w:type="character" w:customStyle="1" w:styleId="ListLabel220">
    <w:name w:val="ListLabel 220"/>
    <w:uiPriority w:val="99"/>
    <w:rsid w:val="00202A89"/>
  </w:style>
  <w:style w:type="character" w:customStyle="1" w:styleId="ListLabel221">
    <w:name w:val="ListLabel 221"/>
    <w:uiPriority w:val="99"/>
    <w:rsid w:val="00202A89"/>
  </w:style>
  <w:style w:type="character" w:customStyle="1" w:styleId="ListLabel222">
    <w:name w:val="ListLabel 222"/>
    <w:uiPriority w:val="99"/>
    <w:rsid w:val="00202A89"/>
  </w:style>
  <w:style w:type="character" w:customStyle="1" w:styleId="ListLabel223">
    <w:name w:val="ListLabel 223"/>
    <w:uiPriority w:val="99"/>
    <w:rsid w:val="00202A89"/>
  </w:style>
  <w:style w:type="character" w:customStyle="1" w:styleId="ListLabel224">
    <w:name w:val="ListLabel 224"/>
    <w:uiPriority w:val="99"/>
    <w:rsid w:val="00202A89"/>
  </w:style>
  <w:style w:type="character" w:customStyle="1" w:styleId="ListLabel225">
    <w:name w:val="ListLabel 225"/>
    <w:uiPriority w:val="99"/>
    <w:rsid w:val="00202A89"/>
  </w:style>
  <w:style w:type="character" w:customStyle="1" w:styleId="ListLabel226">
    <w:name w:val="ListLabel 226"/>
    <w:uiPriority w:val="99"/>
    <w:rsid w:val="00202A89"/>
  </w:style>
  <w:style w:type="character" w:customStyle="1" w:styleId="ListLabel227">
    <w:name w:val="ListLabel 227"/>
    <w:uiPriority w:val="99"/>
    <w:rsid w:val="00202A89"/>
  </w:style>
  <w:style w:type="character" w:customStyle="1" w:styleId="ListLabel228">
    <w:name w:val="ListLabel 228"/>
    <w:uiPriority w:val="99"/>
    <w:rsid w:val="00202A89"/>
  </w:style>
  <w:style w:type="character" w:customStyle="1" w:styleId="ListLabel229">
    <w:name w:val="ListLabel 229"/>
    <w:uiPriority w:val="99"/>
    <w:rsid w:val="00202A89"/>
  </w:style>
  <w:style w:type="character" w:customStyle="1" w:styleId="ListLabel230">
    <w:name w:val="ListLabel 230"/>
    <w:uiPriority w:val="99"/>
    <w:rsid w:val="00202A89"/>
  </w:style>
  <w:style w:type="character" w:customStyle="1" w:styleId="ListLabel231">
    <w:name w:val="ListLabel 231"/>
    <w:uiPriority w:val="99"/>
    <w:rsid w:val="00202A89"/>
  </w:style>
  <w:style w:type="character" w:customStyle="1" w:styleId="ListLabel232">
    <w:name w:val="ListLabel 232"/>
    <w:uiPriority w:val="99"/>
    <w:rsid w:val="00202A89"/>
  </w:style>
  <w:style w:type="character" w:customStyle="1" w:styleId="ListLabel233">
    <w:name w:val="ListLabel 233"/>
    <w:uiPriority w:val="99"/>
    <w:rsid w:val="00202A89"/>
  </w:style>
  <w:style w:type="character" w:customStyle="1" w:styleId="ListLabel234">
    <w:name w:val="ListLabel 234"/>
    <w:uiPriority w:val="99"/>
    <w:rsid w:val="00202A89"/>
  </w:style>
  <w:style w:type="character" w:customStyle="1" w:styleId="ListLabel235">
    <w:name w:val="ListLabel 235"/>
    <w:uiPriority w:val="99"/>
    <w:rsid w:val="00202A89"/>
  </w:style>
  <w:style w:type="character" w:customStyle="1" w:styleId="ListLabel236">
    <w:name w:val="ListLabel 236"/>
    <w:uiPriority w:val="99"/>
    <w:rsid w:val="00202A89"/>
    <w:rPr>
      <w:rFonts w:ascii="Verdana" w:hAnsi="Verdana"/>
    </w:rPr>
  </w:style>
  <w:style w:type="character" w:customStyle="1" w:styleId="ListLabel237">
    <w:name w:val="ListLabel 237"/>
    <w:uiPriority w:val="99"/>
    <w:rsid w:val="00202A89"/>
    <w:rPr>
      <w:sz w:val="20"/>
    </w:rPr>
  </w:style>
  <w:style w:type="character" w:customStyle="1" w:styleId="ListLabel238">
    <w:name w:val="ListLabel 238"/>
    <w:uiPriority w:val="99"/>
    <w:rsid w:val="00202A89"/>
  </w:style>
  <w:style w:type="character" w:customStyle="1" w:styleId="ListLabel239">
    <w:name w:val="ListLabel 239"/>
    <w:uiPriority w:val="99"/>
    <w:rsid w:val="00202A89"/>
  </w:style>
  <w:style w:type="character" w:customStyle="1" w:styleId="ListLabel240">
    <w:name w:val="ListLabel 240"/>
    <w:uiPriority w:val="99"/>
    <w:rsid w:val="00202A89"/>
  </w:style>
  <w:style w:type="character" w:customStyle="1" w:styleId="ListLabel241">
    <w:name w:val="ListLabel 241"/>
    <w:uiPriority w:val="99"/>
    <w:rsid w:val="00202A89"/>
  </w:style>
  <w:style w:type="character" w:customStyle="1" w:styleId="ListLabel242">
    <w:name w:val="ListLabel 242"/>
    <w:uiPriority w:val="99"/>
    <w:rsid w:val="00202A89"/>
  </w:style>
  <w:style w:type="character" w:customStyle="1" w:styleId="ListLabel243">
    <w:name w:val="ListLabel 243"/>
    <w:uiPriority w:val="99"/>
    <w:rsid w:val="00202A89"/>
  </w:style>
  <w:style w:type="character" w:customStyle="1" w:styleId="ListLabel244">
    <w:name w:val="ListLabel 244"/>
    <w:uiPriority w:val="99"/>
    <w:rsid w:val="00202A89"/>
  </w:style>
  <w:style w:type="character" w:customStyle="1" w:styleId="ListLabel245">
    <w:name w:val="ListLabel 245"/>
    <w:uiPriority w:val="99"/>
    <w:rsid w:val="00202A89"/>
  </w:style>
  <w:style w:type="character" w:customStyle="1" w:styleId="ListLabel246">
    <w:name w:val="ListLabel 246"/>
    <w:uiPriority w:val="99"/>
    <w:rsid w:val="00202A89"/>
  </w:style>
  <w:style w:type="character" w:customStyle="1" w:styleId="ListLabel247">
    <w:name w:val="ListLabel 247"/>
    <w:uiPriority w:val="99"/>
    <w:rsid w:val="00202A89"/>
  </w:style>
  <w:style w:type="character" w:customStyle="1" w:styleId="ListLabel248">
    <w:name w:val="ListLabel 248"/>
    <w:uiPriority w:val="99"/>
    <w:rsid w:val="00202A89"/>
  </w:style>
  <w:style w:type="character" w:customStyle="1" w:styleId="ListLabel249">
    <w:name w:val="ListLabel 249"/>
    <w:uiPriority w:val="99"/>
    <w:rsid w:val="00202A89"/>
  </w:style>
  <w:style w:type="character" w:customStyle="1" w:styleId="ListLabel250">
    <w:name w:val="ListLabel 250"/>
    <w:uiPriority w:val="99"/>
    <w:rsid w:val="00202A89"/>
  </w:style>
  <w:style w:type="character" w:customStyle="1" w:styleId="ListLabel251">
    <w:name w:val="ListLabel 251"/>
    <w:uiPriority w:val="99"/>
    <w:rsid w:val="00202A89"/>
  </w:style>
  <w:style w:type="character" w:customStyle="1" w:styleId="ListLabel252">
    <w:name w:val="ListLabel 252"/>
    <w:uiPriority w:val="99"/>
    <w:rsid w:val="00202A89"/>
  </w:style>
  <w:style w:type="character" w:customStyle="1" w:styleId="ListLabel253">
    <w:name w:val="ListLabel 253"/>
    <w:uiPriority w:val="99"/>
    <w:rsid w:val="00202A89"/>
  </w:style>
  <w:style w:type="character" w:customStyle="1" w:styleId="ListLabel254">
    <w:name w:val="ListLabel 254"/>
    <w:uiPriority w:val="99"/>
    <w:rsid w:val="00202A89"/>
    <w:rPr>
      <w:rFonts w:eastAsia="Times New Roman"/>
    </w:rPr>
  </w:style>
  <w:style w:type="character" w:customStyle="1" w:styleId="ListLabel255">
    <w:name w:val="ListLabel 255"/>
    <w:uiPriority w:val="99"/>
    <w:rsid w:val="00202A89"/>
  </w:style>
  <w:style w:type="character" w:customStyle="1" w:styleId="ListLabel256">
    <w:name w:val="ListLabel 256"/>
    <w:uiPriority w:val="99"/>
    <w:rsid w:val="00202A89"/>
  </w:style>
  <w:style w:type="character" w:customStyle="1" w:styleId="ListLabel257">
    <w:name w:val="ListLabel 257"/>
    <w:uiPriority w:val="99"/>
    <w:rsid w:val="00202A89"/>
  </w:style>
  <w:style w:type="character" w:customStyle="1" w:styleId="ListLabel258">
    <w:name w:val="ListLabel 258"/>
    <w:uiPriority w:val="99"/>
    <w:rsid w:val="00202A89"/>
  </w:style>
  <w:style w:type="character" w:customStyle="1" w:styleId="ListLabel259">
    <w:name w:val="ListLabel 259"/>
    <w:uiPriority w:val="99"/>
    <w:rsid w:val="00202A89"/>
  </w:style>
  <w:style w:type="character" w:customStyle="1" w:styleId="ListLabel260">
    <w:name w:val="ListLabel 260"/>
    <w:uiPriority w:val="99"/>
    <w:rsid w:val="00202A89"/>
  </w:style>
  <w:style w:type="character" w:customStyle="1" w:styleId="ListLabel261">
    <w:name w:val="ListLabel 261"/>
    <w:uiPriority w:val="99"/>
    <w:rsid w:val="00202A89"/>
  </w:style>
  <w:style w:type="character" w:customStyle="1" w:styleId="ListLabel262">
    <w:name w:val="ListLabel 262"/>
    <w:uiPriority w:val="99"/>
    <w:rsid w:val="00202A89"/>
  </w:style>
  <w:style w:type="character" w:customStyle="1" w:styleId="ListLabel263">
    <w:name w:val="ListLabel 263"/>
    <w:uiPriority w:val="99"/>
    <w:rsid w:val="00202A89"/>
    <w:rPr>
      <w:rFonts w:eastAsia="Times New Roman"/>
    </w:rPr>
  </w:style>
  <w:style w:type="character" w:customStyle="1" w:styleId="ListLabel264">
    <w:name w:val="ListLabel 264"/>
    <w:uiPriority w:val="99"/>
    <w:rsid w:val="00202A89"/>
  </w:style>
  <w:style w:type="character" w:customStyle="1" w:styleId="ListLabel265">
    <w:name w:val="ListLabel 265"/>
    <w:uiPriority w:val="99"/>
    <w:rsid w:val="00202A89"/>
  </w:style>
  <w:style w:type="character" w:customStyle="1" w:styleId="ListLabel266">
    <w:name w:val="ListLabel 266"/>
    <w:uiPriority w:val="99"/>
    <w:rsid w:val="00202A89"/>
  </w:style>
  <w:style w:type="character" w:customStyle="1" w:styleId="ListLabel267">
    <w:name w:val="ListLabel 267"/>
    <w:uiPriority w:val="99"/>
    <w:rsid w:val="00202A89"/>
  </w:style>
  <w:style w:type="character" w:customStyle="1" w:styleId="ListLabel268">
    <w:name w:val="ListLabel 268"/>
    <w:uiPriority w:val="99"/>
    <w:rsid w:val="00202A89"/>
  </w:style>
  <w:style w:type="character" w:customStyle="1" w:styleId="ListLabel269">
    <w:name w:val="ListLabel 269"/>
    <w:uiPriority w:val="99"/>
    <w:rsid w:val="00202A89"/>
  </w:style>
  <w:style w:type="character" w:customStyle="1" w:styleId="ListLabel270">
    <w:name w:val="ListLabel 270"/>
    <w:uiPriority w:val="99"/>
    <w:rsid w:val="00202A89"/>
  </w:style>
  <w:style w:type="character" w:customStyle="1" w:styleId="ListLabel271">
    <w:name w:val="ListLabel 271"/>
    <w:uiPriority w:val="99"/>
    <w:rsid w:val="00202A89"/>
  </w:style>
  <w:style w:type="character" w:customStyle="1" w:styleId="ListLabel272">
    <w:name w:val="ListLabel 272"/>
    <w:uiPriority w:val="99"/>
    <w:rsid w:val="00202A89"/>
  </w:style>
  <w:style w:type="character" w:customStyle="1" w:styleId="ListLabel273">
    <w:name w:val="ListLabel 273"/>
    <w:uiPriority w:val="99"/>
    <w:rsid w:val="00202A89"/>
  </w:style>
  <w:style w:type="character" w:customStyle="1" w:styleId="ListLabel274">
    <w:name w:val="ListLabel 274"/>
    <w:uiPriority w:val="99"/>
    <w:rsid w:val="00202A89"/>
  </w:style>
  <w:style w:type="character" w:customStyle="1" w:styleId="ListLabel275">
    <w:name w:val="ListLabel 275"/>
    <w:uiPriority w:val="99"/>
    <w:rsid w:val="00202A89"/>
  </w:style>
  <w:style w:type="character" w:customStyle="1" w:styleId="ListLabel276">
    <w:name w:val="ListLabel 276"/>
    <w:uiPriority w:val="99"/>
    <w:rsid w:val="00202A89"/>
  </w:style>
  <w:style w:type="character" w:customStyle="1" w:styleId="ListLabel277">
    <w:name w:val="ListLabel 277"/>
    <w:uiPriority w:val="99"/>
    <w:rsid w:val="00202A89"/>
  </w:style>
  <w:style w:type="character" w:customStyle="1" w:styleId="ListLabel278">
    <w:name w:val="ListLabel 278"/>
    <w:uiPriority w:val="99"/>
    <w:rsid w:val="00202A89"/>
  </w:style>
  <w:style w:type="character" w:customStyle="1" w:styleId="ListLabel279">
    <w:name w:val="ListLabel 279"/>
    <w:uiPriority w:val="99"/>
    <w:rsid w:val="00202A89"/>
  </w:style>
  <w:style w:type="character" w:customStyle="1" w:styleId="ListLabel280">
    <w:name w:val="ListLabel 280"/>
    <w:uiPriority w:val="99"/>
    <w:rsid w:val="00202A89"/>
  </w:style>
  <w:style w:type="character" w:customStyle="1" w:styleId="ListLabel281">
    <w:name w:val="ListLabel 281"/>
    <w:uiPriority w:val="99"/>
    <w:rsid w:val="00202A89"/>
    <w:rPr>
      <w:rFonts w:ascii="Verdana" w:eastAsia="SimSun" w:hAnsi="Verdana"/>
      <w:sz w:val="22"/>
    </w:rPr>
  </w:style>
  <w:style w:type="character" w:customStyle="1" w:styleId="ListLabel282">
    <w:name w:val="ListLabel 282"/>
    <w:uiPriority w:val="99"/>
    <w:rsid w:val="00202A89"/>
    <w:rPr>
      <w:sz w:val="20"/>
    </w:rPr>
  </w:style>
  <w:style w:type="character" w:customStyle="1" w:styleId="ListLabel283">
    <w:name w:val="ListLabel 283"/>
    <w:uiPriority w:val="99"/>
    <w:rsid w:val="00202A89"/>
    <w:rPr>
      <w:sz w:val="20"/>
    </w:rPr>
  </w:style>
  <w:style w:type="character" w:customStyle="1" w:styleId="ListLabel284">
    <w:name w:val="ListLabel 284"/>
    <w:uiPriority w:val="99"/>
    <w:rsid w:val="00202A89"/>
    <w:rPr>
      <w:sz w:val="20"/>
    </w:rPr>
  </w:style>
  <w:style w:type="character" w:customStyle="1" w:styleId="ListLabel285">
    <w:name w:val="ListLabel 285"/>
    <w:uiPriority w:val="99"/>
    <w:rsid w:val="00202A89"/>
    <w:rPr>
      <w:sz w:val="20"/>
    </w:rPr>
  </w:style>
  <w:style w:type="character" w:customStyle="1" w:styleId="ListLabel286">
    <w:name w:val="ListLabel 286"/>
    <w:uiPriority w:val="99"/>
    <w:rsid w:val="00202A89"/>
    <w:rPr>
      <w:sz w:val="20"/>
    </w:rPr>
  </w:style>
  <w:style w:type="character" w:customStyle="1" w:styleId="ListLabel287">
    <w:name w:val="ListLabel 287"/>
    <w:uiPriority w:val="99"/>
    <w:rsid w:val="00202A89"/>
    <w:rPr>
      <w:sz w:val="20"/>
    </w:rPr>
  </w:style>
  <w:style w:type="character" w:customStyle="1" w:styleId="ListLabel288">
    <w:name w:val="ListLabel 288"/>
    <w:uiPriority w:val="99"/>
    <w:rsid w:val="00202A89"/>
    <w:rPr>
      <w:sz w:val="20"/>
    </w:rPr>
  </w:style>
  <w:style w:type="character" w:customStyle="1" w:styleId="ListLabel289">
    <w:name w:val="ListLabel 289"/>
    <w:uiPriority w:val="99"/>
    <w:rsid w:val="00202A89"/>
    <w:rPr>
      <w:sz w:val="20"/>
    </w:rPr>
  </w:style>
  <w:style w:type="character" w:customStyle="1" w:styleId="ListLabel290">
    <w:name w:val="ListLabel 290"/>
    <w:uiPriority w:val="99"/>
    <w:rsid w:val="00202A89"/>
    <w:rPr>
      <w:rFonts w:ascii="Verdana" w:hAnsi="Verdana"/>
      <w:sz w:val="22"/>
    </w:rPr>
  </w:style>
  <w:style w:type="character" w:customStyle="1" w:styleId="ListLabel291">
    <w:name w:val="ListLabel 291"/>
    <w:uiPriority w:val="99"/>
    <w:rsid w:val="00202A89"/>
    <w:rPr>
      <w:sz w:val="20"/>
    </w:rPr>
  </w:style>
  <w:style w:type="character" w:customStyle="1" w:styleId="ListLabel292">
    <w:name w:val="ListLabel 292"/>
    <w:uiPriority w:val="99"/>
    <w:rsid w:val="00202A89"/>
  </w:style>
  <w:style w:type="character" w:customStyle="1" w:styleId="ListLabel293">
    <w:name w:val="ListLabel 293"/>
    <w:uiPriority w:val="99"/>
    <w:rsid w:val="00202A89"/>
  </w:style>
  <w:style w:type="character" w:customStyle="1" w:styleId="ListLabel294">
    <w:name w:val="ListLabel 294"/>
    <w:uiPriority w:val="99"/>
    <w:rsid w:val="00202A89"/>
  </w:style>
  <w:style w:type="character" w:customStyle="1" w:styleId="ListLabel295">
    <w:name w:val="ListLabel 295"/>
    <w:uiPriority w:val="99"/>
    <w:rsid w:val="00202A89"/>
  </w:style>
  <w:style w:type="character" w:customStyle="1" w:styleId="ListLabel296">
    <w:name w:val="ListLabel 296"/>
    <w:uiPriority w:val="99"/>
    <w:rsid w:val="00202A89"/>
  </w:style>
  <w:style w:type="character" w:customStyle="1" w:styleId="ListLabel297">
    <w:name w:val="ListLabel 297"/>
    <w:uiPriority w:val="99"/>
    <w:rsid w:val="00202A89"/>
  </w:style>
  <w:style w:type="character" w:customStyle="1" w:styleId="ListLabel298">
    <w:name w:val="ListLabel 298"/>
    <w:uiPriority w:val="99"/>
    <w:rsid w:val="00202A89"/>
  </w:style>
  <w:style w:type="character" w:customStyle="1" w:styleId="ListLabel299">
    <w:name w:val="ListLabel 299"/>
    <w:uiPriority w:val="99"/>
    <w:rsid w:val="00202A89"/>
    <w:rPr>
      <w:rFonts w:ascii="Verdana" w:hAnsi="Verdana"/>
      <w:color w:val="auto"/>
    </w:rPr>
  </w:style>
  <w:style w:type="character" w:customStyle="1" w:styleId="ListLabel300">
    <w:name w:val="ListLabel 300"/>
    <w:uiPriority w:val="99"/>
    <w:rsid w:val="00202A89"/>
  </w:style>
  <w:style w:type="character" w:customStyle="1" w:styleId="ListLabel301">
    <w:name w:val="ListLabel 301"/>
    <w:uiPriority w:val="99"/>
    <w:rsid w:val="00202A89"/>
  </w:style>
  <w:style w:type="character" w:customStyle="1" w:styleId="ListLabel302">
    <w:name w:val="ListLabel 302"/>
    <w:uiPriority w:val="99"/>
    <w:rsid w:val="00202A89"/>
  </w:style>
  <w:style w:type="character" w:customStyle="1" w:styleId="ListLabel303">
    <w:name w:val="ListLabel 303"/>
    <w:uiPriority w:val="99"/>
    <w:rsid w:val="00202A89"/>
  </w:style>
  <w:style w:type="character" w:customStyle="1" w:styleId="ListLabel304">
    <w:name w:val="ListLabel 304"/>
    <w:uiPriority w:val="99"/>
    <w:rsid w:val="00202A89"/>
  </w:style>
  <w:style w:type="character" w:customStyle="1" w:styleId="ListLabel305">
    <w:name w:val="ListLabel 305"/>
    <w:uiPriority w:val="99"/>
    <w:rsid w:val="00202A89"/>
  </w:style>
  <w:style w:type="character" w:customStyle="1" w:styleId="ListLabel306">
    <w:name w:val="ListLabel 306"/>
    <w:uiPriority w:val="99"/>
    <w:rsid w:val="00202A89"/>
  </w:style>
  <w:style w:type="character" w:customStyle="1" w:styleId="ListLabel307">
    <w:name w:val="ListLabel 307"/>
    <w:uiPriority w:val="99"/>
    <w:rsid w:val="00202A89"/>
  </w:style>
  <w:style w:type="character" w:customStyle="1" w:styleId="ListLabel308">
    <w:name w:val="ListLabel 308"/>
    <w:uiPriority w:val="99"/>
    <w:rsid w:val="00202A89"/>
  </w:style>
  <w:style w:type="character" w:customStyle="1" w:styleId="ListLabel309">
    <w:name w:val="ListLabel 309"/>
    <w:uiPriority w:val="99"/>
    <w:rsid w:val="00202A89"/>
  </w:style>
  <w:style w:type="character" w:customStyle="1" w:styleId="ListLabel310">
    <w:name w:val="ListLabel 310"/>
    <w:uiPriority w:val="99"/>
    <w:rsid w:val="00202A89"/>
  </w:style>
  <w:style w:type="character" w:customStyle="1" w:styleId="ListLabel311">
    <w:name w:val="ListLabel 311"/>
    <w:uiPriority w:val="99"/>
    <w:rsid w:val="00202A89"/>
  </w:style>
  <w:style w:type="character" w:customStyle="1" w:styleId="ListLabel312">
    <w:name w:val="ListLabel 312"/>
    <w:uiPriority w:val="99"/>
    <w:rsid w:val="00202A89"/>
  </w:style>
  <w:style w:type="character" w:customStyle="1" w:styleId="ListLabel313">
    <w:name w:val="ListLabel 313"/>
    <w:uiPriority w:val="99"/>
    <w:rsid w:val="00202A89"/>
  </w:style>
  <w:style w:type="character" w:customStyle="1" w:styleId="ListLabel314">
    <w:name w:val="ListLabel 314"/>
    <w:uiPriority w:val="99"/>
    <w:rsid w:val="00202A89"/>
  </w:style>
  <w:style w:type="character" w:customStyle="1" w:styleId="ListLabel315">
    <w:name w:val="ListLabel 315"/>
    <w:uiPriority w:val="99"/>
    <w:rsid w:val="00202A89"/>
  </w:style>
  <w:style w:type="character" w:customStyle="1" w:styleId="ListLabel316">
    <w:name w:val="ListLabel 316"/>
    <w:uiPriority w:val="99"/>
    <w:rsid w:val="00202A89"/>
  </w:style>
  <w:style w:type="character" w:customStyle="1" w:styleId="ListLabel317">
    <w:name w:val="ListLabel 317"/>
    <w:uiPriority w:val="99"/>
    <w:rsid w:val="00202A89"/>
  </w:style>
  <w:style w:type="character" w:customStyle="1" w:styleId="ListLabel318">
    <w:name w:val="ListLabel 318"/>
    <w:uiPriority w:val="99"/>
    <w:rsid w:val="00202A89"/>
  </w:style>
  <w:style w:type="character" w:customStyle="1" w:styleId="ListLabel319">
    <w:name w:val="ListLabel 319"/>
    <w:uiPriority w:val="99"/>
    <w:rsid w:val="00202A89"/>
  </w:style>
  <w:style w:type="character" w:customStyle="1" w:styleId="ListLabel320">
    <w:name w:val="ListLabel 320"/>
    <w:uiPriority w:val="99"/>
    <w:rsid w:val="00202A89"/>
  </w:style>
  <w:style w:type="character" w:customStyle="1" w:styleId="ListLabel321">
    <w:name w:val="ListLabel 321"/>
    <w:uiPriority w:val="99"/>
    <w:rsid w:val="00202A89"/>
  </w:style>
  <w:style w:type="character" w:customStyle="1" w:styleId="ListLabel322">
    <w:name w:val="ListLabel 322"/>
    <w:uiPriority w:val="99"/>
    <w:rsid w:val="00202A89"/>
  </w:style>
  <w:style w:type="character" w:customStyle="1" w:styleId="ListLabel323">
    <w:name w:val="ListLabel 323"/>
    <w:uiPriority w:val="99"/>
    <w:rsid w:val="00202A89"/>
  </w:style>
  <w:style w:type="character" w:customStyle="1" w:styleId="ListLabel324">
    <w:name w:val="ListLabel 324"/>
    <w:uiPriority w:val="99"/>
    <w:rsid w:val="00202A89"/>
  </w:style>
  <w:style w:type="character" w:customStyle="1" w:styleId="ListLabel325">
    <w:name w:val="ListLabel 325"/>
    <w:uiPriority w:val="99"/>
    <w:rsid w:val="00202A89"/>
  </w:style>
  <w:style w:type="character" w:customStyle="1" w:styleId="ListLabel326">
    <w:name w:val="ListLabel 326"/>
    <w:uiPriority w:val="99"/>
    <w:rsid w:val="00202A89"/>
    <w:rPr>
      <w:rFonts w:ascii="Verdana" w:hAnsi="Verdana"/>
    </w:rPr>
  </w:style>
  <w:style w:type="character" w:customStyle="1" w:styleId="ListLabel327">
    <w:name w:val="ListLabel 327"/>
    <w:uiPriority w:val="99"/>
    <w:rsid w:val="00202A89"/>
    <w:rPr>
      <w:sz w:val="20"/>
    </w:rPr>
  </w:style>
  <w:style w:type="character" w:customStyle="1" w:styleId="ListLabel328">
    <w:name w:val="ListLabel 328"/>
    <w:uiPriority w:val="99"/>
    <w:rsid w:val="00202A89"/>
  </w:style>
  <w:style w:type="character" w:customStyle="1" w:styleId="ListLabel329">
    <w:name w:val="ListLabel 329"/>
    <w:uiPriority w:val="99"/>
    <w:rsid w:val="00202A89"/>
  </w:style>
  <w:style w:type="character" w:customStyle="1" w:styleId="ListLabel330">
    <w:name w:val="ListLabel 330"/>
    <w:uiPriority w:val="99"/>
    <w:rsid w:val="00202A89"/>
  </w:style>
  <w:style w:type="character" w:customStyle="1" w:styleId="ListLabel331">
    <w:name w:val="ListLabel 331"/>
    <w:uiPriority w:val="99"/>
    <w:rsid w:val="00202A89"/>
  </w:style>
  <w:style w:type="character" w:customStyle="1" w:styleId="ListLabel332">
    <w:name w:val="ListLabel 332"/>
    <w:uiPriority w:val="99"/>
    <w:rsid w:val="00202A89"/>
  </w:style>
  <w:style w:type="character" w:customStyle="1" w:styleId="ListLabel333">
    <w:name w:val="ListLabel 333"/>
    <w:uiPriority w:val="99"/>
    <w:rsid w:val="00202A89"/>
  </w:style>
  <w:style w:type="character" w:customStyle="1" w:styleId="ListLabel334">
    <w:name w:val="ListLabel 334"/>
    <w:uiPriority w:val="99"/>
    <w:rsid w:val="00202A89"/>
  </w:style>
  <w:style w:type="character" w:customStyle="1" w:styleId="ListLabel335">
    <w:name w:val="ListLabel 335"/>
    <w:uiPriority w:val="99"/>
    <w:rsid w:val="00202A89"/>
  </w:style>
  <w:style w:type="character" w:customStyle="1" w:styleId="ListLabel336">
    <w:name w:val="ListLabel 336"/>
    <w:uiPriority w:val="99"/>
    <w:rsid w:val="00202A89"/>
  </w:style>
  <w:style w:type="character" w:customStyle="1" w:styleId="ListLabel337">
    <w:name w:val="ListLabel 337"/>
    <w:uiPriority w:val="99"/>
    <w:rsid w:val="00202A89"/>
  </w:style>
  <w:style w:type="character" w:customStyle="1" w:styleId="ListLabel338">
    <w:name w:val="ListLabel 338"/>
    <w:uiPriority w:val="99"/>
    <w:rsid w:val="00202A89"/>
  </w:style>
  <w:style w:type="character" w:customStyle="1" w:styleId="ListLabel339">
    <w:name w:val="ListLabel 339"/>
    <w:uiPriority w:val="99"/>
    <w:rsid w:val="00202A89"/>
  </w:style>
  <w:style w:type="character" w:customStyle="1" w:styleId="ListLabel340">
    <w:name w:val="ListLabel 340"/>
    <w:uiPriority w:val="99"/>
    <w:rsid w:val="00202A89"/>
  </w:style>
  <w:style w:type="character" w:customStyle="1" w:styleId="ListLabel341">
    <w:name w:val="ListLabel 341"/>
    <w:uiPriority w:val="99"/>
    <w:rsid w:val="00202A89"/>
  </w:style>
  <w:style w:type="character" w:customStyle="1" w:styleId="ListLabel342">
    <w:name w:val="ListLabel 342"/>
    <w:uiPriority w:val="99"/>
    <w:rsid w:val="00202A89"/>
  </w:style>
  <w:style w:type="character" w:customStyle="1" w:styleId="ListLabel343">
    <w:name w:val="ListLabel 343"/>
    <w:uiPriority w:val="99"/>
    <w:rsid w:val="00202A89"/>
  </w:style>
  <w:style w:type="character" w:customStyle="1" w:styleId="ListLabel344">
    <w:name w:val="ListLabel 344"/>
    <w:uiPriority w:val="99"/>
    <w:rsid w:val="00202A89"/>
  </w:style>
  <w:style w:type="character" w:customStyle="1" w:styleId="ListLabel345">
    <w:name w:val="ListLabel 345"/>
    <w:uiPriority w:val="99"/>
    <w:rsid w:val="00202A89"/>
  </w:style>
  <w:style w:type="character" w:customStyle="1" w:styleId="ListLabel346">
    <w:name w:val="ListLabel 346"/>
    <w:uiPriority w:val="99"/>
    <w:rsid w:val="00202A89"/>
  </w:style>
  <w:style w:type="character" w:customStyle="1" w:styleId="ListLabel347">
    <w:name w:val="ListLabel 347"/>
    <w:uiPriority w:val="99"/>
    <w:rsid w:val="00202A89"/>
  </w:style>
  <w:style w:type="character" w:customStyle="1" w:styleId="ListLabel348">
    <w:name w:val="ListLabel 348"/>
    <w:uiPriority w:val="99"/>
    <w:rsid w:val="00202A89"/>
  </w:style>
  <w:style w:type="character" w:customStyle="1" w:styleId="ListLabel349">
    <w:name w:val="ListLabel 349"/>
    <w:uiPriority w:val="99"/>
    <w:rsid w:val="00202A89"/>
  </w:style>
  <w:style w:type="character" w:customStyle="1" w:styleId="ListLabel350">
    <w:name w:val="ListLabel 350"/>
    <w:uiPriority w:val="99"/>
    <w:rsid w:val="00202A89"/>
  </w:style>
  <w:style w:type="character" w:customStyle="1" w:styleId="ListLabel351">
    <w:name w:val="ListLabel 351"/>
    <w:uiPriority w:val="99"/>
    <w:rsid w:val="00202A89"/>
  </w:style>
  <w:style w:type="character" w:customStyle="1" w:styleId="ListLabel352">
    <w:name w:val="ListLabel 352"/>
    <w:uiPriority w:val="99"/>
    <w:rsid w:val="00202A89"/>
  </w:style>
  <w:style w:type="character" w:customStyle="1" w:styleId="ListLabel353">
    <w:name w:val="ListLabel 353"/>
    <w:uiPriority w:val="99"/>
    <w:rsid w:val="00202A89"/>
  </w:style>
  <w:style w:type="character" w:customStyle="1" w:styleId="ListLabel354">
    <w:name w:val="ListLabel 354"/>
    <w:uiPriority w:val="99"/>
    <w:rsid w:val="00202A89"/>
    <w:rPr>
      <w:rFonts w:ascii="Verdana" w:hAnsi="Verdana"/>
    </w:rPr>
  </w:style>
  <w:style w:type="character" w:customStyle="1" w:styleId="ListLabel355">
    <w:name w:val="ListLabel 355"/>
    <w:uiPriority w:val="99"/>
    <w:rsid w:val="00202A89"/>
  </w:style>
  <w:style w:type="character" w:customStyle="1" w:styleId="ListLabel356">
    <w:name w:val="ListLabel 356"/>
    <w:uiPriority w:val="99"/>
    <w:rsid w:val="00202A89"/>
  </w:style>
  <w:style w:type="character" w:customStyle="1" w:styleId="ListLabel357">
    <w:name w:val="ListLabel 357"/>
    <w:uiPriority w:val="99"/>
    <w:rsid w:val="00202A89"/>
  </w:style>
  <w:style w:type="character" w:customStyle="1" w:styleId="ListLabel358">
    <w:name w:val="ListLabel 358"/>
    <w:uiPriority w:val="99"/>
    <w:rsid w:val="00202A89"/>
  </w:style>
  <w:style w:type="character" w:customStyle="1" w:styleId="ListLabel359">
    <w:name w:val="ListLabel 359"/>
    <w:uiPriority w:val="99"/>
    <w:rsid w:val="00202A89"/>
  </w:style>
  <w:style w:type="character" w:customStyle="1" w:styleId="ListLabel360">
    <w:name w:val="ListLabel 360"/>
    <w:uiPriority w:val="99"/>
    <w:rsid w:val="00202A89"/>
  </w:style>
  <w:style w:type="character" w:customStyle="1" w:styleId="ListLabel361">
    <w:name w:val="ListLabel 361"/>
    <w:uiPriority w:val="99"/>
    <w:rsid w:val="00202A89"/>
  </w:style>
  <w:style w:type="character" w:customStyle="1" w:styleId="ListLabel362">
    <w:name w:val="ListLabel 362"/>
    <w:uiPriority w:val="99"/>
    <w:rsid w:val="00202A89"/>
  </w:style>
  <w:style w:type="character" w:customStyle="1" w:styleId="ListLabel363">
    <w:name w:val="ListLabel 363"/>
    <w:uiPriority w:val="99"/>
    <w:rsid w:val="00202A89"/>
  </w:style>
  <w:style w:type="character" w:customStyle="1" w:styleId="ListLabel364">
    <w:name w:val="ListLabel 364"/>
    <w:uiPriority w:val="99"/>
    <w:rsid w:val="00202A89"/>
  </w:style>
  <w:style w:type="character" w:customStyle="1" w:styleId="ListLabel365">
    <w:name w:val="ListLabel 365"/>
    <w:uiPriority w:val="99"/>
    <w:rsid w:val="00202A89"/>
  </w:style>
  <w:style w:type="character" w:customStyle="1" w:styleId="ListLabel366">
    <w:name w:val="ListLabel 366"/>
    <w:uiPriority w:val="99"/>
    <w:rsid w:val="00202A89"/>
  </w:style>
  <w:style w:type="character" w:customStyle="1" w:styleId="ListLabel367">
    <w:name w:val="ListLabel 367"/>
    <w:uiPriority w:val="99"/>
    <w:rsid w:val="00202A89"/>
  </w:style>
  <w:style w:type="character" w:customStyle="1" w:styleId="ListLabel368">
    <w:name w:val="ListLabel 368"/>
    <w:uiPriority w:val="99"/>
    <w:rsid w:val="00202A89"/>
  </w:style>
  <w:style w:type="character" w:customStyle="1" w:styleId="ListLabel369">
    <w:name w:val="ListLabel 369"/>
    <w:uiPriority w:val="99"/>
    <w:rsid w:val="00202A89"/>
  </w:style>
  <w:style w:type="character" w:customStyle="1" w:styleId="ListLabel370">
    <w:name w:val="ListLabel 370"/>
    <w:uiPriority w:val="99"/>
    <w:rsid w:val="00202A89"/>
  </w:style>
  <w:style w:type="character" w:customStyle="1" w:styleId="ListLabel371">
    <w:name w:val="ListLabel 371"/>
    <w:uiPriority w:val="99"/>
    <w:rsid w:val="00202A89"/>
  </w:style>
  <w:style w:type="character" w:customStyle="1" w:styleId="ListLabel372">
    <w:name w:val="ListLabel 372"/>
    <w:uiPriority w:val="99"/>
    <w:rsid w:val="00202A89"/>
    <w:rPr>
      <w:rFonts w:ascii="Verdana" w:hAnsi="Verdana"/>
    </w:rPr>
  </w:style>
  <w:style w:type="character" w:customStyle="1" w:styleId="ListLabel373">
    <w:name w:val="ListLabel 373"/>
    <w:uiPriority w:val="99"/>
    <w:rsid w:val="00202A89"/>
  </w:style>
  <w:style w:type="character" w:customStyle="1" w:styleId="ListLabel374">
    <w:name w:val="ListLabel 374"/>
    <w:uiPriority w:val="99"/>
    <w:rsid w:val="00202A89"/>
  </w:style>
  <w:style w:type="character" w:customStyle="1" w:styleId="ListLabel375">
    <w:name w:val="ListLabel 375"/>
    <w:uiPriority w:val="99"/>
    <w:rsid w:val="00202A89"/>
  </w:style>
  <w:style w:type="character" w:customStyle="1" w:styleId="ListLabel376">
    <w:name w:val="ListLabel 376"/>
    <w:uiPriority w:val="99"/>
    <w:rsid w:val="00202A89"/>
  </w:style>
  <w:style w:type="character" w:customStyle="1" w:styleId="ListLabel377">
    <w:name w:val="ListLabel 377"/>
    <w:uiPriority w:val="99"/>
    <w:rsid w:val="00202A89"/>
  </w:style>
  <w:style w:type="character" w:customStyle="1" w:styleId="ListLabel378">
    <w:name w:val="ListLabel 378"/>
    <w:uiPriority w:val="99"/>
    <w:rsid w:val="00202A89"/>
  </w:style>
  <w:style w:type="character" w:customStyle="1" w:styleId="ListLabel379">
    <w:name w:val="ListLabel 379"/>
    <w:uiPriority w:val="99"/>
    <w:rsid w:val="00202A89"/>
  </w:style>
  <w:style w:type="character" w:customStyle="1" w:styleId="ListLabel380">
    <w:name w:val="ListLabel 380"/>
    <w:uiPriority w:val="99"/>
    <w:rsid w:val="00202A89"/>
  </w:style>
  <w:style w:type="character" w:customStyle="1" w:styleId="ListLabel381">
    <w:name w:val="ListLabel 381"/>
    <w:uiPriority w:val="99"/>
    <w:rsid w:val="00202A89"/>
  </w:style>
  <w:style w:type="character" w:customStyle="1" w:styleId="ListLabel382">
    <w:name w:val="ListLabel 382"/>
    <w:uiPriority w:val="99"/>
    <w:rsid w:val="00202A89"/>
  </w:style>
  <w:style w:type="character" w:customStyle="1" w:styleId="ListLabel383">
    <w:name w:val="ListLabel 383"/>
    <w:uiPriority w:val="99"/>
    <w:rsid w:val="00202A89"/>
  </w:style>
  <w:style w:type="character" w:customStyle="1" w:styleId="ListLabel384">
    <w:name w:val="ListLabel 384"/>
    <w:uiPriority w:val="99"/>
    <w:rsid w:val="00202A89"/>
  </w:style>
  <w:style w:type="character" w:customStyle="1" w:styleId="ListLabel385">
    <w:name w:val="ListLabel 385"/>
    <w:uiPriority w:val="99"/>
    <w:rsid w:val="00202A89"/>
  </w:style>
  <w:style w:type="character" w:customStyle="1" w:styleId="ListLabel386">
    <w:name w:val="ListLabel 386"/>
    <w:uiPriority w:val="99"/>
    <w:rsid w:val="00202A89"/>
  </w:style>
  <w:style w:type="character" w:customStyle="1" w:styleId="ListLabel387">
    <w:name w:val="ListLabel 387"/>
    <w:uiPriority w:val="99"/>
    <w:rsid w:val="00202A89"/>
  </w:style>
  <w:style w:type="character" w:customStyle="1" w:styleId="ListLabel388">
    <w:name w:val="ListLabel 388"/>
    <w:uiPriority w:val="99"/>
    <w:rsid w:val="00202A89"/>
  </w:style>
  <w:style w:type="character" w:customStyle="1" w:styleId="ListLabel389">
    <w:name w:val="ListLabel 389"/>
    <w:uiPriority w:val="99"/>
    <w:rsid w:val="00202A89"/>
  </w:style>
  <w:style w:type="character" w:customStyle="1" w:styleId="ListLabel390">
    <w:name w:val="ListLabel 390"/>
    <w:uiPriority w:val="99"/>
    <w:rsid w:val="00202A89"/>
  </w:style>
  <w:style w:type="character" w:customStyle="1" w:styleId="ListLabel391">
    <w:name w:val="ListLabel 391"/>
    <w:uiPriority w:val="99"/>
    <w:rsid w:val="00202A89"/>
  </w:style>
  <w:style w:type="character" w:customStyle="1" w:styleId="ListLabel392">
    <w:name w:val="ListLabel 392"/>
    <w:uiPriority w:val="99"/>
    <w:rsid w:val="00202A89"/>
  </w:style>
  <w:style w:type="character" w:customStyle="1" w:styleId="ListLabel393">
    <w:name w:val="ListLabel 393"/>
    <w:uiPriority w:val="99"/>
    <w:rsid w:val="00202A89"/>
  </w:style>
  <w:style w:type="character" w:customStyle="1" w:styleId="ListLabel394">
    <w:name w:val="ListLabel 394"/>
    <w:uiPriority w:val="99"/>
    <w:rsid w:val="00202A89"/>
  </w:style>
  <w:style w:type="character" w:customStyle="1" w:styleId="ListLabel395">
    <w:name w:val="ListLabel 395"/>
    <w:uiPriority w:val="99"/>
    <w:rsid w:val="00202A89"/>
  </w:style>
  <w:style w:type="character" w:customStyle="1" w:styleId="ListLabel396">
    <w:name w:val="ListLabel 396"/>
    <w:uiPriority w:val="99"/>
    <w:rsid w:val="00202A89"/>
  </w:style>
  <w:style w:type="character" w:customStyle="1" w:styleId="ListLabel397">
    <w:name w:val="ListLabel 397"/>
    <w:uiPriority w:val="99"/>
    <w:rsid w:val="00202A89"/>
  </w:style>
  <w:style w:type="character" w:customStyle="1" w:styleId="ListLabel398">
    <w:name w:val="ListLabel 398"/>
    <w:uiPriority w:val="99"/>
    <w:rsid w:val="00202A89"/>
  </w:style>
  <w:style w:type="character" w:customStyle="1" w:styleId="ListLabel399">
    <w:name w:val="ListLabel 399"/>
    <w:uiPriority w:val="99"/>
    <w:rsid w:val="00202A89"/>
  </w:style>
  <w:style w:type="character" w:customStyle="1" w:styleId="ListLabel400">
    <w:name w:val="ListLabel 400"/>
    <w:uiPriority w:val="99"/>
    <w:rsid w:val="00202A89"/>
    <w:rPr>
      <w:sz w:val="20"/>
    </w:rPr>
  </w:style>
  <w:style w:type="character" w:customStyle="1" w:styleId="ListLabel401">
    <w:name w:val="ListLabel 401"/>
    <w:uiPriority w:val="99"/>
    <w:rsid w:val="00202A89"/>
  </w:style>
  <w:style w:type="character" w:customStyle="1" w:styleId="ListLabel402">
    <w:name w:val="ListLabel 402"/>
    <w:uiPriority w:val="99"/>
    <w:rsid w:val="00202A89"/>
  </w:style>
  <w:style w:type="character" w:customStyle="1" w:styleId="ListLabel403">
    <w:name w:val="ListLabel 403"/>
    <w:uiPriority w:val="99"/>
    <w:rsid w:val="00202A89"/>
  </w:style>
  <w:style w:type="character" w:customStyle="1" w:styleId="ListLabel404">
    <w:name w:val="ListLabel 404"/>
    <w:uiPriority w:val="99"/>
    <w:rsid w:val="00202A89"/>
  </w:style>
  <w:style w:type="character" w:customStyle="1" w:styleId="ListLabel405">
    <w:name w:val="ListLabel 405"/>
    <w:uiPriority w:val="99"/>
    <w:rsid w:val="00202A89"/>
  </w:style>
  <w:style w:type="character" w:customStyle="1" w:styleId="ListLabel406">
    <w:name w:val="ListLabel 406"/>
    <w:uiPriority w:val="99"/>
    <w:rsid w:val="00202A89"/>
  </w:style>
  <w:style w:type="character" w:customStyle="1" w:styleId="ListLabel407">
    <w:name w:val="ListLabel 407"/>
    <w:uiPriority w:val="99"/>
    <w:rsid w:val="00202A89"/>
  </w:style>
  <w:style w:type="character" w:customStyle="1" w:styleId="ListLabel408">
    <w:name w:val="ListLabel 408"/>
    <w:uiPriority w:val="99"/>
    <w:rsid w:val="00202A89"/>
  </w:style>
  <w:style w:type="character" w:customStyle="1" w:styleId="ListLabel409">
    <w:name w:val="ListLabel 409"/>
    <w:uiPriority w:val="99"/>
    <w:rsid w:val="00202A89"/>
  </w:style>
  <w:style w:type="character" w:customStyle="1" w:styleId="ListLabel410">
    <w:name w:val="ListLabel 410"/>
    <w:uiPriority w:val="99"/>
    <w:rsid w:val="00202A89"/>
  </w:style>
  <w:style w:type="character" w:customStyle="1" w:styleId="ListLabel411">
    <w:name w:val="ListLabel 411"/>
    <w:uiPriority w:val="99"/>
    <w:rsid w:val="00202A89"/>
  </w:style>
  <w:style w:type="character" w:customStyle="1" w:styleId="ListLabel412">
    <w:name w:val="ListLabel 412"/>
    <w:uiPriority w:val="99"/>
    <w:rsid w:val="00202A89"/>
  </w:style>
  <w:style w:type="character" w:customStyle="1" w:styleId="ListLabel413">
    <w:name w:val="ListLabel 413"/>
    <w:uiPriority w:val="99"/>
    <w:rsid w:val="00202A89"/>
  </w:style>
  <w:style w:type="character" w:customStyle="1" w:styleId="ListLabel414">
    <w:name w:val="ListLabel 414"/>
    <w:uiPriority w:val="99"/>
    <w:rsid w:val="00202A89"/>
  </w:style>
  <w:style w:type="character" w:customStyle="1" w:styleId="ListLabel415">
    <w:name w:val="ListLabel 415"/>
    <w:uiPriority w:val="99"/>
    <w:rsid w:val="00202A89"/>
  </w:style>
  <w:style w:type="character" w:customStyle="1" w:styleId="ListLabel416">
    <w:name w:val="ListLabel 416"/>
    <w:uiPriority w:val="99"/>
    <w:rsid w:val="00202A89"/>
  </w:style>
  <w:style w:type="character" w:customStyle="1" w:styleId="ListLabel417">
    <w:name w:val="ListLabel 417"/>
    <w:uiPriority w:val="99"/>
    <w:rsid w:val="00202A89"/>
    <w:rPr>
      <w:rFonts w:ascii="Verdana" w:hAnsi="Verdana"/>
    </w:rPr>
  </w:style>
  <w:style w:type="character" w:customStyle="1" w:styleId="ListLabel418">
    <w:name w:val="ListLabel 418"/>
    <w:uiPriority w:val="99"/>
    <w:rsid w:val="00202A89"/>
    <w:rPr>
      <w:color w:val="auto"/>
    </w:rPr>
  </w:style>
  <w:style w:type="character" w:customStyle="1" w:styleId="ListLabel419">
    <w:name w:val="ListLabel 419"/>
    <w:uiPriority w:val="99"/>
    <w:rsid w:val="00202A89"/>
  </w:style>
  <w:style w:type="character" w:customStyle="1" w:styleId="ListLabel420">
    <w:name w:val="ListLabel 420"/>
    <w:uiPriority w:val="99"/>
    <w:rsid w:val="00202A89"/>
  </w:style>
  <w:style w:type="character" w:customStyle="1" w:styleId="ListLabel421">
    <w:name w:val="ListLabel 421"/>
    <w:uiPriority w:val="99"/>
    <w:rsid w:val="00202A89"/>
  </w:style>
  <w:style w:type="character" w:customStyle="1" w:styleId="ListLabel422">
    <w:name w:val="ListLabel 422"/>
    <w:uiPriority w:val="99"/>
    <w:rsid w:val="00202A89"/>
  </w:style>
  <w:style w:type="character" w:customStyle="1" w:styleId="ListLabel423">
    <w:name w:val="ListLabel 423"/>
    <w:uiPriority w:val="99"/>
    <w:rsid w:val="00202A89"/>
  </w:style>
  <w:style w:type="character" w:customStyle="1" w:styleId="ListLabel424">
    <w:name w:val="ListLabel 424"/>
    <w:uiPriority w:val="99"/>
    <w:rsid w:val="00202A89"/>
  </w:style>
  <w:style w:type="character" w:customStyle="1" w:styleId="ListLabel425">
    <w:name w:val="ListLabel 425"/>
    <w:uiPriority w:val="99"/>
    <w:rsid w:val="00202A89"/>
  </w:style>
  <w:style w:type="character" w:customStyle="1" w:styleId="ListLabel426">
    <w:name w:val="ListLabel 426"/>
    <w:uiPriority w:val="99"/>
    <w:rsid w:val="00202A89"/>
    <w:rPr>
      <w:rFonts w:ascii="Verdana" w:hAnsi="Verdana"/>
      <w:sz w:val="22"/>
    </w:rPr>
  </w:style>
  <w:style w:type="character" w:customStyle="1" w:styleId="ListLabel427">
    <w:name w:val="ListLabel 427"/>
    <w:uiPriority w:val="99"/>
    <w:rsid w:val="00202A89"/>
  </w:style>
  <w:style w:type="character" w:customStyle="1" w:styleId="ListLabel428">
    <w:name w:val="ListLabel 428"/>
    <w:uiPriority w:val="99"/>
    <w:rsid w:val="00202A89"/>
  </w:style>
  <w:style w:type="character" w:customStyle="1" w:styleId="ListLabel429">
    <w:name w:val="ListLabel 429"/>
    <w:uiPriority w:val="99"/>
    <w:rsid w:val="00202A89"/>
  </w:style>
  <w:style w:type="character" w:customStyle="1" w:styleId="ListLabel430">
    <w:name w:val="ListLabel 430"/>
    <w:uiPriority w:val="99"/>
    <w:rsid w:val="00202A89"/>
  </w:style>
  <w:style w:type="character" w:customStyle="1" w:styleId="ListLabel431">
    <w:name w:val="ListLabel 431"/>
    <w:uiPriority w:val="99"/>
    <w:rsid w:val="00202A89"/>
  </w:style>
  <w:style w:type="character" w:customStyle="1" w:styleId="ListLabel432">
    <w:name w:val="ListLabel 432"/>
    <w:uiPriority w:val="99"/>
    <w:rsid w:val="00202A89"/>
  </w:style>
  <w:style w:type="character" w:customStyle="1" w:styleId="ListLabel433">
    <w:name w:val="ListLabel 433"/>
    <w:uiPriority w:val="99"/>
    <w:rsid w:val="00202A89"/>
  </w:style>
  <w:style w:type="character" w:customStyle="1" w:styleId="ListLabel434">
    <w:name w:val="ListLabel 434"/>
    <w:uiPriority w:val="99"/>
    <w:rsid w:val="00202A89"/>
  </w:style>
  <w:style w:type="character" w:customStyle="1" w:styleId="ListLabel435">
    <w:name w:val="ListLabel 435"/>
    <w:uiPriority w:val="99"/>
    <w:rsid w:val="00202A89"/>
    <w:rPr>
      <w:rFonts w:ascii="Verdana" w:hAnsi="Verdana"/>
      <w:sz w:val="22"/>
    </w:rPr>
  </w:style>
  <w:style w:type="character" w:customStyle="1" w:styleId="ListLabel436">
    <w:name w:val="ListLabel 436"/>
    <w:uiPriority w:val="99"/>
    <w:rsid w:val="00202A89"/>
  </w:style>
  <w:style w:type="character" w:customStyle="1" w:styleId="ListLabel437">
    <w:name w:val="ListLabel 437"/>
    <w:uiPriority w:val="99"/>
    <w:rsid w:val="00202A89"/>
  </w:style>
  <w:style w:type="character" w:customStyle="1" w:styleId="ListLabel438">
    <w:name w:val="ListLabel 438"/>
    <w:uiPriority w:val="99"/>
    <w:rsid w:val="00202A89"/>
    <w:rPr>
      <w:lang w:val="pl-PL"/>
    </w:rPr>
  </w:style>
  <w:style w:type="character" w:customStyle="1" w:styleId="ListLabel439">
    <w:name w:val="ListLabel 439"/>
    <w:uiPriority w:val="99"/>
    <w:rsid w:val="00202A89"/>
  </w:style>
  <w:style w:type="character" w:customStyle="1" w:styleId="ListLabel440">
    <w:name w:val="ListLabel 440"/>
    <w:uiPriority w:val="99"/>
    <w:rsid w:val="00202A89"/>
  </w:style>
  <w:style w:type="character" w:customStyle="1" w:styleId="ListLabel441">
    <w:name w:val="ListLabel 441"/>
    <w:uiPriority w:val="99"/>
    <w:rsid w:val="00202A89"/>
  </w:style>
  <w:style w:type="character" w:customStyle="1" w:styleId="ListLabel442">
    <w:name w:val="ListLabel 442"/>
    <w:uiPriority w:val="99"/>
    <w:rsid w:val="00202A89"/>
  </w:style>
  <w:style w:type="character" w:customStyle="1" w:styleId="ListLabel443">
    <w:name w:val="ListLabel 443"/>
    <w:uiPriority w:val="99"/>
    <w:rsid w:val="00202A89"/>
  </w:style>
  <w:style w:type="character" w:customStyle="1" w:styleId="ListLabel444">
    <w:name w:val="ListLabel 444"/>
    <w:uiPriority w:val="99"/>
    <w:rsid w:val="00202A89"/>
    <w:rPr>
      <w:rFonts w:ascii="Verdana" w:hAnsi="Verdana"/>
      <w:sz w:val="20"/>
    </w:rPr>
  </w:style>
  <w:style w:type="character" w:customStyle="1" w:styleId="ListLabel445">
    <w:name w:val="ListLabel 445"/>
    <w:uiPriority w:val="99"/>
    <w:rsid w:val="00202A89"/>
    <w:rPr>
      <w:sz w:val="20"/>
    </w:rPr>
  </w:style>
  <w:style w:type="character" w:customStyle="1" w:styleId="ListLabel446">
    <w:name w:val="ListLabel 446"/>
    <w:uiPriority w:val="99"/>
    <w:rsid w:val="00202A89"/>
    <w:rPr>
      <w:sz w:val="20"/>
    </w:rPr>
  </w:style>
  <w:style w:type="character" w:customStyle="1" w:styleId="ListLabel447">
    <w:name w:val="ListLabel 447"/>
    <w:uiPriority w:val="99"/>
    <w:rsid w:val="00202A89"/>
    <w:rPr>
      <w:sz w:val="20"/>
    </w:rPr>
  </w:style>
  <w:style w:type="character" w:customStyle="1" w:styleId="ListLabel448">
    <w:name w:val="ListLabel 448"/>
    <w:uiPriority w:val="99"/>
    <w:rsid w:val="00202A89"/>
    <w:rPr>
      <w:sz w:val="20"/>
    </w:rPr>
  </w:style>
  <w:style w:type="character" w:customStyle="1" w:styleId="ListLabel449">
    <w:name w:val="ListLabel 449"/>
    <w:uiPriority w:val="99"/>
    <w:rsid w:val="00202A89"/>
    <w:rPr>
      <w:sz w:val="20"/>
    </w:rPr>
  </w:style>
  <w:style w:type="character" w:customStyle="1" w:styleId="ListLabel450">
    <w:name w:val="ListLabel 450"/>
    <w:uiPriority w:val="99"/>
    <w:rsid w:val="00202A89"/>
    <w:rPr>
      <w:sz w:val="20"/>
    </w:rPr>
  </w:style>
  <w:style w:type="character" w:customStyle="1" w:styleId="ListLabel451">
    <w:name w:val="ListLabel 451"/>
    <w:uiPriority w:val="99"/>
    <w:rsid w:val="00202A89"/>
    <w:rPr>
      <w:sz w:val="20"/>
    </w:rPr>
  </w:style>
  <w:style w:type="character" w:customStyle="1" w:styleId="ListLabel452">
    <w:name w:val="ListLabel 452"/>
    <w:uiPriority w:val="99"/>
    <w:rsid w:val="00202A89"/>
    <w:rPr>
      <w:sz w:val="20"/>
    </w:rPr>
  </w:style>
  <w:style w:type="character" w:customStyle="1" w:styleId="ListLabel453">
    <w:name w:val="ListLabel 453"/>
    <w:uiPriority w:val="99"/>
    <w:rsid w:val="00202A89"/>
    <w:rPr>
      <w:rFonts w:ascii="Verdana" w:hAnsi="Verdana"/>
      <w:sz w:val="22"/>
    </w:rPr>
  </w:style>
  <w:style w:type="character" w:customStyle="1" w:styleId="ListLabel454">
    <w:name w:val="ListLabel 454"/>
    <w:uiPriority w:val="99"/>
    <w:rsid w:val="00202A89"/>
  </w:style>
  <w:style w:type="character" w:customStyle="1" w:styleId="ListLabel455">
    <w:name w:val="ListLabel 455"/>
    <w:uiPriority w:val="99"/>
    <w:rsid w:val="00202A89"/>
  </w:style>
  <w:style w:type="character" w:customStyle="1" w:styleId="ListLabel456">
    <w:name w:val="ListLabel 456"/>
    <w:uiPriority w:val="99"/>
    <w:rsid w:val="00202A89"/>
  </w:style>
  <w:style w:type="character" w:customStyle="1" w:styleId="ListLabel457">
    <w:name w:val="ListLabel 457"/>
    <w:uiPriority w:val="99"/>
    <w:rsid w:val="00202A89"/>
  </w:style>
  <w:style w:type="character" w:customStyle="1" w:styleId="ListLabel458">
    <w:name w:val="ListLabel 458"/>
    <w:uiPriority w:val="99"/>
    <w:rsid w:val="00202A89"/>
  </w:style>
  <w:style w:type="character" w:customStyle="1" w:styleId="ListLabel459">
    <w:name w:val="ListLabel 459"/>
    <w:uiPriority w:val="99"/>
    <w:rsid w:val="00202A89"/>
  </w:style>
  <w:style w:type="character" w:customStyle="1" w:styleId="ListLabel460">
    <w:name w:val="ListLabel 460"/>
    <w:uiPriority w:val="99"/>
    <w:rsid w:val="00202A89"/>
  </w:style>
  <w:style w:type="character" w:customStyle="1" w:styleId="ListLabel461">
    <w:name w:val="ListLabel 461"/>
    <w:uiPriority w:val="99"/>
    <w:rsid w:val="00202A89"/>
  </w:style>
  <w:style w:type="character" w:customStyle="1" w:styleId="ListLabel462">
    <w:name w:val="ListLabel 462"/>
    <w:uiPriority w:val="99"/>
    <w:rsid w:val="00202A89"/>
    <w:rPr>
      <w:rFonts w:ascii="Verdana" w:hAnsi="Verdana"/>
      <w:sz w:val="20"/>
    </w:rPr>
  </w:style>
  <w:style w:type="character" w:customStyle="1" w:styleId="ListLabel463">
    <w:name w:val="ListLabel 463"/>
    <w:uiPriority w:val="99"/>
    <w:rsid w:val="00202A89"/>
    <w:rPr>
      <w:rFonts w:ascii="Verdana" w:hAnsi="Verdana"/>
      <w:sz w:val="22"/>
    </w:rPr>
  </w:style>
  <w:style w:type="character" w:customStyle="1" w:styleId="ListLabel464">
    <w:name w:val="ListLabel 464"/>
    <w:uiPriority w:val="99"/>
    <w:rsid w:val="00202A89"/>
    <w:rPr>
      <w:rFonts w:ascii="Book Antiqua" w:hAnsi="Book Antiqua"/>
      <w:b/>
      <w:sz w:val="24"/>
    </w:rPr>
  </w:style>
  <w:style w:type="character" w:customStyle="1" w:styleId="ListLabel465">
    <w:name w:val="ListLabel 465"/>
    <w:uiPriority w:val="99"/>
    <w:rsid w:val="00202A89"/>
    <w:rPr>
      <w:sz w:val="20"/>
    </w:rPr>
  </w:style>
  <w:style w:type="character" w:customStyle="1" w:styleId="ListLabel466">
    <w:name w:val="ListLabel 466"/>
    <w:uiPriority w:val="99"/>
    <w:rsid w:val="00202A89"/>
    <w:rPr>
      <w:sz w:val="20"/>
    </w:rPr>
  </w:style>
  <w:style w:type="character" w:customStyle="1" w:styleId="ListLabel467">
    <w:name w:val="ListLabel 467"/>
    <w:uiPriority w:val="99"/>
    <w:rsid w:val="00202A89"/>
    <w:rPr>
      <w:sz w:val="20"/>
    </w:rPr>
  </w:style>
  <w:style w:type="character" w:customStyle="1" w:styleId="ListLabel468">
    <w:name w:val="ListLabel 468"/>
    <w:uiPriority w:val="99"/>
    <w:rsid w:val="00202A89"/>
    <w:rPr>
      <w:sz w:val="20"/>
    </w:rPr>
  </w:style>
  <w:style w:type="character" w:customStyle="1" w:styleId="ListLabel469">
    <w:name w:val="ListLabel 469"/>
    <w:uiPriority w:val="99"/>
    <w:rsid w:val="00202A89"/>
    <w:rPr>
      <w:sz w:val="20"/>
    </w:rPr>
  </w:style>
  <w:style w:type="character" w:customStyle="1" w:styleId="ListLabel470">
    <w:name w:val="ListLabel 470"/>
    <w:uiPriority w:val="99"/>
    <w:rsid w:val="00202A89"/>
    <w:rPr>
      <w:sz w:val="20"/>
    </w:rPr>
  </w:style>
  <w:style w:type="character" w:customStyle="1" w:styleId="ListLabel471">
    <w:name w:val="ListLabel 471"/>
    <w:uiPriority w:val="99"/>
    <w:rsid w:val="00202A89"/>
    <w:rPr>
      <w:sz w:val="24"/>
    </w:rPr>
  </w:style>
  <w:style w:type="character" w:customStyle="1" w:styleId="ListLabel472">
    <w:name w:val="ListLabel 472"/>
    <w:uiPriority w:val="99"/>
    <w:rsid w:val="00202A89"/>
  </w:style>
  <w:style w:type="character" w:customStyle="1" w:styleId="ListLabel473">
    <w:name w:val="ListLabel 473"/>
    <w:uiPriority w:val="99"/>
    <w:rsid w:val="00202A89"/>
  </w:style>
  <w:style w:type="character" w:customStyle="1" w:styleId="ListLabel474">
    <w:name w:val="ListLabel 474"/>
    <w:uiPriority w:val="99"/>
    <w:rsid w:val="00202A89"/>
  </w:style>
  <w:style w:type="character" w:customStyle="1" w:styleId="ListLabel475">
    <w:name w:val="ListLabel 475"/>
    <w:uiPriority w:val="99"/>
    <w:rsid w:val="00202A89"/>
  </w:style>
  <w:style w:type="character" w:customStyle="1" w:styleId="ListLabel476">
    <w:name w:val="ListLabel 476"/>
    <w:uiPriority w:val="99"/>
    <w:rsid w:val="00202A89"/>
  </w:style>
  <w:style w:type="character" w:customStyle="1" w:styleId="ListLabel477">
    <w:name w:val="ListLabel 477"/>
    <w:uiPriority w:val="99"/>
    <w:rsid w:val="00202A89"/>
  </w:style>
  <w:style w:type="character" w:customStyle="1" w:styleId="ListLabel478">
    <w:name w:val="ListLabel 478"/>
    <w:uiPriority w:val="99"/>
    <w:rsid w:val="00202A89"/>
  </w:style>
  <w:style w:type="character" w:customStyle="1" w:styleId="ListLabel479">
    <w:name w:val="ListLabel 479"/>
    <w:uiPriority w:val="99"/>
    <w:rsid w:val="00202A89"/>
  </w:style>
  <w:style w:type="character" w:customStyle="1" w:styleId="ListLabel480">
    <w:name w:val="ListLabel 480"/>
    <w:uiPriority w:val="99"/>
    <w:rsid w:val="00202A89"/>
  </w:style>
  <w:style w:type="character" w:customStyle="1" w:styleId="ListLabel481">
    <w:name w:val="ListLabel 481"/>
    <w:uiPriority w:val="99"/>
    <w:rsid w:val="00202A89"/>
    <w:rPr>
      <w:rFonts w:ascii="Calibri" w:hAnsi="Calibri"/>
    </w:rPr>
  </w:style>
  <w:style w:type="character" w:customStyle="1" w:styleId="ListLabel482">
    <w:name w:val="ListLabel 482"/>
    <w:uiPriority w:val="99"/>
    <w:rsid w:val="00202A89"/>
  </w:style>
  <w:style w:type="character" w:customStyle="1" w:styleId="ListLabel483">
    <w:name w:val="ListLabel 483"/>
    <w:uiPriority w:val="99"/>
    <w:rsid w:val="00202A89"/>
  </w:style>
  <w:style w:type="character" w:customStyle="1" w:styleId="ListLabel484">
    <w:name w:val="ListLabel 484"/>
    <w:uiPriority w:val="99"/>
    <w:rsid w:val="00202A89"/>
  </w:style>
  <w:style w:type="character" w:customStyle="1" w:styleId="ListLabel485">
    <w:name w:val="ListLabel 485"/>
    <w:uiPriority w:val="99"/>
    <w:rsid w:val="00202A89"/>
  </w:style>
  <w:style w:type="character" w:customStyle="1" w:styleId="ListLabel486">
    <w:name w:val="ListLabel 486"/>
    <w:uiPriority w:val="99"/>
    <w:rsid w:val="00202A89"/>
  </w:style>
  <w:style w:type="character" w:customStyle="1" w:styleId="ListLabel487">
    <w:name w:val="ListLabel 487"/>
    <w:uiPriority w:val="99"/>
    <w:rsid w:val="00202A89"/>
  </w:style>
  <w:style w:type="character" w:customStyle="1" w:styleId="ListLabel488">
    <w:name w:val="ListLabel 488"/>
    <w:uiPriority w:val="99"/>
    <w:rsid w:val="00202A89"/>
  </w:style>
  <w:style w:type="character" w:customStyle="1" w:styleId="ListLabel489">
    <w:name w:val="ListLabel 489"/>
    <w:uiPriority w:val="99"/>
    <w:rsid w:val="00202A89"/>
  </w:style>
  <w:style w:type="character" w:customStyle="1" w:styleId="ListLabel490">
    <w:name w:val="ListLabel 490"/>
    <w:uiPriority w:val="99"/>
    <w:rsid w:val="00202A89"/>
  </w:style>
  <w:style w:type="character" w:customStyle="1" w:styleId="ListLabel491">
    <w:name w:val="ListLabel 491"/>
    <w:uiPriority w:val="99"/>
    <w:rsid w:val="00202A89"/>
  </w:style>
  <w:style w:type="character" w:customStyle="1" w:styleId="ListLabel492">
    <w:name w:val="ListLabel 492"/>
    <w:uiPriority w:val="99"/>
    <w:rsid w:val="00202A89"/>
  </w:style>
  <w:style w:type="character" w:customStyle="1" w:styleId="ListLabel493">
    <w:name w:val="ListLabel 493"/>
    <w:uiPriority w:val="99"/>
    <w:rsid w:val="00202A89"/>
  </w:style>
  <w:style w:type="character" w:customStyle="1" w:styleId="ListLabel494">
    <w:name w:val="ListLabel 494"/>
    <w:uiPriority w:val="99"/>
    <w:rsid w:val="00202A89"/>
  </w:style>
  <w:style w:type="character" w:customStyle="1" w:styleId="ListLabel495">
    <w:name w:val="ListLabel 495"/>
    <w:uiPriority w:val="99"/>
    <w:rsid w:val="00202A89"/>
  </w:style>
  <w:style w:type="character" w:customStyle="1" w:styleId="ListLabel496">
    <w:name w:val="ListLabel 496"/>
    <w:uiPriority w:val="99"/>
    <w:rsid w:val="00202A89"/>
  </w:style>
  <w:style w:type="character" w:customStyle="1" w:styleId="ListLabel497">
    <w:name w:val="ListLabel 497"/>
    <w:uiPriority w:val="99"/>
    <w:rsid w:val="00202A89"/>
  </w:style>
  <w:style w:type="character" w:customStyle="1" w:styleId="ListLabel498">
    <w:name w:val="ListLabel 498"/>
    <w:uiPriority w:val="99"/>
    <w:rsid w:val="00202A89"/>
  </w:style>
  <w:style w:type="character" w:customStyle="1" w:styleId="ListLabel499">
    <w:name w:val="ListLabel 499"/>
    <w:uiPriority w:val="99"/>
    <w:rsid w:val="00202A89"/>
  </w:style>
  <w:style w:type="character" w:customStyle="1" w:styleId="ListLabel500">
    <w:name w:val="ListLabel 500"/>
    <w:uiPriority w:val="99"/>
    <w:rsid w:val="00202A89"/>
  </w:style>
  <w:style w:type="character" w:customStyle="1" w:styleId="ListLabel501">
    <w:name w:val="ListLabel 501"/>
    <w:uiPriority w:val="99"/>
    <w:rsid w:val="00202A89"/>
  </w:style>
  <w:style w:type="character" w:customStyle="1" w:styleId="ListLabel502">
    <w:name w:val="ListLabel 502"/>
    <w:uiPriority w:val="99"/>
    <w:rsid w:val="00202A89"/>
  </w:style>
  <w:style w:type="character" w:customStyle="1" w:styleId="ListLabel503">
    <w:name w:val="ListLabel 503"/>
    <w:uiPriority w:val="99"/>
    <w:rsid w:val="00202A89"/>
  </w:style>
  <w:style w:type="character" w:customStyle="1" w:styleId="ListLabel504">
    <w:name w:val="ListLabel 504"/>
    <w:uiPriority w:val="99"/>
    <w:rsid w:val="00202A89"/>
  </w:style>
  <w:style w:type="character" w:customStyle="1" w:styleId="ListLabel505">
    <w:name w:val="ListLabel 505"/>
    <w:uiPriority w:val="99"/>
    <w:rsid w:val="00202A89"/>
  </w:style>
  <w:style w:type="character" w:customStyle="1" w:styleId="ListLabel506">
    <w:name w:val="ListLabel 506"/>
    <w:uiPriority w:val="99"/>
    <w:rsid w:val="00202A89"/>
  </w:style>
  <w:style w:type="character" w:customStyle="1" w:styleId="ListLabel507">
    <w:name w:val="ListLabel 507"/>
    <w:uiPriority w:val="99"/>
    <w:rsid w:val="00202A89"/>
    <w:rPr>
      <w:rFonts w:eastAsia="Times New Roman"/>
      <w:color w:val="000000"/>
    </w:rPr>
  </w:style>
  <w:style w:type="character" w:customStyle="1" w:styleId="ListLabel508">
    <w:name w:val="ListLabel 508"/>
    <w:uiPriority w:val="99"/>
    <w:rsid w:val="00202A89"/>
  </w:style>
  <w:style w:type="character" w:customStyle="1" w:styleId="ListLabel509">
    <w:name w:val="ListLabel 509"/>
    <w:uiPriority w:val="99"/>
    <w:rsid w:val="00202A89"/>
  </w:style>
  <w:style w:type="character" w:customStyle="1" w:styleId="ListLabel510">
    <w:name w:val="ListLabel 510"/>
    <w:uiPriority w:val="99"/>
    <w:rsid w:val="00202A89"/>
  </w:style>
  <w:style w:type="character" w:customStyle="1" w:styleId="ListLabel511">
    <w:name w:val="ListLabel 511"/>
    <w:uiPriority w:val="99"/>
    <w:rsid w:val="00202A89"/>
  </w:style>
  <w:style w:type="character" w:customStyle="1" w:styleId="ListLabel512">
    <w:name w:val="ListLabel 512"/>
    <w:uiPriority w:val="99"/>
    <w:rsid w:val="00202A89"/>
  </w:style>
  <w:style w:type="character" w:customStyle="1" w:styleId="ListLabel513">
    <w:name w:val="ListLabel 513"/>
    <w:uiPriority w:val="99"/>
    <w:rsid w:val="00202A89"/>
  </w:style>
  <w:style w:type="character" w:customStyle="1" w:styleId="ListLabel514">
    <w:name w:val="ListLabel 514"/>
    <w:uiPriority w:val="99"/>
    <w:rsid w:val="00202A89"/>
  </w:style>
  <w:style w:type="character" w:customStyle="1" w:styleId="ListLabel515">
    <w:name w:val="ListLabel 515"/>
    <w:uiPriority w:val="99"/>
    <w:rsid w:val="00202A89"/>
  </w:style>
  <w:style w:type="character" w:customStyle="1" w:styleId="ListLabel516">
    <w:name w:val="ListLabel 516"/>
    <w:uiPriority w:val="99"/>
    <w:rsid w:val="00202A89"/>
    <w:rPr>
      <w:rFonts w:eastAsia="Times New Roman"/>
      <w:color w:val="000000"/>
    </w:rPr>
  </w:style>
  <w:style w:type="character" w:customStyle="1" w:styleId="ListLabel517">
    <w:name w:val="ListLabel 517"/>
    <w:uiPriority w:val="99"/>
    <w:rsid w:val="00202A89"/>
  </w:style>
  <w:style w:type="character" w:customStyle="1" w:styleId="ListLabel518">
    <w:name w:val="ListLabel 518"/>
    <w:uiPriority w:val="99"/>
    <w:rsid w:val="00202A89"/>
  </w:style>
  <w:style w:type="character" w:customStyle="1" w:styleId="ListLabel519">
    <w:name w:val="ListLabel 519"/>
    <w:uiPriority w:val="99"/>
    <w:rsid w:val="00202A89"/>
  </w:style>
  <w:style w:type="character" w:customStyle="1" w:styleId="ListLabel520">
    <w:name w:val="ListLabel 520"/>
    <w:uiPriority w:val="99"/>
    <w:rsid w:val="00202A89"/>
  </w:style>
  <w:style w:type="character" w:customStyle="1" w:styleId="ListLabel521">
    <w:name w:val="ListLabel 521"/>
    <w:uiPriority w:val="99"/>
    <w:rsid w:val="00202A89"/>
  </w:style>
  <w:style w:type="character" w:customStyle="1" w:styleId="ListLabel522">
    <w:name w:val="ListLabel 522"/>
    <w:uiPriority w:val="99"/>
    <w:rsid w:val="00202A89"/>
  </w:style>
  <w:style w:type="character" w:customStyle="1" w:styleId="ListLabel523">
    <w:name w:val="ListLabel 523"/>
    <w:uiPriority w:val="99"/>
    <w:rsid w:val="00202A89"/>
  </w:style>
  <w:style w:type="character" w:customStyle="1" w:styleId="ListLabel524">
    <w:name w:val="ListLabel 524"/>
    <w:uiPriority w:val="99"/>
    <w:rsid w:val="00202A89"/>
  </w:style>
  <w:style w:type="character" w:customStyle="1" w:styleId="ListLabel525">
    <w:name w:val="ListLabel 525"/>
    <w:uiPriority w:val="99"/>
    <w:rsid w:val="00202A89"/>
  </w:style>
  <w:style w:type="character" w:customStyle="1" w:styleId="ListLabel526">
    <w:name w:val="ListLabel 526"/>
    <w:uiPriority w:val="99"/>
    <w:rsid w:val="00202A89"/>
  </w:style>
  <w:style w:type="character" w:customStyle="1" w:styleId="ListLabel527">
    <w:name w:val="ListLabel 527"/>
    <w:uiPriority w:val="99"/>
    <w:rsid w:val="00202A89"/>
  </w:style>
  <w:style w:type="character" w:customStyle="1" w:styleId="ListLabel528">
    <w:name w:val="ListLabel 528"/>
    <w:uiPriority w:val="99"/>
    <w:rsid w:val="00202A89"/>
  </w:style>
  <w:style w:type="character" w:customStyle="1" w:styleId="ListLabel529">
    <w:name w:val="ListLabel 529"/>
    <w:uiPriority w:val="99"/>
    <w:rsid w:val="00202A89"/>
  </w:style>
  <w:style w:type="character" w:customStyle="1" w:styleId="ListLabel530">
    <w:name w:val="ListLabel 530"/>
    <w:uiPriority w:val="99"/>
    <w:rsid w:val="00202A89"/>
  </w:style>
  <w:style w:type="character" w:customStyle="1" w:styleId="ListLabel531">
    <w:name w:val="ListLabel 531"/>
    <w:uiPriority w:val="99"/>
    <w:rsid w:val="00202A89"/>
  </w:style>
  <w:style w:type="character" w:customStyle="1" w:styleId="ListLabel532">
    <w:name w:val="ListLabel 532"/>
    <w:uiPriority w:val="99"/>
    <w:rsid w:val="00202A89"/>
  </w:style>
  <w:style w:type="character" w:customStyle="1" w:styleId="ListLabel533">
    <w:name w:val="ListLabel 533"/>
    <w:uiPriority w:val="99"/>
    <w:rsid w:val="00202A89"/>
  </w:style>
  <w:style w:type="character" w:customStyle="1" w:styleId="ListLabel534">
    <w:name w:val="ListLabel 534"/>
    <w:uiPriority w:val="99"/>
    <w:rsid w:val="00202A89"/>
    <w:rPr>
      <w:rFonts w:eastAsia="Times New Roman"/>
    </w:rPr>
  </w:style>
  <w:style w:type="character" w:customStyle="1" w:styleId="ListLabel535">
    <w:name w:val="ListLabel 535"/>
    <w:uiPriority w:val="99"/>
    <w:rsid w:val="00202A89"/>
    <w:rPr>
      <w:rFonts w:eastAsia="Times New Roman"/>
    </w:rPr>
  </w:style>
  <w:style w:type="character" w:customStyle="1" w:styleId="ListLabel536">
    <w:name w:val="ListLabel 536"/>
    <w:uiPriority w:val="99"/>
    <w:rsid w:val="00202A89"/>
    <w:rPr>
      <w:rFonts w:eastAsia="Times New Roman"/>
    </w:rPr>
  </w:style>
  <w:style w:type="character" w:customStyle="1" w:styleId="ListLabel537">
    <w:name w:val="ListLabel 537"/>
    <w:uiPriority w:val="99"/>
    <w:rsid w:val="00202A89"/>
    <w:rPr>
      <w:rFonts w:eastAsia="Times New Roman"/>
    </w:rPr>
  </w:style>
  <w:style w:type="character" w:customStyle="1" w:styleId="ListLabel538">
    <w:name w:val="ListLabel 538"/>
    <w:uiPriority w:val="99"/>
    <w:rsid w:val="00202A89"/>
    <w:rPr>
      <w:rFonts w:eastAsia="Times New Roman"/>
    </w:rPr>
  </w:style>
  <w:style w:type="character" w:customStyle="1" w:styleId="ListLabel539">
    <w:name w:val="ListLabel 539"/>
    <w:uiPriority w:val="99"/>
    <w:rsid w:val="00202A89"/>
    <w:rPr>
      <w:rFonts w:eastAsia="Times New Roman"/>
    </w:rPr>
  </w:style>
  <w:style w:type="character" w:customStyle="1" w:styleId="ListLabel540">
    <w:name w:val="ListLabel 540"/>
    <w:uiPriority w:val="99"/>
    <w:rsid w:val="00202A89"/>
    <w:rPr>
      <w:rFonts w:eastAsia="Times New Roman"/>
    </w:rPr>
  </w:style>
  <w:style w:type="character" w:customStyle="1" w:styleId="ListLabel541">
    <w:name w:val="ListLabel 541"/>
    <w:uiPriority w:val="99"/>
    <w:rsid w:val="00202A89"/>
    <w:rPr>
      <w:rFonts w:eastAsia="Times New Roman"/>
    </w:rPr>
  </w:style>
  <w:style w:type="character" w:customStyle="1" w:styleId="ListLabel542">
    <w:name w:val="ListLabel 542"/>
    <w:uiPriority w:val="99"/>
    <w:rsid w:val="00202A89"/>
    <w:rPr>
      <w:rFonts w:eastAsia="Times New Roman"/>
    </w:rPr>
  </w:style>
  <w:style w:type="character" w:customStyle="1" w:styleId="ListLabel543">
    <w:name w:val="ListLabel 543"/>
    <w:uiPriority w:val="99"/>
    <w:rsid w:val="00202A89"/>
    <w:rPr>
      <w:rFonts w:eastAsia="Times New Roman"/>
    </w:rPr>
  </w:style>
  <w:style w:type="character" w:customStyle="1" w:styleId="ListLabel544">
    <w:name w:val="ListLabel 544"/>
    <w:uiPriority w:val="99"/>
    <w:rsid w:val="00202A89"/>
    <w:rPr>
      <w:rFonts w:eastAsia="Times New Roman"/>
    </w:rPr>
  </w:style>
  <w:style w:type="character" w:customStyle="1" w:styleId="ListLabel545">
    <w:name w:val="ListLabel 545"/>
    <w:uiPriority w:val="99"/>
    <w:rsid w:val="00202A89"/>
    <w:rPr>
      <w:rFonts w:eastAsia="Times New Roman"/>
    </w:rPr>
  </w:style>
  <w:style w:type="character" w:customStyle="1" w:styleId="ListLabel546">
    <w:name w:val="ListLabel 546"/>
    <w:uiPriority w:val="99"/>
    <w:rsid w:val="00202A89"/>
    <w:rPr>
      <w:rFonts w:eastAsia="Times New Roman"/>
    </w:rPr>
  </w:style>
  <w:style w:type="character" w:customStyle="1" w:styleId="ListLabel547">
    <w:name w:val="ListLabel 547"/>
    <w:uiPriority w:val="99"/>
    <w:rsid w:val="00202A89"/>
    <w:rPr>
      <w:rFonts w:eastAsia="Times New Roman"/>
    </w:rPr>
  </w:style>
  <w:style w:type="character" w:customStyle="1" w:styleId="ListLabel548">
    <w:name w:val="ListLabel 548"/>
    <w:uiPriority w:val="99"/>
    <w:rsid w:val="00202A89"/>
    <w:rPr>
      <w:rFonts w:eastAsia="Times New Roman"/>
    </w:rPr>
  </w:style>
  <w:style w:type="character" w:customStyle="1" w:styleId="ListLabel549">
    <w:name w:val="ListLabel 549"/>
    <w:uiPriority w:val="99"/>
    <w:rsid w:val="00202A89"/>
    <w:rPr>
      <w:rFonts w:eastAsia="Times New Roman"/>
    </w:rPr>
  </w:style>
  <w:style w:type="character" w:customStyle="1" w:styleId="ListLabel550">
    <w:name w:val="ListLabel 550"/>
    <w:uiPriority w:val="99"/>
    <w:rsid w:val="00202A89"/>
    <w:rPr>
      <w:rFonts w:eastAsia="Times New Roman"/>
    </w:rPr>
  </w:style>
  <w:style w:type="character" w:customStyle="1" w:styleId="ListLabel551">
    <w:name w:val="ListLabel 551"/>
    <w:uiPriority w:val="99"/>
    <w:rsid w:val="00202A89"/>
    <w:rPr>
      <w:rFonts w:eastAsia="Times New Roman"/>
    </w:rPr>
  </w:style>
  <w:style w:type="character" w:customStyle="1" w:styleId="ListLabel552">
    <w:name w:val="ListLabel 552"/>
    <w:uiPriority w:val="99"/>
    <w:rsid w:val="00202A89"/>
    <w:rPr>
      <w:rFonts w:eastAsia="Times New Roman"/>
    </w:rPr>
  </w:style>
  <w:style w:type="character" w:customStyle="1" w:styleId="ListLabel553">
    <w:name w:val="ListLabel 553"/>
    <w:uiPriority w:val="99"/>
    <w:rsid w:val="00202A89"/>
    <w:rPr>
      <w:rFonts w:eastAsia="Times New Roman"/>
    </w:rPr>
  </w:style>
  <w:style w:type="character" w:customStyle="1" w:styleId="ListLabel554">
    <w:name w:val="ListLabel 554"/>
    <w:uiPriority w:val="99"/>
    <w:rsid w:val="00202A89"/>
    <w:rPr>
      <w:rFonts w:eastAsia="Times New Roman"/>
    </w:rPr>
  </w:style>
  <w:style w:type="character" w:customStyle="1" w:styleId="ListLabel555">
    <w:name w:val="ListLabel 555"/>
    <w:uiPriority w:val="99"/>
    <w:rsid w:val="00202A89"/>
    <w:rPr>
      <w:rFonts w:eastAsia="Times New Roman"/>
    </w:rPr>
  </w:style>
  <w:style w:type="character" w:customStyle="1" w:styleId="ListLabel556">
    <w:name w:val="ListLabel 556"/>
    <w:uiPriority w:val="99"/>
    <w:rsid w:val="00202A89"/>
    <w:rPr>
      <w:rFonts w:eastAsia="Times New Roman"/>
    </w:rPr>
  </w:style>
  <w:style w:type="character" w:customStyle="1" w:styleId="ListLabel557">
    <w:name w:val="ListLabel 557"/>
    <w:uiPriority w:val="99"/>
    <w:rsid w:val="00202A89"/>
    <w:rPr>
      <w:rFonts w:eastAsia="Times New Roman"/>
    </w:rPr>
  </w:style>
  <w:style w:type="character" w:customStyle="1" w:styleId="ListLabel558">
    <w:name w:val="ListLabel 558"/>
    <w:uiPriority w:val="99"/>
    <w:rsid w:val="00202A89"/>
    <w:rPr>
      <w:rFonts w:eastAsia="Times New Roman"/>
    </w:rPr>
  </w:style>
  <w:style w:type="character" w:customStyle="1" w:styleId="ListLabel559">
    <w:name w:val="ListLabel 559"/>
    <w:uiPriority w:val="99"/>
    <w:rsid w:val="00202A89"/>
    <w:rPr>
      <w:rFonts w:eastAsia="Times New Roman"/>
    </w:rPr>
  </w:style>
  <w:style w:type="character" w:customStyle="1" w:styleId="ListLabel560">
    <w:name w:val="ListLabel 560"/>
    <w:uiPriority w:val="99"/>
    <w:rsid w:val="00202A89"/>
    <w:rPr>
      <w:rFonts w:eastAsia="Times New Roman"/>
    </w:rPr>
  </w:style>
  <w:style w:type="character" w:customStyle="1" w:styleId="ListLabel561">
    <w:name w:val="ListLabel 561"/>
    <w:uiPriority w:val="99"/>
    <w:rsid w:val="00202A89"/>
    <w:rPr>
      <w:rFonts w:eastAsia="Times New Roman"/>
    </w:rPr>
  </w:style>
  <w:style w:type="character" w:customStyle="1" w:styleId="ListLabel562">
    <w:name w:val="ListLabel 562"/>
    <w:uiPriority w:val="99"/>
    <w:rsid w:val="00202A89"/>
    <w:rPr>
      <w:rFonts w:eastAsia="Times New Roman"/>
    </w:rPr>
  </w:style>
  <w:style w:type="character" w:customStyle="1" w:styleId="ListLabel563">
    <w:name w:val="ListLabel 563"/>
    <w:uiPriority w:val="99"/>
    <w:rsid w:val="00202A89"/>
    <w:rPr>
      <w:rFonts w:eastAsia="Times New Roman"/>
    </w:rPr>
  </w:style>
  <w:style w:type="character" w:customStyle="1" w:styleId="ListLabel564">
    <w:name w:val="ListLabel 564"/>
    <w:uiPriority w:val="99"/>
    <w:rsid w:val="00202A89"/>
    <w:rPr>
      <w:rFonts w:eastAsia="Times New Roman"/>
    </w:rPr>
  </w:style>
  <w:style w:type="character" w:customStyle="1" w:styleId="ListLabel565">
    <w:name w:val="ListLabel 565"/>
    <w:uiPriority w:val="99"/>
    <w:rsid w:val="00202A89"/>
    <w:rPr>
      <w:rFonts w:eastAsia="Times New Roman"/>
    </w:rPr>
  </w:style>
  <w:style w:type="character" w:customStyle="1" w:styleId="ListLabel566">
    <w:name w:val="ListLabel 566"/>
    <w:uiPriority w:val="99"/>
    <w:rsid w:val="00202A89"/>
    <w:rPr>
      <w:rFonts w:eastAsia="Times New Roman"/>
    </w:rPr>
  </w:style>
  <w:style w:type="character" w:customStyle="1" w:styleId="ListLabel567">
    <w:name w:val="ListLabel 567"/>
    <w:uiPriority w:val="99"/>
    <w:rsid w:val="00202A89"/>
    <w:rPr>
      <w:rFonts w:eastAsia="Times New Roman"/>
    </w:rPr>
  </w:style>
  <w:style w:type="character" w:customStyle="1" w:styleId="ListLabel568">
    <w:name w:val="ListLabel 568"/>
    <w:uiPriority w:val="99"/>
    <w:rsid w:val="00202A89"/>
    <w:rPr>
      <w:rFonts w:eastAsia="Times New Roman"/>
    </w:rPr>
  </w:style>
  <w:style w:type="character" w:customStyle="1" w:styleId="ListLabel569">
    <w:name w:val="ListLabel 569"/>
    <w:uiPriority w:val="99"/>
    <w:rsid w:val="00202A89"/>
    <w:rPr>
      <w:rFonts w:eastAsia="Times New Roman"/>
    </w:rPr>
  </w:style>
  <w:style w:type="character" w:customStyle="1" w:styleId="ListLabel570">
    <w:name w:val="ListLabel 570"/>
    <w:uiPriority w:val="99"/>
    <w:rsid w:val="00202A89"/>
    <w:rPr>
      <w:rFonts w:eastAsia="Times New Roman"/>
    </w:rPr>
  </w:style>
  <w:style w:type="character" w:customStyle="1" w:styleId="ListLabel571">
    <w:name w:val="ListLabel 571"/>
    <w:uiPriority w:val="99"/>
    <w:rsid w:val="00202A89"/>
    <w:rPr>
      <w:rFonts w:eastAsia="Times New Roman"/>
    </w:rPr>
  </w:style>
  <w:style w:type="character" w:customStyle="1" w:styleId="ListLabel572">
    <w:name w:val="ListLabel 572"/>
    <w:uiPriority w:val="99"/>
    <w:rsid w:val="00202A89"/>
    <w:rPr>
      <w:rFonts w:eastAsia="Times New Roman"/>
    </w:rPr>
  </w:style>
  <w:style w:type="character" w:customStyle="1" w:styleId="ListLabel573">
    <w:name w:val="ListLabel 573"/>
    <w:uiPriority w:val="99"/>
    <w:rsid w:val="00202A89"/>
    <w:rPr>
      <w:rFonts w:eastAsia="Times New Roman"/>
    </w:rPr>
  </w:style>
  <w:style w:type="character" w:customStyle="1" w:styleId="ListLabel574">
    <w:name w:val="ListLabel 574"/>
    <w:uiPriority w:val="99"/>
    <w:rsid w:val="00202A89"/>
    <w:rPr>
      <w:rFonts w:eastAsia="Times New Roman"/>
    </w:rPr>
  </w:style>
  <w:style w:type="character" w:customStyle="1" w:styleId="ListLabel575">
    <w:name w:val="ListLabel 575"/>
    <w:uiPriority w:val="99"/>
    <w:rsid w:val="00202A89"/>
    <w:rPr>
      <w:rFonts w:eastAsia="Times New Roman"/>
    </w:rPr>
  </w:style>
  <w:style w:type="character" w:customStyle="1" w:styleId="ListLabel576">
    <w:name w:val="ListLabel 576"/>
    <w:uiPriority w:val="99"/>
    <w:rsid w:val="00202A89"/>
    <w:rPr>
      <w:rFonts w:eastAsia="Times New Roman"/>
    </w:rPr>
  </w:style>
  <w:style w:type="character" w:customStyle="1" w:styleId="ListLabel577">
    <w:name w:val="ListLabel 577"/>
    <w:uiPriority w:val="99"/>
    <w:rsid w:val="00202A89"/>
    <w:rPr>
      <w:rFonts w:eastAsia="Times New Roman"/>
    </w:rPr>
  </w:style>
  <w:style w:type="character" w:customStyle="1" w:styleId="ListLabel578">
    <w:name w:val="ListLabel 578"/>
    <w:uiPriority w:val="99"/>
    <w:rsid w:val="00202A89"/>
    <w:rPr>
      <w:rFonts w:eastAsia="Times New Roman"/>
    </w:rPr>
  </w:style>
  <w:style w:type="character" w:customStyle="1" w:styleId="ListLabel579">
    <w:name w:val="ListLabel 579"/>
    <w:uiPriority w:val="99"/>
    <w:rsid w:val="00202A89"/>
    <w:rPr>
      <w:rFonts w:eastAsia="Times New Roman"/>
    </w:rPr>
  </w:style>
  <w:style w:type="character" w:customStyle="1" w:styleId="ListLabel580">
    <w:name w:val="ListLabel 580"/>
    <w:uiPriority w:val="99"/>
    <w:rsid w:val="00202A89"/>
    <w:rPr>
      <w:rFonts w:eastAsia="Times New Roman"/>
    </w:rPr>
  </w:style>
  <w:style w:type="character" w:customStyle="1" w:styleId="ListLabel581">
    <w:name w:val="ListLabel 581"/>
    <w:uiPriority w:val="99"/>
    <w:rsid w:val="00202A89"/>
    <w:rPr>
      <w:rFonts w:eastAsia="Times New Roman"/>
    </w:rPr>
  </w:style>
  <w:style w:type="character" w:customStyle="1" w:styleId="ListLabel582">
    <w:name w:val="ListLabel 582"/>
    <w:uiPriority w:val="99"/>
    <w:rsid w:val="00202A89"/>
    <w:rPr>
      <w:rFonts w:eastAsia="Times New Roman"/>
    </w:rPr>
  </w:style>
  <w:style w:type="character" w:customStyle="1" w:styleId="ListLabel583">
    <w:name w:val="ListLabel 583"/>
    <w:uiPriority w:val="99"/>
    <w:rsid w:val="00202A89"/>
    <w:rPr>
      <w:rFonts w:eastAsia="Times New Roman"/>
    </w:rPr>
  </w:style>
  <w:style w:type="character" w:customStyle="1" w:styleId="ListLabel584">
    <w:name w:val="ListLabel 584"/>
    <w:uiPriority w:val="99"/>
    <w:rsid w:val="00202A89"/>
    <w:rPr>
      <w:rFonts w:eastAsia="Times New Roman"/>
    </w:rPr>
  </w:style>
  <w:style w:type="character" w:customStyle="1" w:styleId="ListLabel585">
    <w:name w:val="ListLabel 585"/>
    <w:uiPriority w:val="99"/>
    <w:rsid w:val="00202A89"/>
    <w:rPr>
      <w:rFonts w:eastAsia="Times New Roman"/>
    </w:rPr>
  </w:style>
  <w:style w:type="character" w:customStyle="1" w:styleId="ListLabel586">
    <w:name w:val="ListLabel 586"/>
    <w:uiPriority w:val="99"/>
    <w:rsid w:val="00202A89"/>
    <w:rPr>
      <w:rFonts w:eastAsia="Times New Roman"/>
    </w:rPr>
  </w:style>
  <w:style w:type="character" w:customStyle="1" w:styleId="ListLabel587">
    <w:name w:val="ListLabel 587"/>
    <w:uiPriority w:val="99"/>
    <w:rsid w:val="00202A89"/>
    <w:rPr>
      <w:rFonts w:eastAsia="Times New Roman"/>
    </w:rPr>
  </w:style>
  <w:style w:type="character" w:customStyle="1" w:styleId="ListLabel588">
    <w:name w:val="ListLabel 588"/>
    <w:uiPriority w:val="99"/>
    <w:rsid w:val="00202A89"/>
    <w:rPr>
      <w:rFonts w:eastAsia="Times New Roman"/>
    </w:rPr>
  </w:style>
  <w:style w:type="character" w:customStyle="1" w:styleId="ListLabel589">
    <w:name w:val="ListLabel 589"/>
    <w:uiPriority w:val="99"/>
    <w:rsid w:val="00202A89"/>
    <w:rPr>
      <w:rFonts w:eastAsia="Times New Roman"/>
    </w:rPr>
  </w:style>
  <w:style w:type="character" w:customStyle="1" w:styleId="ListLabel590">
    <w:name w:val="ListLabel 590"/>
    <w:uiPriority w:val="99"/>
    <w:rsid w:val="00202A89"/>
    <w:rPr>
      <w:rFonts w:eastAsia="Times New Roman"/>
    </w:rPr>
  </w:style>
  <w:style w:type="character" w:customStyle="1" w:styleId="ListLabel591">
    <w:name w:val="ListLabel 591"/>
    <w:uiPriority w:val="99"/>
    <w:rsid w:val="00202A89"/>
    <w:rPr>
      <w:rFonts w:eastAsia="Times New Roman"/>
    </w:rPr>
  </w:style>
  <w:style w:type="character" w:customStyle="1" w:styleId="ListLabel592">
    <w:name w:val="ListLabel 592"/>
    <w:uiPriority w:val="99"/>
    <w:rsid w:val="00202A89"/>
    <w:rPr>
      <w:rFonts w:eastAsia="Times New Roman"/>
    </w:rPr>
  </w:style>
  <w:style w:type="character" w:customStyle="1" w:styleId="ListLabel593">
    <w:name w:val="ListLabel 593"/>
    <w:uiPriority w:val="99"/>
    <w:rsid w:val="00202A89"/>
    <w:rPr>
      <w:rFonts w:eastAsia="Times New Roman"/>
    </w:rPr>
  </w:style>
  <w:style w:type="character" w:customStyle="1" w:styleId="ListLabel594">
    <w:name w:val="ListLabel 594"/>
    <w:uiPriority w:val="99"/>
    <w:rsid w:val="00202A89"/>
    <w:rPr>
      <w:rFonts w:eastAsia="Times New Roman"/>
    </w:rPr>
  </w:style>
  <w:style w:type="character" w:customStyle="1" w:styleId="ListLabel595">
    <w:name w:val="ListLabel 595"/>
    <w:uiPriority w:val="99"/>
    <w:rsid w:val="00202A89"/>
    <w:rPr>
      <w:rFonts w:eastAsia="Times New Roman"/>
    </w:rPr>
  </w:style>
  <w:style w:type="character" w:customStyle="1" w:styleId="ListLabel596">
    <w:name w:val="ListLabel 596"/>
    <w:uiPriority w:val="99"/>
    <w:rsid w:val="00202A89"/>
    <w:rPr>
      <w:rFonts w:eastAsia="Times New Roman"/>
    </w:rPr>
  </w:style>
  <w:style w:type="character" w:customStyle="1" w:styleId="ListLabel597">
    <w:name w:val="ListLabel 597"/>
    <w:uiPriority w:val="99"/>
    <w:rsid w:val="00202A89"/>
    <w:rPr>
      <w:rFonts w:eastAsia="Times New Roman"/>
    </w:rPr>
  </w:style>
  <w:style w:type="character" w:customStyle="1" w:styleId="ListLabel598">
    <w:name w:val="ListLabel 598"/>
    <w:uiPriority w:val="99"/>
    <w:rsid w:val="00202A89"/>
    <w:rPr>
      <w:rFonts w:eastAsia="Times New Roman"/>
    </w:rPr>
  </w:style>
  <w:style w:type="character" w:customStyle="1" w:styleId="ListLabel599">
    <w:name w:val="ListLabel 599"/>
    <w:uiPriority w:val="99"/>
    <w:rsid w:val="00202A89"/>
    <w:rPr>
      <w:rFonts w:eastAsia="Times New Roman"/>
    </w:rPr>
  </w:style>
  <w:style w:type="character" w:customStyle="1" w:styleId="ListLabel600">
    <w:name w:val="ListLabel 600"/>
    <w:uiPriority w:val="99"/>
    <w:rsid w:val="00202A89"/>
    <w:rPr>
      <w:rFonts w:eastAsia="Times New Roman"/>
    </w:rPr>
  </w:style>
  <w:style w:type="character" w:customStyle="1" w:styleId="ListLabel601">
    <w:name w:val="ListLabel 601"/>
    <w:uiPriority w:val="99"/>
    <w:rsid w:val="00202A89"/>
    <w:rPr>
      <w:rFonts w:eastAsia="Times New Roman"/>
    </w:rPr>
  </w:style>
  <w:style w:type="character" w:customStyle="1" w:styleId="ListLabel602">
    <w:name w:val="ListLabel 602"/>
    <w:uiPriority w:val="99"/>
    <w:rsid w:val="00202A89"/>
    <w:rPr>
      <w:rFonts w:eastAsia="Times New Roman"/>
    </w:rPr>
  </w:style>
  <w:style w:type="character" w:customStyle="1" w:styleId="ListLabel603">
    <w:name w:val="ListLabel 603"/>
    <w:uiPriority w:val="99"/>
    <w:rsid w:val="00202A89"/>
    <w:rPr>
      <w:rFonts w:eastAsia="Times New Roman"/>
    </w:rPr>
  </w:style>
  <w:style w:type="character" w:customStyle="1" w:styleId="ListLabel604">
    <w:name w:val="ListLabel 604"/>
    <w:uiPriority w:val="99"/>
    <w:rsid w:val="00202A89"/>
    <w:rPr>
      <w:rFonts w:eastAsia="Times New Roman"/>
    </w:rPr>
  </w:style>
  <w:style w:type="character" w:customStyle="1" w:styleId="ListLabel605">
    <w:name w:val="ListLabel 605"/>
    <w:uiPriority w:val="99"/>
    <w:rsid w:val="00202A89"/>
    <w:rPr>
      <w:rFonts w:eastAsia="Times New Roman"/>
    </w:rPr>
  </w:style>
  <w:style w:type="character" w:customStyle="1" w:styleId="ListLabel606">
    <w:name w:val="ListLabel 606"/>
    <w:uiPriority w:val="99"/>
    <w:rsid w:val="00202A89"/>
    <w:rPr>
      <w:rFonts w:eastAsia="Times New Roman"/>
    </w:rPr>
  </w:style>
  <w:style w:type="character" w:customStyle="1" w:styleId="ListLabel607">
    <w:name w:val="ListLabel 607"/>
    <w:uiPriority w:val="99"/>
    <w:rsid w:val="00202A89"/>
    <w:rPr>
      <w:rFonts w:eastAsia="Times New Roman"/>
    </w:rPr>
  </w:style>
  <w:style w:type="character" w:customStyle="1" w:styleId="ListLabel608">
    <w:name w:val="ListLabel 608"/>
    <w:uiPriority w:val="99"/>
    <w:rsid w:val="00202A89"/>
    <w:rPr>
      <w:rFonts w:eastAsia="Times New Roman"/>
    </w:rPr>
  </w:style>
  <w:style w:type="character" w:customStyle="1" w:styleId="ListLabel609">
    <w:name w:val="ListLabel 609"/>
    <w:uiPriority w:val="99"/>
    <w:rsid w:val="00202A89"/>
    <w:rPr>
      <w:rFonts w:eastAsia="Times New Roman"/>
    </w:rPr>
  </w:style>
  <w:style w:type="character" w:customStyle="1" w:styleId="ListLabel610">
    <w:name w:val="ListLabel 610"/>
    <w:uiPriority w:val="99"/>
    <w:rsid w:val="00202A89"/>
    <w:rPr>
      <w:rFonts w:eastAsia="Times New Roman"/>
    </w:rPr>
  </w:style>
  <w:style w:type="character" w:customStyle="1" w:styleId="ListLabel611">
    <w:name w:val="ListLabel 611"/>
    <w:uiPriority w:val="99"/>
    <w:rsid w:val="00202A89"/>
    <w:rPr>
      <w:rFonts w:eastAsia="Times New Roman"/>
    </w:rPr>
  </w:style>
  <w:style w:type="character" w:customStyle="1" w:styleId="ListLabel612">
    <w:name w:val="ListLabel 612"/>
    <w:uiPriority w:val="99"/>
    <w:rsid w:val="00202A89"/>
    <w:rPr>
      <w:rFonts w:eastAsia="Times New Roman"/>
    </w:rPr>
  </w:style>
  <w:style w:type="character" w:customStyle="1" w:styleId="ListLabel613">
    <w:name w:val="ListLabel 613"/>
    <w:uiPriority w:val="99"/>
    <w:rsid w:val="00202A89"/>
    <w:rPr>
      <w:rFonts w:eastAsia="Times New Roman"/>
    </w:rPr>
  </w:style>
  <w:style w:type="character" w:customStyle="1" w:styleId="ListLabel614">
    <w:name w:val="ListLabel 614"/>
    <w:uiPriority w:val="99"/>
    <w:rsid w:val="00202A89"/>
    <w:rPr>
      <w:rFonts w:eastAsia="Times New Roman"/>
    </w:rPr>
  </w:style>
  <w:style w:type="character" w:customStyle="1" w:styleId="ListLabel615">
    <w:name w:val="ListLabel 615"/>
    <w:uiPriority w:val="99"/>
    <w:rsid w:val="00202A89"/>
    <w:rPr>
      <w:rFonts w:eastAsia="Times New Roman"/>
    </w:rPr>
  </w:style>
  <w:style w:type="character" w:customStyle="1" w:styleId="ListLabel616">
    <w:name w:val="ListLabel 616"/>
    <w:uiPriority w:val="99"/>
    <w:rsid w:val="00202A89"/>
    <w:rPr>
      <w:rFonts w:eastAsia="Times New Roman"/>
    </w:rPr>
  </w:style>
  <w:style w:type="character" w:customStyle="1" w:styleId="ListLabel617">
    <w:name w:val="ListLabel 617"/>
    <w:uiPriority w:val="99"/>
    <w:rsid w:val="00202A89"/>
    <w:rPr>
      <w:rFonts w:eastAsia="Times New Roman"/>
    </w:rPr>
  </w:style>
  <w:style w:type="character" w:customStyle="1" w:styleId="ListLabel618">
    <w:name w:val="ListLabel 618"/>
    <w:uiPriority w:val="99"/>
    <w:rsid w:val="00202A89"/>
    <w:rPr>
      <w:rFonts w:eastAsia="Times New Roman"/>
    </w:rPr>
  </w:style>
  <w:style w:type="character" w:customStyle="1" w:styleId="ListLabel619">
    <w:name w:val="ListLabel 619"/>
    <w:uiPriority w:val="99"/>
    <w:rsid w:val="00202A89"/>
    <w:rPr>
      <w:rFonts w:eastAsia="Times New Roman"/>
    </w:rPr>
  </w:style>
  <w:style w:type="character" w:customStyle="1" w:styleId="ListLabel620">
    <w:name w:val="ListLabel 620"/>
    <w:uiPriority w:val="99"/>
    <w:rsid w:val="00202A89"/>
    <w:rPr>
      <w:rFonts w:eastAsia="Times New Roman"/>
    </w:rPr>
  </w:style>
  <w:style w:type="character" w:customStyle="1" w:styleId="ListLabel621">
    <w:name w:val="ListLabel 621"/>
    <w:uiPriority w:val="99"/>
    <w:rsid w:val="00202A89"/>
    <w:rPr>
      <w:rFonts w:eastAsia="Times New Roman"/>
    </w:rPr>
  </w:style>
  <w:style w:type="character" w:customStyle="1" w:styleId="ListLabel622">
    <w:name w:val="ListLabel 622"/>
    <w:uiPriority w:val="99"/>
    <w:rsid w:val="00202A89"/>
    <w:rPr>
      <w:rFonts w:eastAsia="Times New Roman"/>
    </w:rPr>
  </w:style>
  <w:style w:type="character" w:customStyle="1" w:styleId="ListLabel623">
    <w:name w:val="ListLabel 623"/>
    <w:uiPriority w:val="99"/>
    <w:rsid w:val="00202A89"/>
    <w:rPr>
      <w:rFonts w:eastAsia="Times New Roman"/>
    </w:rPr>
  </w:style>
  <w:style w:type="character" w:customStyle="1" w:styleId="ListLabel624">
    <w:name w:val="ListLabel 624"/>
    <w:uiPriority w:val="99"/>
    <w:rsid w:val="00202A89"/>
    <w:rPr>
      <w:rFonts w:eastAsia="Times New Roman"/>
    </w:rPr>
  </w:style>
  <w:style w:type="character" w:customStyle="1" w:styleId="ListLabel625">
    <w:name w:val="ListLabel 625"/>
    <w:uiPriority w:val="99"/>
    <w:rsid w:val="00202A89"/>
    <w:rPr>
      <w:rFonts w:eastAsia="Times New Roman"/>
    </w:rPr>
  </w:style>
  <w:style w:type="character" w:customStyle="1" w:styleId="ListLabel626">
    <w:name w:val="ListLabel 626"/>
    <w:uiPriority w:val="99"/>
    <w:rsid w:val="00202A89"/>
    <w:rPr>
      <w:rFonts w:eastAsia="Times New Roman"/>
    </w:rPr>
  </w:style>
  <w:style w:type="character" w:customStyle="1" w:styleId="ListLabel627">
    <w:name w:val="ListLabel 627"/>
    <w:uiPriority w:val="99"/>
    <w:rsid w:val="00202A89"/>
    <w:rPr>
      <w:rFonts w:eastAsia="Times New Roman"/>
    </w:rPr>
  </w:style>
  <w:style w:type="character" w:customStyle="1" w:styleId="ListLabel628">
    <w:name w:val="ListLabel 628"/>
    <w:uiPriority w:val="99"/>
    <w:rsid w:val="00202A89"/>
    <w:rPr>
      <w:rFonts w:eastAsia="Times New Roman"/>
    </w:rPr>
  </w:style>
  <w:style w:type="character" w:customStyle="1" w:styleId="ListLabel629">
    <w:name w:val="ListLabel 629"/>
    <w:uiPriority w:val="99"/>
    <w:rsid w:val="00202A89"/>
    <w:rPr>
      <w:rFonts w:eastAsia="Times New Roman"/>
    </w:rPr>
  </w:style>
  <w:style w:type="character" w:customStyle="1" w:styleId="ListLabel630">
    <w:name w:val="ListLabel 630"/>
    <w:uiPriority w:val="99"/>
    <w:rsid w:val="00202A89"/>
    <w:rPr>
      <w:rFonts w:eastAsia="Times New Roman"/>
    </w:rPr>
  </w:style>
  <w:style w:type="character" w:customStyle="1" w:styleId="ListLabel631">
    <w:name w:val="ListLabel 631"/>
    <w:uiPriority w:val="99"/>
    <w:rsid w:val="00202A89"/>
    <w:rPr>
      <w:rFonts w:eastAsia="Times New Roman"/>
    </w:rPr>
  </w:style>
  <w:style w:type="character" w:customStyle="1" w:styleId="ListLabel632">
    <w:name w:val="ListLabel 632"/>
    <w:uiPriority w:val="99"/>
    <w:rsid w:val="00202A89"/>
    <w:rPr>
      <w:rFonts w:eastAsia="Times New Roman"/>
    </w:rPr>
  </w:style>
  <w:style w:type="character" w:customStyle="1" w:styleId="ListLabel633">
    <w:name w:val="ListLabel 633"/>
    <w:uiPriority w:val="99"/>
    <w:rsid w:val="00202A89"/>
    <w:rPr>
      <w:rFonts w:eastAsia="Times New Roman"/>
    </w:rPr>
  </w:style>
  <w:style w:type="character" w:customStyle="1" w:styleId="ListLabel634">
    <w:name w:val="ListLabel 634"/>
    <w:uiPriority w:val="99"/>
    <w:rsid w:val="00202A89"/>
    <w:rPr>
      <w:rFonts w:eastAsia="Times New Roman"/>
    </w:rPr>
  </w:style>
  <w:style w:type="character" w:customStyle="1" w:styleId="ListLabel635">
    <w:name w:val="ListLabel 635"/>
    <w:uiPriority w:val="99"/>
    <w:rsid w:val="00202A89"/>
    <w:rPr>
      <w:rFonts w:eastAsia="Times New Roman"/>
    </w:rPr>
  </w:style>
  <w:style w:type="character" w:customStyle="1" w:styleId="ListLabel636">
    <w:name w:val="ListLabel 636"/>
    <w:uiPriority w:val="99"/>
    <w:rsid w:val="00202A89"/>
    <w:rPr>
      <w:rFonts w:eastAsia="Times New Roman"/>
    </w:rPr>
  </w:style>
  <w:style w:type="character" w:customStyle="1" w:styleId="ListLabel637">
    <w:name w:val="ListLabel 637"/>
    <w:uiPriority w:val="99"/>
    <w:rsid w:val="00202A89"/>
    <w:rPr>
      <w:rFonts w:eastAsia="Times New Roman"/>
    </w:rPr>
  </w:style>
  <w:style w:type="character" w:customStyle="1" w:styleId="ListLabel638">
    <w:name w:val="ListLabel 638"/>
    <w:uiPriority w:val="99"/>
    <w:rsid w:val="00202A89"/>
    <w:rPr>
      <w:rFonts w:eastAsia="Times New Roman"/>
    </w:rPr>
  </w:style>
  <w:style w:type="character" w:customStyle="1" w:styleId="ListLabel639">
    <w:name w:val="ListLabel 639"/>
    <w:uiPriority w:val="99"/>
    <w:rsid w:val="00202A89"/>
    <w:rPr>
      <w:rFonts w:eastAsia="Times New Roman"/>
    </w:rPr>
  </w:style>
  <w:style w:type="character" w:customStyle="1" w:styleId="ListLabel640">
    <w:name w:val="ListLabel 640"/>
    <w:uiPriority w:val="99"/>
    <w:rsid w:val="00202A89"/>
    <w:rPr>
      <w:rFonts w:eastAsia="Times New Roman"/>
    </w:rPr>
  </w:style>
  <w:style w:type="character" w:customStyle="1" w:styleId="ListLabel641">
    <w:name w:val="ListLabel 641"/>
    <w:uiPriority w:val="99"/>
    <w:rsid w:val="00202A89"/>
    <w:rPr>
      <w:rFonts w:eastAsia="Times New Roman"/>
    </w:rPr>
  </w:style>
  <w:style w:type="character" w:customStyle="1" w:styleId="ListLabel642">
    <w:name w:val="ListLabel 642"/>
    <w:uiPriority w:val="99"/>
    <w:rsid w:val="00202A89"/>
  </w:style>
  <w:style w:type="character" w:customStyle="1" w:styleId="ListLabel643">
    <w:name w:val="ListLabel 643"/>
    <w:uiPriority w:val="99"/>
    <w:rsid w:val="00202A89"/>
  </w:style>
  <w:style w:type="character" w:customStyle="1" w:styleId="ListLabel644">
    <w:name w:val="ListLabel 644"/>
    <w:uiPriority w:val="99"/>
    <w:rsid w:val="00202A89"/>
  </w:style>
  <w:style w:type="character" w:customStyle="1" w:styleId="ListLabel645">
    <w:name w:val="ListLabel 645"/>
    <w:uiPriority w:val="99"/>
    <w:rsid w:val="00202A89"/>
  </w:style>
  <w:style w:type="character" w:customStyle="1" w:styleId="ListLabel646">
    <w:name w:val="ListLabel 646"/>
    <w:uiPriority w:val="99"/>
    <w:rsid w:val="00202A89"/>
  </w:style>
  <w:style w:type="character" w:customStyle="1" w:styleId="ListLabel647">
    <w:name w:val="ListLabel 647"/>
    <w:uiPriority w:val="99"/>
    <w:rsid w:val="00202A89"/>
  </w:style>
  <w:style w:type="character" w:customStyle="1" w:styleId="ListLabel648">
    <w:name w:val="ListLabel 648"/>
    <w:uiPriority w:val="99"/>
    <w:rsid w:val="00202A89"/>
  </w:style>
  <w:style w:type="character" w:customStyle="1" w:styleId="ListLabel649">
    <w:name w:val="ListLabel 649"/>
    <w:uiPriority w:val="99"/>
    <w:rsid w:val="00202A89"/>
  </w:style>
  <w:style w:type="character" w:customStyle="1" w:styleId="ListLabel650">
    <w:name w:val="ListLabel 650"/>
    <w:uiPriority w:val="99"/>
    <w:rsid w:val="00202A89"/>
  </w:style>
  <w:style w:type="character" w:customStyle="1" w:styleId="ListLabel651">
    <w:name w:val="ListLabel 651"/>
    <w:uiPriority w:val="99"/>
    <w:rsid w:val="00202A89"/>
    <w:rPr>
      <w:rFonts w:ascii="Verdana" w:hAnsi="Verdana"/>
      <w:sz w:val="22"/>
    </w:rPr>
  </w:style>
  <w:style w:type="character" w:customStyle="1" w:styleId="ListLabel652">
    <w:name w:val="ListLabel 652"/>
    <w:uiPriority w:val="99"/>
    <w:rsid w:val="00202A89"/>
    <w:rPr>
      <w:sz w:val="20"/>
    </w:rPr>
  </w:style>
  <w:style w:type="character" w:customStyle="1" w:styleId="ListLabel653">
    <w:name w:val="ListLabel 653"/>
    <w:uiPriority w:val="99"/>
    <w:rsid w:val="00202A89"/>
  </w:style>
  <w:style w:type="character" w:customStyle="1" w:styleId="ListLabel654">
    <w:name w:val="ListLabel 654"/>
    <w:uiPriority w:val="99"/>
    <w:rsid w:val="00202A89"/>
  </w:style>
  <w:style w:type="character" w:customStyle="1" w:styleId="ListLabel655">
    <w:name w:val="ListLabel 655"/>
    <w:uiPriority w:val="99"/>
    <w:rsid w:val="00202A89"/>
  </w:style>
  <w:style w:type="character" w:customStyle="1" w:styleId="ListLabel656">
    <w:name w:val="ListLabel 656"/>
    <w:uiPriority w:val="99"/>
    <w:rsid w:val="00202A89"/>
  </w:style>
  <w:style w:type="character" w:customStyle="1" w:styleId="ListLabel657">
    <w:name w:val="ListLabel 657"/>
    <w:uiPriority w:val="99"/>
    <w:rsid w:val="00202A89"/>
  </w:style>
  <w:style w:type="character" w:customStyle="1" w:styleId="ListLabel658">
    <w:name w:val="ListLabel 658"/>
    <w:uiPriority w:val="99"/>
    <w:rsid w:val="00202A89"/>
  </w:style>
  <w:style w:type="character" w:customStyle="1" w:styleId="ListLabel659">
    <w:name w:val="ListLabel 659"/>
    <w:uiPriority w:val="99"/>
    <w:rsid w:val="00202A89"/>
  </w:style>
  <w:style w:type="paragraph" w:customStyle="1" w:styleId="Nagwek2">
    <w:name w:val="Nagłówek2"/>
    <w:basedOn w:val="Normalny"/>
    <w:next w:val="Tekstpodstawowy"/>
    <w:uiPriority w:val="99"/>
    <w:rsid w:val="00202A89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link w:val="TekstpodstawowyZnak1"/>
    <w:uiPriority w:val="99"/>
    <w:rsid w:val="00202A89"/>
    <w:pPr>
      <w:widowControl w:val="0"/>
      <w:spacing w:after="120" w:line="240" w:lineRule="auto"/>
    </w:pPr>
    <w:rPr>
      <w:rFonts w:ascii="Times New Roman" w:eastAsia="SimSun" w:hAnsi="Times New Roman" w:cs="Mangal"/>
      <w:sz w:val="24"/>
      <w:szCs w:val="24"/>
      <w:lang w:eastAsia="hi-IN" w:bidi="hi-IN"/>
    </w:rPr>
  </w:style>
  <w:style w:type="character" w:customStyle="1" w:styleId="TekstpodstawowyZnak1">
    <w:name w:val="Tekst podstawowy Znak1"/>
    <w:link w:val="Tekstpodstawowy"/>
    <w:uiPriority w:val="99"/>
    <w:semiHidden/>
    <w:locked/>
    <w:rsid w:val="00746C83"/>
    <w:rPr>
      <w:rFonts w:ascii="Calibri" w:hAnsi="Calibri" w:cs="font375"/>
      <w:kern w:val="2"/>
      <w:lang w:eastAsia="en-US"/>
    </w:rPr>
  </w:style>
  <w:style w:type="paragraph" w:styleId="Lista">
    <w:name w:val="List"/>
    <w:basedOn w:val="Tekstpodstawowy"/>
    <w:uiPriority w:val="99"/>
    <w:rsid w:val="00202A89"/>
  </w:style>
  <w:style w:type="paragraph" w:styleId="Legenda">
    <w:name w:val="caption"/>
    <w:basedOn w:val="Normalny"/>
    <w:uiPriority w:val="99"/>
    <w:qFormat/>
    <w:rsid w:val="00202A89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uiPriority w:val="99"/>
    <w:rsid w:val="00202A89"/>
    <w:pPr>
      <w:widowControl w:val="0"/>
      <w:suppressLineNumbers/>
      <w:spacing w:after="0" w:line="240" w:lineRule="auto"/>
    </w:pPr>
    <w:rPr>
      <w:rFonts w:ascii="Times New Roman" w:eastAsia="SimSun" w:hAnsi="Times New Roman" w:cs="Mangal"/>
      <w:sz w:val="24"/>
      <w:szCs w:val="24"/>
      <w:lang w:eastAsia="hi-IN" w:bidi="hi-IN"/>
    </w:rPr>
  </w:style>
  <w:style w:type="paragraph" w:customStyle="1" w:styleId="Nagwek10">
    <w:name w:val="Nagłówek1"/>
    <w:basedOn w:val="Normalny"/>
    <w:next w:val="Tekstpodstawowy"/>
    <w:uiPriority w:val="99"/>
    <w:rsid w:val="00202A89"/>
    <w:pPr>
      <w:keepNext/>
      <w:widowControl w:val="0"/>
      <w:spacing w:before="240" w:after="120" w:line="240" w:lineRule="auto"/>
    </w:pPr>
    <w:rPr>
      <w:rFonts w:ascii="Arial" w:eastAsia="Microsoft YaHei" w:hAnsi="Arial" w:cs="Mangal"/>
      <w:sz w:val="28"/>
      <w:szCs w:val="28"/>
      <w:lang w:eastAsia="hi-IN" w:bidi="hi-IN"/>
    </w:rPr>
  </w:style>
  <w:style w:type="paragraph" w:customStyle="1" w:styleId="Podpis1">
    <w:name w:val="Podpis1"/>
    <w:basedOn w:val="Normalny"/>
    <w:uiPriority w:val="99"/>
    <w:rsid w:val="00202A89"/>
    <w:pPr>
      <w:widowControl w:val="0"/>
      <w:suppressLineNumbers/>
      <w:spacing w:before="120" w:after="120" w:line="240" w:lineRule="auto"/>
    </w:pPr>
    <w:rPr>
      <w:rFonts w:ascii="Times New Roman" w:eastAsia="SimSun" w:hAnsi="Times New Roman" w:cs="Mangal"/>
      <w:i/>
      <w:iCs/>
      <w:sz w:val="24"/>
      <w:szCs w:val="24"/>
      <w:lang w:eastAsia="hi-IN" w:bidi="hi-IN"/>
    </w:rPr>
  </w:style>
  <w:style w:type="paragraph" w:customStyle="1" w:styleId="Gwkaistopka">
    <w:name w:val="Główka i stopka"/>
    <w:basedOn w:val="Normalny"/>
    <w:uiPriority w:val="99"/>
    <w:rsid w:val="00202A89"/>
  </w:style>
  <w:style w:type="paragraph" w:styleId="Nagwek">
    <w:name w:val="header"/>
    <w:basedOn w:val="Normalny"/>
    <w:link w:val="NagwekZnak1"/>
    <w:uiPriority w:val="99"/>
    <w:rsid w:val="00202A89"/>
    <w:pPr>
      <w:widowControl w:val="0"/>
      <w:suppressLineNumbers/>
      <w:tabs>
        <w:tab w:val="center" w:pos="4819"/>
        <w:tab w:val="right" w:pos="9638"/>
      </w:tabs>
      <w:spacing w:after="0" w:line="240" w:lineRule="auto"/>
    </w:pPr>
    <w:rPr>
      <w:rFonts w:ascii="Times New Roman" w:eastAsia="SimSun" w:hAnsi="Times New Roman" w:cs="Mangal"/>
      <w:sz w:val="24"/>
      <w:szCs w:val="24"/>
      <w:lang w:eastAsia="hi-IN" w:bidi="hi-IN"/>
    </w:rPr>
  </w:style>
  <w:style w:type="character" w:customStyle="1" w:styleId="NagwekZnak1">
    <w:name w:val="Nagłówek Znak1"/>
    <w:link w:val="Nagwek"/>
    <w:uiPriority w:val="99"/>
    <w:semiHidden/>
    <w:locked/>
    <w:rsid w:val="00762453"/>
    <w:rPr>
      <w:rFonts w:eastAsia="SimSun" w:cs="Mangal"/>
      <w:kern w:val="2"/>
      <w:sz w:val="24"/>
      <w:szCs w:val="24"/>
      <w:lang w:val="pl-PL" w:eastAsia="hi-IN" w:bidi="hi-IN"/>
    </w:rPr>
  </w:style>
  <w:style w:type="paragraph" w:styleId="Stopka">
    <w:name w:val="footer"/>
    <w:aliases w:val="Znak"/>
    <w:basedOn w:val="Normalny"/>
    <w:link w:val="StopkaZnak1"/>
    <w:uiPriority w:val="99"/>
    <w:rsid w:val="00202A89"/>
    <w:pPr>
      <w:widowControl w:val="0"/>
      <w:spacing w:after="0" w:line="100" w:lineRule="atLeast"/>
    </w:pPr>
    <w:rPr>
      <w:rFonts w:ascii="Times New Roman" w:eastAsia="SimSun" w:hAnsi="Times New Roman" w:cs="Mangal"/>
      <w:sz w:val="24"/>
      <w:szCs w:val="20"/>
      <w:lang w:eastAsia="hi-IN" w:bidi="hi-IN"/>
    </w:rPr>
  </w:style>
  <w:style w:type="character" w:customStyle="1" w:styleId="StopkaZnak1">
    <w:name w:val="Stopka Znak1"/>
    <w:aliases w:val="Znak Znak2"/>
    <w:link w:val="Stopka"/>
    <w:uiPriority w:val="99"/>
    <w:semiHidden/>
    <w:locked/>
    <w:rsid w:val="00746C83"/>
    <w:rPr>
      <w:rFonts w:ascii="Calibri" w:hAnsi="Calibri" w:cs="font375"/>
      <w:kern w:val="2"/>
      <w:lang w:eastAsia="en-US"/>
    </w:rPr>
  </w:style>
  <w:style w:type="paragraph" w:customStyle="1" w:styleId="glowny">
    <w:name w:val="glowny"/>
    <w:basedOn w:val="Stopka"/>
    <w:next w:val="Stopka"/>
    <w:uiPriority w:val="99"/>
    <w:rsid w:val="00202A89"/>
    <w:pPr>
      <w:snapToGrid w:val="0"/>
      <w:spacing w:line="258" w:lineRule="atLeast"/>
      <w:jc w:val="both"/>
    </w:pPr>
    <w:rPr>
      <w:rFonts w:ascii="FrankfurtGothic" w:hAnsi="FrankfurtGothic" w:cs="FrankfurtGothic"/>
      <w:color w:val="000000"/>
      <w:sz w:val="19"/>
    </w:rPr>
  </w:style>
  <w:style w:type="paragraph" w:customStyle="1" w:styleId="Akapitzlist1">
    <w:name w:val="Akapit z listą1"/>
    <w:basedOn w:val="Normalny"/>
    <w:uiPriority w:val="99"/>
    <w:rsid w:val="00202A89"/>
    <w:pPr>
      <w:widowControl w:val="0"/>
      <w:spacing w:after="0" w:line="240" w:lineRule="auto"/>
      <w:ind w:left="720"/>
    </w:pPr>
    <w:rPr>
      <w:rFonts w:ascii="Times New Roman" w:eastAsia="SimSun" w:hAnsi="Times New Roman" w:cs="Mangal"/>
      <w:sz w:val="24"/>
      <w:szCs w:val="24"/>
      <w:lang w:eastAsia="hi-IN" w:bidi="hi-IN"/>
    </w:rPr>
  </w:style>
  <w:style w:type="paragraph" w:customStyle="1" w:styleId="NormalnyWeb1">
    <w:name w:val="Normalny (Web)1"/>
    <w:basedOn w:val="Normalny"/>
    <w:uiPriority w:val="99"/>
    <w:rsid w:val="00202A89"/>
    <w:pPr>
      <w:spacing w:before="280" w:after="119" w:line="240" w:lineRule="auto"/>
    </w:pPr>
    <w:rPr>
      <w:rFonts w:ascii="Times New Roman" w:hAnsi="Times New Roman" w:cs="Times New Roman"/>
      <w:sz w:val="24"/>
      <w:szCs w:val="24"/>
      <w:lang w:eastAsia="ar-SA"/>
    </w:rPr>
  </w:style>
  <w:style w:type="paragraph" w:customStyle="1" w:styleId="Standard">
    <w:name w:val="Standard"/>
    <w:uiPriority w:val="99"/>
    <w:rsid w:val="00202A89"/>
    <w:pPr>
      <w:suppressAutoHyphens/>
      <w:spacing w:after="160" w:line="252" w:lineRule="auto"/>
      <w:textAlignment w:val="baseline"/>
    </w:pPr>
    <w:rPr>
      <w:rFonts w:ascii="Calibri" w:hAnsi="Calibri" w:cs="F"/>
      <w:kern w:val="2"/>
      <w:sz w:val="22"/>
      <w:szCs w:val="22"/>
      <w:lang w:eastAsia="ar-SA"/>
    </w:rPr>
  </w:style>
  <w:style w:type="paragraph" w:customStyle="1" w:styleId="Zawartotabeli">
    <w:name w:val="Zawartość tabeli"/>
    <w:basedOn w:val="Normalny"/>
    <w:uiPriority w:val="99"/>
    <w:rsid w:val="00202A89"/>
    <w:pPr>
      <w:widowControl w:val="0"/>
      <w:suppressLineNumbers/>
      <w:spacing w:after="0" w:line="240" w:lineRule="auto"/>
    </w:pPr>
    <w:rPr>
      <w:rFonts w:ascii="Times New Roman" w:eastAsia="SimSun" w:hAnsi="Times New Roman" w:cs="Mangal"/>
      <w:sz w:val="24"/>
      <w:szCs w:val="24"/>
      <w:lang w:eastAsia="hi-IN" w:bidi="hi-IN"/>
    </w:rPr>
  </w:style>
  <w:style w:type="paragraph" w:customStyle="1" w:styleId="Akapitzlist11">
    <w:name w:val="Akapit z listą11"/>
    <w:basedOn w:val="Standard"/>
    <w:uiPriority w:val="99"/>
    <w:rsid w:val="00202A89"/>
  </w:style>
  <w:style w:type="paragraph" w:customStyle="1" w:styleId="awciety">
    <w:name w:val="a) wciety"/>
    <w:basedOn w:val="Normalny"/>
    <w:qFormat/>
    <w:rsid w:val="00202A89"/>
    <w:pPr>
      <w:widowControl w:val="0"/>
      <w:snapToGrid w:val="0"/>
      <w:spacing w:after="0" w:line="258" w:lineRule="atLeast"/>
      <w:ind w:left="567" w:hanging="238"/>
      <w:jc w:val="both"/>
    </w:pPr>
    <w:rPr>
      <w:rFonts w:ascii="FrankfurtGothic" w:eastAsia="SimSun" w:hAnsi="FrankfurtGothic" w:cs="FrankfurtGothic"/>
      <w:color w:val="000000"/>
      <w:sz w:val="19"/>
      <w:szCs w:val="20"/>
      <w:lang w:eastAsia="hi-IN" w:bidi="hi-IN"/>
    </w:rPr>
  </w:style>
  <w:style w:type="paragraph" w:customStyle="1" w:styleId="1">
    <w:name w:val="1."/>
    <w:basedOn w:val="Normalny"/>
    <w:uiPriority w:val="99"/>
    <w:rsid w:val="00202A89"/>
    <w:pPr>
      <w:widowControl w:val="0"/>
      <w:snapToGrid w:val="0"/>
      <w:spacing w:after="0" w:line="258" w:lineRule="atLeast"/>
      <w:ind w:left="227" w:hanging="227"/>
      <w:jc w:val="both"/>
    </w:pPr>
    <w:rPr>
      <w:rFonts w:ascii="FrankfurtGothic" w:hAnsi="FrankfurtGothic" w:cs="Times New Roman"/>
      <w:color w:val="000000"/>
      <w:sz w:val="19"/>
      <w:szCs w:val="20"/>
      <w:lang w:eastAsia="hi-IN" w:bidi="hi-IN"/>
    </w:rPr>
  </w:style>
  <w:style w:type="paragraph" w:styleId="Tekstpodstawowywcity">
    <w:name w:val="Body Text Indent"/>
    <w:basedOn w:val="Normalny"/>
    <w:link w:val="TekstpodstawowywcityZnak1"/>
    <w:uiPriority w:val="99"/>
    <w:rsid w:val="00202A89"/>
    <w:pPr>
      <w:widowControl w:val="0"/>
      <w:spacing w:after="120" w:line="240" w:lineRule="auto"/>
      <w:ind w:left="283"/>
    </w:pPr>
    <w:rPr>
      <w:rFonts w:ascii="Times New Roman" w:eastAsia="SimSun" w:hAnsi="Times New Roman" w:cs="Mangal"/>
      <w:sz w:val="24"/>
      <w:szCs w:val="24"/>
      <w:lang w:eastAsia="hi-IN" w:bidi="hi-IN"/>
    </w:rPr>
  </w:style>
  <w:style w:type="character" w:customStyle="1" w:styleId="TekstpodstawowywcityZnak1">
    <w:name w:val="Tekst podstawowy wcięty Znak1"/>
    <w:link w:val="Tekstpodstawowywcity"/>
    <w:uiPriority w:val="99"/>
    <w:semiHidden/>
    <w:locked/>
    <w:rsid w:val="00746C83"/>
    <w:rPr>
      <w:rFonts w:ascii="Calibri" w:hAnsi="Calibri" w:cs="font375"/>
      <w:kern w:val="2"/>
      <w:lang w:eastAsia="en-US"/>
    </w:rPr>
  </w:style>
  <w:style w:type="paragraph" w:customStyle="1" w:styleId="ust">
    <w:name w:val="ust"/>
    <w:uiPriority w:val="99"/>
    <w:rsid w:val="00202A89"/>
    <w:pPr>
      <w:suppressAutoHyphens/>
      <w:spacing w:before="60" w:after="60"/>
      <w:ind w:left="426" w:hanging="284"/>
      <w:jc w:val="both"/>
    </w:pPr>
    <w:rPr>
      <w:kern w:val="2"/>
      <w:sz w:val="24"/>
      <w:lang w:eastAsia="ar-SA"/>
    </w:rPr>
  </w:style>
  <w:style w:type="paragraph" w:customStyle="1" w:styleId="naglowek5">
    <w:name w:val="naglowek 5"/>
    <w:basedOn w:val="Normalny"/>
    <w:next w:val="Normalny"/>
    <w:uiPriority w:val="99"/>
    <w:rsid w:val="00202A89"/>
    <w:pPr>
      <w:widowControl w:val="0"/>
      <w:tabs>
        <w:tab w:val="left" w:pos="-11104"/>
      </w:tabs>
      <w:spacing w:before="238" w:after="238" w:line="100" w:lineRule="atLeast"/>
      <w:ind w:left="1134" w:hanging="1134"/>
    </w:pPr>
    <w:rPr>
      <w:rFonts w:ascii="Arial" w:hAnsi="Arial" w:cs="Arial"/>
      <w:b/>
      <w:color w:val="000000"/>
      <w:sz w:val="20"/>
      <w:szCs w:val="20"/>
      <w:lang w:eastAsia="hi-IN" w:bidi="hi-IN"/>
    </w:rPr>
  </w:style>
  <w:style w:type="paragraph" w:customStyle="1" w:styleId="1punkt">
    <w:name w:val="1. punkt"/>
    <w:basedOn w:val="glowny"/>
    <w:next w:val="glowny"/>
    <w:uiPriority w:val="99"/>
    <w:rsid w:val="00202A89"/>
    <w:pPr>
      <w:ind w:left="272" w:hanging="198"/>
    </w:pPr>
    <w:rPr>
      <w:rFonts w:eastAsia="Times New Roman"/>
    </w:rPr>
  </w:style>
  <w:style w:type="paragraph" w:customStyle="1" w:styleId="10punkt">
    <w:name w:val="10. punkt"/>
    <w:basedOn w:val="1punkt"/>
    <w:next w:val="1punkt"/>
    <w:uiPriority w:val="99"/>
    <w:rsid w:val="00202A89"/>
    <w:pPr>
      <w:snapToGrid/>
      <w:ind w:hanging="283"/>
    </w:pPr>
  </w:style>
  <w:style w:type="paragraph" w:customStyle="1" w:styleId="Tekstpodstawowy31">
    <w:name w:val="Tekst podstawowy 31"/>
    <w:basedOn w:val="Normalny"/>
    <w:uiPriority w:val="99"/>
    <w:rsid w:val="00202A89"/>
    <w:pPr>
      <w:widowControl w:val="0"/>
      <w:tabs>
        <w:tab w:val="left" w:pos="0"/>
        <w:tab w:val="right" w:pos="8222"/>
      </w:tabs>
      <w:spacing w:after="0" w:line="240" w:lineRule="auto"/>
      <w:jc w:val="both"/>
    </w:pPr>
    <w:rPr>
      <w:rFonts w:ascii="Times New Roman" w:eastAsia="SimSun" w:hAnsi="Times New Roman" w:cs="Mangal"/>
      <w:sz w:val="24"/>
      <w:szCs w:val="24"/>
      <w:lang w:eastAsia="hi-IN" w:bidi="hi-IN"/>
    </w:rPr>
  </w:style>
  <w:style w:type="paragraph" w:customStyle="1" w:styleId="Akapitzlist2">
    <w:name w:val="Akapit z listą2"/>
    <w:basedOn w:val="Normalny"/>
    <w:uiPriority w:val="99"/>
    <w:rsid w:val="00202A89"/>
    <w:pPr>
      <w:widowControl w:val="0"/>
      <w:spacing w:after="200" w:line="276" w:lineRule="auto"/>
      <w:ind w:left="720"/>
    </w:pPr>
    <w:rPr>
      <w:rFonts w:cs="Times New Roman"/>
      <w:lang w:eastAsia="hi-IN" w:bidi="hi-IN"/>
    </w:rPr>
  </w:style>
  <w:style w:type="paragraph" w:customStyle="1" w:styleId="Default">
    <w:name w:val="Default"/>
    <w:basedOn w:val="Normalny"/>
    <w:uiPriority w:val="99"/>
    <w:rsid w:val="00202A89"/>
    <w:pPr>
      <w:widowControl w:val="0"/>
      <w:spacing w:after="0" w:line="240" w:lineRule="auto"/>
    </w:pPr>
    <w:rPr>
      <w:rFonts w:ascii="Arial" w:hAnsi="Arial" w:cs="Arial"/>
      <w:color w:val="000000"/>
      <w:sz w:val="24"/>
      <w:szCs w:val="24"/>
      <w:lang w:eastAsia="hi-IN" w:bidi="hi-IN"/>
    </w:rPr>
  </w:style>
  <w:style w:type="paragraph" w:customStyle="1" w:styleId="Nagwektabeli">
    <w:name w:val="Nagłówek tabeli"/>
    <w:basedOn w:val="Zawartotabeli"/>
    <w:uiPriority w:val="99"/>
    <w:rsid w:val="00202A89"/>
    <w:pPr>
      <w:jc w:val="center"/>
    </w:pPr>
    <w:rPr>
      <w:b/>
      <w:bCs/>
    </w:rPr>
  </w:style>
  <w:style w:type="paragraph" w:customStyle="1" w:styleId="pkt">
    <w:name w:val="pkt"/>
    <w:basedOn w:val="Normalny"/>
    <w:uiPriority w:val="99"/>
    <w:rsid w:val="00202A89"/>
    <w:pPr>
      <w:widowControl w:val="0"/>
      <w:spacing w:before="60" w:after="60" w:line="240" w:lineRule="auto"/>
      <w:ind w:left="851" w:hanging="295"/>
      <w:jc w:val="both"/>
    </w:pPr>
    <w:rPr>
      <w:rFonts w:ascii="Times New Roman" w:eastAsia="SimSun" w:hAnsi="Times New Roman" w:cs="Mangal"/>
      <w:sz w:val="24"/>
      <w:szCs w:val="24"/>
      <w:lang w:eastAsia="hi-IN" w:bidi="hi-IN"/>
    </w:rPr>
  </w:style>
  <w:style w:type="paragraph" w:customStyle="1" w:styleId="Tekstpodstawowywcity31">
    <w:name w:val="Tekst podstawowy wcięty 31"/>
    <w:basedOn w:val="Normalny"/>
    <w:uiPriority w:val="99"/>
    <w:rsid w:val="00202A89"/>
    <w:pPr>
      <w:widowControl w:val="0"/>
      <w:tabs>
        <w:tab w:val="left" w:pos="1418"/>
      </w:tabs>
      <w:spacing w:after="200" w:line="276" w:lineRule="auto"/>
      <w:ind w:left="709" w:hanging="709"/>
      <w:jc w:val="both"/>
    </w:pPr>
    <w:rPr>
      <w:rFonts w:ascii="Verdana" w:hAnsi="Verdana" w:cs="Calibri"/>
      <w:b/>
      <w:lang w:eastAsia="hi-IN" w:bidi="hi-IN"/>
    </w:rPr>
  </w:style>
  <w:style w:type="paragraph" w:customStyle="1" w:styleId="Default1">
    <w:name w:val="Default1"/>
    <w:basedOn w:val="Normalny"/>
    <w:uiPriority w:val="99"/>
    <w:rsid w:val="00202A89"/>
    <w:pPr>
      <w:widowControl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eastAsia="hi-IN" w:bidi="hi-IN"/>
    </w:rPr>
  </w:style>
  <w:style w:type="paragraph" w:customStyle="1" w:styleId="WW-Tekstpodstawowywcity2">
    <w:name w:val="WW-Tekst podstawowy wcięty 2"/>
    <w:basedOn w:val="Normalny"/>
    <w:uiPriority w:val="99"/>
    <w:rsid w:val="00202A89"/>
    <w:pPr>
      <w:spacing w:after="0" w:line="240" w:lineRule="auto"/>
      <w:ind w:left="284" w:hanging="284"/>
      <w:jc w:val="both"/>
    </w:pPr>
    <w:rPr>
      <w:rFonts w:ascii="Times New Roman" w:hAnsi="Times New Roman" w:cs="Times New Roman"/>
      <w:sz w:val="24"/>
      <w:szCs w:val="20"/>
      <w:lang w:eastAsia="zh-CN"/>
    </w:rPr>
  </w:style>
  <w:style w:type="paragraph" w:customStyle="1" w:styleId="WW-Tekstpodstawowywcity3">
    <w:name w:val="WW-Tekst podstawowy wcięty 3"/>
    <w:basedOn w:val="Normalny"/>
    <w:uiPriority w:val="99"/>
    <w:rsid w:val="00202A89"/>
    <w:pPr>
      <w:tabs>
        <w:tab w:val="left" w:pos="25276"/>
      </w:tabs>
      <w:spacing w:after="0" w:line="240" w:lineRule="auto"/>
      <w:ind w:left="284"/>
      <w:jc w:val="both"/>
    </w:pPr>
    <w:rPr>
      <w:rFonts w:ascii="Times New Roman" w:hAnsi="Times New Roman" w:cs="Times New Roman"/>
      <w:sz w:val="24"/>
      <w:szCs w:val="20"/>
      <w:lang w:eastAsia="zh-CN"/>
    </w:rPr>
  </w:style>
  <w:style w:type="paragraph" w:customStyle="1" w:styleId="WW-Wysunicietekstu1111111111111111111111111111111111111111111111111111111111111111">
    <w:name w:val="WW-Wysunięcie tekstu1111111111111111111111111111111111111111111111111111111111111111"/>
    <w:basedOn w:val="Tekstpodstawowy"/>
    <w:uiPriority w:val="99"/>
    <w:rsid w:val="00202A89"/>
    <w:pPr>
      <w:widowControl/>
      <w:tabs>
        <w:tab w:val="left" w:pos="-15073"/>
      </w:tabs>
      <w:spacing w:after="0"/>
      <w:ind w:left="567" w:hanging="283"/>
      <w:jc w:val="both"/>
    </w:pPr>
    <w:rPr>
      <w:rFonts w:eastAsia="Times New Roman" w:cs="Times New Roman"/>
      <w:szCs w:val="20"/>
      <w:lang w:eastAsia="zh-CN" w:bidi="ar-SA"/>
    </w:rPr>
  </w:style>
  <w:style w:type="paragraph" w:customStyle="1" w:styleId="Bezodstpw1">
    <w:name w:val="Bez odstępów1"/>
    <w:uiPriority w:val="99"/>
    <w:rsid w:val="00202A89"/>
    <w:pPr>
      <w:widowControl w:val="0"/>
      <w:suppressAutoHyphens/>
    </w:pPr>
    <w:rPr>
      <w:color w:val="000000"/>
      <w:kern w:val="2"/>
      <w:sz w:val="24"/>
      <w:szCs w:val="24"/>
    </w:rPr>
  </w:style>
  <w:style w:type="paragraph" w:customStyle="1" w:styleId="Tekstkomentarza1">
    <w:name w:val="Tekst komentarza1"/>
    <w:basedOn w:val="Normalny"/>
    <w:uiPriority w:val="99"/>
    <w:rsid w:val="00202A89"/>
    <w:pPr>
      <w:widowControl w:val="0"/>
      <w:spacing w:after="0" w:line="240" w:lineRule="auto"/>
    </w:pPr>
    <w:rPr>
      <w:rFonts w:ascii="Times New Roman" w:eastAsia="SimSun" w:hAnsi="Times New Roman" w:cs="Mangal"/>
      <w:sz w:val="20"/>
      <w:szCs w:val="18"/>
      <w:lang w:eastAsia="hi-IN" w:bidi="hi-IN"/>
    </w:rPr>
  </w:style>
  <w:style w:type="paragraph" w:customStyle="1" w:styleId="Tematkomentarza1">
    <w:name w:val="Temat komentarza1"/>
    <w:basedOn w:val="Tekstkomentarza1"/>
    <w:next w:val="Tekstkomentarza1"/>
    <w:uiPriority w:val="99"/>
    <w:rsid w:val="00202A89"/>
    <w:rPr>
      <w:b/>
      <w:bCs/>
    </w:rPr>
  </w:style>
  <w:style w:type="paragraph" w:customStyle="1" w:styleId="Tekstdymka1">
    <w:name w:val="Tekst dymka1"/>
    <w:basedOn w:val="Normalny"/>
    <w:uiPriority w:val="99"/>
    <w:rsid w:val="00202A89"/>
    <w:pPr>
      <w:widowControl w:val="0"/>
      <w:spacing w:after="0" w:line="240" w:lineRule="auto"/>
    </w:pPr>
    <w:rPr>
      <w:rFonts w:ascii="Segoe UI" w:eastAsia="SimSun" w:hAnsi="Segoe UI" w:cs="Mangal"/>
      <w:sz w:val="18"/>
      <w:szCs w:val="16"/>
      <w:lang w:eastAsia="hi-IN" w:bidi="hi-IN"/>
    </w:rPr>
  </w:style>
  <w:style w:type="paragraph" w:customStyle="1" w:styleId="10">
    <w:name w:val="1"/>
    <w:basedOn w:val="Normalny"/>
    <w:uiPriority w:val="99"/>
    <w:rsid w:val="00202A89"/>
    <w:pPr>
      <w:spacing w:before="280" w:after="28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WW-Listanumerowana">
    <w:name w:val="WW-Lista numerowana"/>
    <w:basedOn w:val="Normalny"/>
    <w:uiPriority w:val="99"/>
    <w:rsid w:val="00202A89"/>
    <w:pPr>
      <w:spacing w:after="120" w:line="240" w:lineRule="auto"/>
      <w:ind w:left="284" w:hanging="284"/>
      <w:jc w:val="both"/>
    </w:pPr>
    <w:rPr>
      <w:rFonts w:ascii="Times New Roman" w:hAnsi="Times New Roman" w:cs="Times New Roman"/>
      <w:sz w:val="24"/>
      <w:szCs w:val="20"/>
      <w:lang w:eastAsia="ar-SA"/>
    </w:rPr>
  </w:style>
  <w:style w:type="paragraph" w:customStyle="1" w:styleId="Textbody">
    <w:name w:val="Text body"/>
    <w:basedOn w:val="Normalny"/>
    <w:uiPriority w:val="99"/>
    <w:rsid w:val="00202A89"/>
    <w:pPr>
      <w:widowControl w:val="0"/>
      <w:spacing w:after="120" w:line="240" w:lineRule="auto"/>
      <w:textAlignment w:val="baseline"/>
    </w:pPr>
    <w:rPr>
      <w:rFonts w:ascii="Times New Roman" w:hAnsi="Times New Roman" w:cs="Tahoma"/>
      <w:sz w:val="24"/>
      <w:szCs w:val="24"/>
      <w:lang w:eastAsia="fa-IR" w:bidi="fa-IR"/>
    </w:rPr>
  </w:style>
  <w:style w:type="paragraph" w:customStyle="1" w:styleId="NormalnyWeb11">
    <w:name w:val="Normalny (Web)11"/>
    <w:basedOn w:val="Normalny"/>
    <w:uiPriority w:val="99"/>
    <w:rsid w:val="00202A89"/>
    <w:pPr>
      <w:spacing w:before="100" w:after="119" w:line="240" w:lineRule="auto"/>
    </w:pPr>
    <w:rPr>
      <w:rFonts w:ascii="Times New Roman" w:hAnsi="Times New Roman" w:cs="Times New Roman"/>
      <w:sz w:val="24"/>
      <w:szCs w:val="24"/>
      <w:lang w:eastAsia="pl-PL"/>
    </w:rPr>
  </w:style>
  <w:style w:type="paragraph" w:customStyle="1" w:styleId="text-justify">
    <w:name w:val="text-justify"/>
    <w:basedOn w:val="Normalny"/>
    <w:uiPriority w:val="99"/>
    <w:rsid w:val="00202A89"/>
    <w:pPr>
      <w:spacing w:before="100" w:after="100" w:line="240" w:lineRule="auto"/>
    </w:pPr>
    <w:rPr>
      <w:rFonts w:ascii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1"/>
    <w:uiPriority w:val="99"/>
    <w:semiHidden/>
    <w:rsid w:val="00AD27DD"/>
    <w:pPr>
      <w:spacing w:after="0" w:line="240" w:lineRule="auto"/>
    </w:pPr>
    <w:rPr>
      <w:rFonts w:ascii="Segoe UI" w:hAnsi="Segoe UI" w:cs="Times New Roman"/>
      <w:sz w:val="18"/>
      <w:szCs w:val="18"/>
    </w:rPr>
  </w:style>
  <w:style w:type="character" w:customStyle="1" w:styleId="TekstdymkaZnak1">
    <w:name w:val="Tekst dymka Znak1"/>
    <w:link w:val="Tekstdymka"/>
    <w:uiPriority w:val="99"/>
    <w:semiHidden/>
    <w:locked/>
    <w:rsid w:val="00AD27DD"/>
    <w:rPr>
      <w:rFonts w:ascii="Segoe UI" w:hAnsi="Segoe UI" w:cs="Times New Roman"/>
      <w:kern w:val="2"/>
      <w:sz w:val="18"/>
      <w:lang w:eastAsia="en-US"/>
    </w:rPr>
  </w:style>
  <w:style w:type="character" w:styleId="Odwoaniedokomentarza">
    <w:name w:val="annotation reference"/>
    <w:uiPriority w:val="99"/>
    <w:semiHidden/>
    <w:rsid w:val="00A13640"/>
    <w:rPr>
      <w:rFonts w:cs="Times New Roman"/>
      <w:sz w:val="16"/>
    </w:rPr>
  </w:style>
  <w:style w:type="paragraph" w:styleId="Tekstkomentarza">
    <w:name w:val="annotation text"/>
    <w:basedOn w:val="Normalny"/>
    <w:link w:val="TekstkomentarzaZnak1"/>
    <w:uiPriority w:val="99"/>
    <w:semiHidden/>
    <w:rsid w:val="00A13640"/>
    <w:rPr>
      <w:rFonts w:cs="Times New Roman"/>
      <w:sz w:val="20"/>
      <w:szCs w:val="20"/>
    </w:rPr>
  </w:style>
  <w:style w:type="character" w:customStyle="1" w:styleId="TekstkomentarzaZnak1">
    <w:name w:val="Tekst komentarza Znak1"/>
    <w:link w:val="Tekstkomentarza"/>
    <w:uiPriority w:val="99"/>
    <w:semiHidden/>
    <w:locked/>
    <w:rsid w:val="00A13640"/>
    <w:rPr>
      <w:rFonts w:ascii="Calibri" w:hAnsi="Calibri" w:cs="Times New Roman"/>
      <w:kern w:val="2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1"/>
    <w:uiPriority w:val="99"/>
    <w:semiHidden/>
    <w:rsid w:val="00A13640"/>
    <w:rPr>
      <w:b/>
      <w:bCs/>
    </w:rPr>
  </w:style>
  <w:style w:type="character" w:customStyle="1" w:styleId="TematkomentarzaZnak1">
    <w:name w:val="Temat komentarza Znak1"/>
    <w:link w:val="Tematkomentarza"/>
    <w:uiPriority w:val="99"/>
    <w:semiHidden/>
    <w:locked/>
    <w:rsid w:val="00A13640"/>
    <w:rPr>
      <w:rFonts w:ascii="Calibri" w:hAnsi="Calibri" w:cs="Times New Roman"/>
      <w:b/>
      <w:kern w:val="2"/>
      <w:lang w:eastAsia="en-US"/>
    </w:rPr>
  </w:style>
  <w:style w:type="paragraph" w:styleId="Akapitzlist">
    <w:name w:val="List Paragraph"/>
    <w:basedOn w:val="Normalny"/>
    <w:uiPriority w:val="99"/>
    <w:qFormat/>
    <w:rsid w:val="007F7F9C"/>
    <w:pPr>
      <w:ind w:left="720"/>
      <w:contextualSpacing/>
    </w:pPr>
  </w:style>
  <w:style w:type="table" w:styleId="Tabela-Siatka">
    <w:name w:val="Table Grid"/>
    <w:basedOn w:val="Standardowy"/>
    <w:uiPriority w:val="99"/>
    <w:rsid w:val="0051442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uiPriority w:val="99"/>
    <w:rsid w:val="00762453"/>
    <w:pPr>
      <w:suppressAutoHyphens w:val="0"/>
      <w:spacing w:before="100" w:after="100" w:line="240" w:lineRule="auto"/>
    </w:pPr>
    <w:rPr>
      <w:rFonts w:ascii="Arial Unicode MS" w:eastAsia="Arial Unicode MS" w:hAnsi="Arial Unicode MS" w:cs="Arial Unicode MS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58015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8016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8016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8016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8016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7</Pages>
  <Words>1766</Words>
  <Characters>10599</Characters>
  <Application>Microsoft Office Word</Application>
  <DocSecurity>0</DocSecurity>
  <Lines>88</Lines>
  <Paragraphs>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2 do SWZ</vt:lpstr>
    </vt:vector>
  </TitlesOfParts>
  <Company/>
  <LinksUpToDate>false</LinksUpToDate>
  <CharactersWithSpaces>12341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 do SWZ</dc:title>
  <dc:subject/>
  <dc:creator>Monika Bilnik</dc:creator>
  <cp:keywords/>
  <dc:description/>
  <cp:lastModifiedBy>Ewa Bonarska</cp:lastModifiedBy>
  <cp:revision>25</cp:revision>
  <cp:lastPrinted>2025-01-13T13:55:00Z</cp:lastPrinted>
  <dcterms:created xsi:type="dcterms:W3CDTF">2026-01-07T12:40:00Z</dcterms:created>
  <dcterms:modified xsi:type="dcterms:W3CDTF">2026-04-15T11:39:00Z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</Properties>
</file>